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41" w:rsidRDefault="007A7F41" w:rsidP="007A7F4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0" w:name="_top"/>
      <w:bookmarkEnd w:id="0"/>
      <w:r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Муниципальное казенное общеобразовательное учреждение </w:t>
      </w:r>
    </w:p>
    <w:p w:rsidR="007A7F41" w:rsidRDefault="007A7F41" w:rsidP="007A7F41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>«Средняя общеобразовательная школа №4</w:t>
      </w:r>
      <w:r w:rsidR="006C54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имени Героя труда Ставрополья П.В. Лобанова</w:t>
      </w:r>
      <w:r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</w:p>
    <w:p w:rsidR="007A7F41" w:rsidRPr="007A7F41" w:rsidRDefault="002909B3" w:rsidP="007A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п.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Верхнестепной</w:t>
      </w:r>
      <w:proofErr w:type="spellEnd"/>
      <w:r w:rsidR="007A7F41"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7A7F41"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>Степновского</w:t>
      </w:r>
      <w:proofErr w:type="spellEnd"/>
      <w:r w:rsidR="007A7F41"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A7F41" w:rsidRPr="007A7F4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Ставропольского края</w:t>
      </w:r>
    </w:p>
    <w:p w:rsidR="007A7F41" w:rsidRPr="007A7F41" w:rsidRDefault="007A7F41" w:rsidP="007A7F4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Pr="007A7F41" w:rsidRDefault="006C5497" w:rsidP="009B6ECB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>
        <w:rPr>
          <w:rFonts w:ascii="Times New Roman" w:hAnsi="Times New Roman" w:cs="Times New Roman"/>
          <w:b/>
          <w:bCs/>
          <w:sz w:val="72"/>
          <w:szCs w:val="72"/>
        </w:rPr>
        <w:t>Публичный доклад МКОУ СОШ №4 им. П.В. Лобанова</w:t>
      </w: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7A7F41">
        <w:rPr>
          <w:rFonts w:ascii="Times New Roman" w:hAnsi="Times New Roman" w:cs="Times New Roman"/>
          <w:b/>
          <w:bCs/>
          <w:sz w:val="72"/>
          <w:szCs w:val="72"/>
        </w:rPr>
        <w:t>за 201</w:t>
      </w:r>
      <w:r w:rsidR="000419C8" w:rsidRPr="007A7F41">
        <w:rPr>
          <w:rFonts w:ascii="Times New Roman" w:hAnsi="Times New Roman" w:cs="Times New Roman"/>
          <w:b/>
          <w:bCs/>
          <w:sz w:val="72"/>
          <w:szCs w:val="72"/>
        </w:rPr>
        <w:t>8</w:t>
      </w:r>
      <w:r w:rsidRPr="007A7F41">
        <w:rPr>
          <w:rFonts w:ascii="Times New Roman" w:hAnsi="Times New Roman" w:cs="Times New Roman"/>
          <w:b/>
          <w:bCs/>
          <w:sz w:val="72"/>
          <w:szCs w:val="72"/>
        </w:rPr>
        <w:t>-201</w:t>
      </w:r>
      <w:r w:rsidR="000419C8" w:rsidRPr="007A7F41">
        <w:rPr>
          <w:rFonts w:ascii="Times New Roman" w:hAnsi="Times New Roman" w:cs="Times New Roman"/>
          <w:b/>
          <w:bCs/>
          <w:sz w:val="72"/>
          <w:szCs w:val="72"/>
        </w:rPr>
        <w:t>9</w:t>
      </w:r>
      <w:r w:rsidRPr="007A7F41">
        <w:rPr>
          <w:rFonts w:ascii="Times New Roman" w:hAnsi="Times New Roman" w:cs="Times New Roman"/>
          <w:b/>
          <w:bCs/>
          <w:sz w:val="72"/>
          <w:szCs w:val="72"/>
        </w:rPr>
        <w:t xml:space="preserve"> учебный год</w:t>
      </w:r>
    </w:p>
    <w:p w:rsidR="00921DD1" w:rsidRPr="007A7F41" w:rsidRDefault="00921DD1" w:rsidP="009B6ECB">
      <w:pPr>
        <w:jc w:val="center"/>
        <w:rPr>
          <w:rFonts w:ascii="Times New Roman" w:hAnsi="Times New Roman" w:cs="Times New Roman"/>
          <w:b/>
          <w:bCs/>
          <w:sz w:val="72"/>
          <w:szCs w:val="72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CC1" w:rsidRDefault="00804CC1" w:rsidP="009B6EC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F6ED1" w:rsidP="007B3D0C">
      <w:pPr>
        <w:pStyle w:val="a7"/>
        <w:spacing w:before="0" w:line="240" w:lineRule="atLeast"/>
        <w:ind w:firstLine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F6ED1" w:rsidRPr="004955E0" w:rsidRDefault="008F6ED1" w:rsidP="007B3D0C">
      <w:pPr>
        <w:pStyle w:val="a7"/>
        <w:spacing w:before="0" w:line="240" w:lineRule="atLeast"/>
        <w:ind w:firstLine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F6ED1" w:rsidRPr="004955E0" w:rsidRDefault="008F6ED1" w:rsidP="007B3D0C">
      <w:pPr>
        <w:pStyle w:val="a7"/>
        <w:spacing w:before="0" w:line="240" w:lineRule="atLeast"/>
        <w:ind w:firstLine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F6ED1" w:rsidRPr="004955E0" w:rsidRDefault="008F6ED1" w:rsidP="007B3D0C">
      <w:pPr>
        <w:pStyle w:val="a7"/>
        <w:spacing w:before="0" w:line="240" w:lineRule="atLeast"/>
        <w:ind w:firstLine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8F6ED1" w:rsidRPr="004955E0" w:rsidRDefault="008F6ED1" w:rsidP="007B3D0C">
      <w:pPr>
        <w:pStyle w:val="a7"/>
        <w:spacing w:before="0" w:line="240" w:lineRule="atLeast"/>
        <w:ind w:firstLine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F97C2B" w:rsidRPr="004955E0" w:rsidRDefault="00F97C2B" w:rsidP="006C5497">
      <w:pPr>
        <w:keepNext/>
        <w:spacing w:after="0" w:line="240" w:lineRule="atLeast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F6ED1" w:rsidRPr="00FA601C" w:rsidRDefault="00D9184D" w:rsidP="006C5497">
      <w:pPr>
        <w:pStyle w:val="1"/>
        <w:ind w:firstLine="709"/>
        <w:jc w:val="both"/>
      </w:pPr>
      <w:proofErr w:type="gramStart"/>
      <w:r>
        <w:rPr>
          <w:b w:val="0"/>
          <w:bCs w:val="0"/>
          <w:i w:val="0"/>
          <w:iCs w:val="0"/>
        </w:rPr>
        <w:t>Муниципальное казенное общеобразовательное учреждение «Средняя общеобразовательная школа №4</w:t>
      </w:r>
      <w:r w:rsidR="006C5497">
        <w:rPr>
          <w:b w:val="0"/>
          <w:bCs w:val="0"/>
          <w:i w:val="0"/>
          <w:iCs w:val="0"/>
        </w:rPr>
        <w:t xml:space="preserve"> имени Героя труда Ставрополья П.В. Лоб</w:t>
      </w:r>
      <w:r w:rsidR="006C5497">
        <w:rPr>
          <w:b w:val="0"/>
          <w:bCs w:val="0"/>
          <w:i w:val="0"/>
          <w:iCs w:val="0"/>
        </w:rPr>
        <w:t>а</w:t>
      </w:r>
      <w:r w:rsidR="006C5497">
        <w:rPr>
          <w:b w:val="0"/>
          <w:bCs w:val="0"/>
          <w:i w:val="0"/>
          <w:iCs w:val="0"/>
        </w:rPr>
        <w:t>нова</w:t>
      </w:r>
      <w:r>
        <w:rPr>
          <w:b w:val="0"/>
          <w:bCs w:val="0"/>
          <w:i w:val="0"/>
          <w:iCs w:val="0"/>
        </w:rPr>
        <w:t>» (далее МКОУ СОШ №4</w:t>
      </w:r>
      <w:r w:rsidR="006C5497">
        <w:rPr>
          <w:b w:val="0"/>
          <w:bCs w:val="0"/>
          <w:i w:val="0"/>
          <w:iCs w:val="0"/>
        </w:rPr>
        <w:t xml:space="preserve"> им. П.В. Лобанова</w:t>
      </w:r>
      <w:r>
        <w:rPr>
          <w:b w:val="0"/>
          <w:bCs w:val="0"/>
          <w:i w:val="0"/>
          <w:iCs w:val="0"/>
        </w:rPr>
        <w:t>)</w:t>
      </w:r>
      <w:r w:rsidR="008F6ED1" w:rsidRPr="004955E0">
        <w:rPr>
          <w:b w:val="0"/>
          <w:bCs w:val="0"/>
          <w:i w:val="0"/>
          <w:iCs w:val="0"/>
        </w:rPr>
        <w:t xml:space="preserve"> в своей деятельности р</w:t>
      </w:r>
      <w:r w:rsidR="008F6ED1" w:rsidRPr="004955E0">
        <w:rPr>
          <w:b w:val="0"/>
          <w:bCs w:val="0"/>
          <w:i w:val="0"/>
          <w:iCs w:val="0"/>
        </w:rPr>
        <w:t>у</w:t>
      </w:r>
      <w:r w:rsidR="008F6ED1" w:rsidRPr="004955E0">
        <w:rPr>
          <w:b w:val="0"/>
          <w:bCs w:val="0"/>
          <w:i w:val="0"/>
          <w:iCs w:val="0"/>
        </w:rPr>
        <w:t>ководствуется Федеральным законом «Об образовании в Российской Фед</w:t>
      </w:r>
      <w:r w:rsidR="008F6ED1" w:rsidRPr="004955E0">
        <w:rPr>
          <w:b w:val="0"/>
          <w:bCs w:val="0"/>
          <w:i w:val="0"/>
          <w:iCs w:val="0"/>
        </w:rPr>
        <w:t>е</w:t>
      </w:r>
      <w:r w:rsidR="008F6ED1" w:rsidRPr="004955E0">
        <w:rPr>
          <w:b w:val="0"/>
          <w:bCs w:val="0"/>
          <w:i w:val="0"/>
          <w:iCs w:val="0"/>
        </w:rPr>
        <w:t>рации» № 273-ФЗ от 29 декабря 2012г., постановлениями, распоряжениями Прав</w:t>
      </w:r>
      <w:r w:rsidR="008F6ED1" w:rsidRPr="004955E0">
        <w:rPr>
          <w:b w:val="0"/>
          <w:bCs w:val="0"/>
          <w:i w:val="0"/>
          <w:iCs w:val="0"/>
        </w:rPr>
        <w:t>и</w:t>
      </w:r>
      <w:r w:rsidR="008F6ED1" w:rsidRPr="004955E0">
        <w:rPr>
          <w:b w:val="0"/>
          <w:bCs w:val="0"/>
          <w:i w:val="0"/>
          <w:iCs w:val="0"/>
        </w:rPr>
        <w:t xml:space="preserve">тельства РФ, нормативными документами Министерства образования и науки РФ, министерством образования Ставропольского края, </w:t>
      </w:r>
      <w:r w:rsidR="008F6ED1" w:rsidRPr="00FA601C">
        <w:rPr>
          <w:b w:val="0"/>
          <w:bCs w:val="0"/>
          <w:i w:val="0"/>
          <w:iCs w:val="0"/>
        </w:rPr>
        <w:t>решениями муниципальных органов управления образования, Уставом</w:t>
      </w:r>
      <w:proofErr w:type="gramEnd"/>
      <w:r w:rsidR="008F6ED1" w:rsidRPr="00FA601C">
        <w:rPr>
          <w:b w:val="0"/>
          <w:bCs w:val="0"/>
          <w:i w:val="0"/>
          <w:iCs w:val="0"/>
        </w:rPr>
        <w:t xml:space="preserve"> и локальными а</w:t>
      </w:r>
      <w:r w:rsidR="008F6ED1" w:rsidRPr="00FA601C">
        <w:rPr>
          <w:b w:val="0"/>
          <w:bCs w:val="0"/>
          <w:i w:val="0"/>
          <w:iCs w:val="0"/>
        </w:rPr>
        <w:t>к</w:t>
      </w:r>
      <w:r w:rsidR="008F6ED1" w:rsidRPr="00FA601C">
        <w:rPr>
          <w:b w:val="0"/>
          <w:bCs w:val="0"/>
          <w:i w:val="0"/>
          <w:iCs w:val="0"/>
        </w:rPr>
        <w:t>тами школы и другими документами федерального, регионального и мун</w:t>
      </w:r>
      <w:r w:rsidR="008F6ED1" w:rsidRPr="00FA601C">
        <w:rPr>
          <w:b w:val="0"/>
          <w:bCs w:val="0"/>
          <w:i w:val="0"/>
          <w:iCs w:val="0"/>
        </w:rPr>
        <w:t>и</w:t>
      </w:r>
      <w:r w:rsidR="008F6ED1" w:rsidRPr="00FA601C">
        <w:rPr>
          <w:b w:val="0"/>
          <w:bCs w:val="0"/>
          <w:i w:val="0"/>
          <w:iCs w:val="0"/>
        </w:rPr>
        <w:t>ципального уровней, правилами и нормами охраны труда, техники безопа</w:t>
      </w:r>
      <w:r w:rsidR="008F6ED1" w:rsidRPr="00FA601C">
        <w:rPr>
          <w:b w:val="0"/>
          <w:bCs w:val="0"/>
          <w:i w:val="0"/>
          <w:iCs w:val="0"/>
        </w:rPr>
        <w:t>с</w:t>
      </w:r>
      <w:r w:rsidR="008F6ED1" w:rsidRPr="00FA601C">
        <w:rPr>
          <w:b w:val="0"/>
          <w:bCs w:val="0"/>
          <w:i w:val="0"/>
          <w:iCs w:val="0"/>
        </w:rPr>
        <w:t>ности и противопожарной защиты, договором между Учредителем и</w:t>
      </w:r>
      <w:r w:rsidR="00837DCC">
        <w:rPr>
          <w:b w:val="0"/>
          <w:bCs w:val="0"/>
          <w:i w:val="0"/>
          <w:iCs w:val="0"/>
        </w:rPr>
        <w:t xml:space="preserve"> школой. </w:t>
      </w:r>
    </w:p>
    <w:p w:rsidR="008F6ED1" w:rsidRPr="007D439B" w:rsidRDefault="008F6ED1" w:rsidP="00855FC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</w:rPr>
        <w:t xml:space="preserve">Работа МКОУ СОШ №4 </w:t>
      </w:r>
      <w:r w:rsidR="006C5497">
        <w:rPr>
          <w:rFonts w:ascii="Times New Roman" w:hAnsi="Times New Roman" w:cs="Times New Roman"/>
          <w:sz w:val="28"/>
          <w:szCs w:val="28"/>
        </w:rPr>
        <w:t xml:space="preserve">им. П.В. Лобанова </w:t>
      </w:r>
      <w:r w:rsidRPr="00FA601C">
        <w:rPr>
          <w:rFonts w:ascii="Times New Roman" w:hAnsi="Times New Roman" w:cs="Times New Roman"/>
          <w:sz w:val="28"/>
          <w:szCs w:val="28"/>
        </w:rPr>
        <w:t>в 201</w:t>
      </w:r>
      <w:r w:rsidR="001F2DE3">
        <w:rPr>
          <w:rFonts w:ascii="Times New Roman" w:hAnsi="Times New Roman" w:cs="Times New Roman"/>
          <w:sz w:val="28"/>
          <w:szCs w:val="28"/>
        </w:rPr>
        <w:t>8</w:t>
      </w:r>
      <w:r w:rsidRPr="00FA601C">
        <w:rPr>
          <w:rFonts w:ascii="Times New Roman" w:hAnsi="Times New Roman" w:cs="Times New Roman"/>
          <w:sz w:val="28"/>
          <w:szCs w:val="28"/>
        </w:rPr>
        <w:t xml:space="preserve"> – 201</w:t>
      </w:r>
      <w:r w:rsidR="001F2DE3">
        <w:rPr>
          <w:rFonts w:ascii="Times New Roman" w:hAnsi="Times New Roman" w:cs="Times New Roman"/>
          <w:sz w:val="28"/>
          <w:szCs w:val="28"/>
        </w:rPr>
        <w:t xml:space="preserve">9 </w:t>
      </w:r>
      <w:r w:rsidRPr="00FA601C">
        <w:rPr>
          <w:rFonts w:ascii="Times New Roman" w:hAnsi="Times New Roman" w:cs="Times New Roman"/>
          <w:sz w:val="28"/>
          <w:szCs w:val="28"/>
        </w:rPr>
        <w:t xml:space="preserve">учебном году была направлена на реализацию </w:t>
      </w:r>
      <w:r w:rsidRPr="00FA601C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FA601C">
        <w:rPr>
          <w:rFonts w:ascii="Times New Roman" w:hAnsi="Times New Roman" w:cs="Times New Roman"/>
          <w:sz w:val="28"/>
          <w:szCs w:val="28"/>
        </w:rPr>
        <w:t xml:space="preserve"> </w:t>
      </w:r>
      <w:r w:rsidRPr="007D439B">
        <w:rPr>
          <w:rFonts w:ascii="Times New Roman" w:hAnsi="Times New Roman" w:cs="Times New Roman"/>
          <w:sz w:val="28"/>
          <w:szCs w:val="28"/>
        </w:rPr>
        <w:t>создание благоприятной образов</w:t>
      </w:r>
      <w:r w:rsidRPr="007D439B">
        <w:rPr>
          <w:rFonts w:ascii="Times New Roman" w:hAnsi="Times New Roman" w:cs="Times New Roman"/>
          <w:sz w:val="28"/>
          <w:szCs w:val="28"/>
        </w:rPr>
        <w:t>а</w:t>
      </w:r>
      <w:r w:rsidRPr="007D439B">
        <w:rPr>
          <w:rFonts w:ascii="Times New Roman" w:hAnsi="Times New Roman" w:cs="Times New Roman"/>
          <w:sz w:val="28"/>
          <w:szCs w:val="28"/>
        </w:rPr>
        <w:t>тельной среды, способствующей раскрытию индивидуальных особенностей учащихся, обеспечивающей возможности их самоопределения и самореал</w:t>
      </w:r>
      <w:r w:rsidRPr="007D439B">
        <w:rPr>
          <w:rFonts w:ascii="Times New Roman" w:hAnsi="Times New Roman" w:cs="Times New Roman"/>
          <w:sz w:val="28"/>
          <w:szCs w:val="28"/>
        </w:rPr>
        <w:t>и</w:t>
      </w:r>
      <w:r w:rsidRPr="007D439B">
        <w:rPr>
          <w:rFonts w:ascii="Times New Roman" w:hAnsi="Times New Roman" w:cs="Times New Roman"/>
          <w:sz w:val="28"/>
          <w:szCs w:val="28"/>
        </w:rPr>
        <w:t>зации и укрепл</w:t>
      </w:r>
      <w:r w:rsidRPr="007D439B">
        <w:rPr>
          <w:rFonts w:ascii="Times New Roman" w:hAnsi="Times New Roman" w:cs="Times New Roman"/>
          <w:sz w:val="28"/>
          <w:szCs w:val="28"/>
        </w:rPr>
        <w:t>е</w:t>
      </w:r>
      <w:r w:rsidRPr="007D439B">
        <w:rPr>
          <w:rFonts w:ascii="Times New Roman" w:hAnsi="Times New Roman" w:cs="Times New Roman"/>
          <w:sz w:val="28"/>
          <w:szCs w:val="28"/>
        </w:rPr>
        <w:t>ния здоровья школьников</w:t>
      </w:r>
      <w:r w:rsidR="00431579" w:rsidRPr="007D439B">
        <w:rPr>
          <w:rFonts w:ascii="Times New Roman" w:hAnsi="Times New Roman" w:cs="Times New Roman"/>
          <w:sz w:val="28"/>
          <w:szCs w:val="28"/>
        </w:rPr>
        <w:t>.</w:t>
      </w:r>
    </w:p>
    <w:p w:rsidR="008F6ED1" w:rsidRPr="00FA601C" w:rsidRDefault="008F6ED1" w:rsidP="007A0A2E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601C">
        <w:rPr>
          <w:rFonts w:ascii="Times New Roman" w:hAnsi="Times New Roman" w:cs="Times New Roman"/>
          <w:b/>
          <w:bCs/>
          <w:sz w:val="28"/>
          <w:szCs w:val="28"/>
        </w:rPr>
        <w:t>Задачи школы на 201</w:t>
      </w:r>
      <w:r w:rsidR="00224CA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A601C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="00224CA3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FA601C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год: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Повышать уровень профессиональной компетенции педагогов через личностное развитие учителей, повышение квалификации, участие их в инновационной деятельности школы.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Повысить качество образовательного процесса </w:t>
      </w:r>
      <w:proofErr w:type="gramStart"/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через</w:t>
      </w:r>
      <w:proofErr w:type="gramEnd"/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:</w:t>
      </w:r>
    </w:p>
    <w:p w:rsidR="00431579" w:rsidRPr="00FA601C" w:rsidRDefault="00431579" w:rsidP="00431579">
      <w:pPr>
        <w:tabs>
          <w:tab w:val="left" w:pos="284"/>
        </w:tabs>
        <w:spacing w:after="0"/>
        <w:ind w:left="72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- систему </w:t>
      </w:r>
      <w:proofErr w:type="spellStart"/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внутришкольного</w:t>
      </w:r>
      <w:proofErr w:type="spellEnd"/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контроля;</w:t>
      </w:r>
    </w:p>
    <w:p w:rsidR="00431579" w:rsidRPr="00FA601C" w:rsidRDefault="00431579" w:rsidP="00431579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информационно-коммуникационных технологий в уро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процессе и внеурочной деятельности;</w:t>
      </w:r>
    </w:p>
    <w:p w:rsidR="00431579" w:rsidRPr="00FA601C" w:rsidRDefault="00431579" w:rsidP="00431579">
      <w:pPr>
        <w:tabs>
          <w:tab w:val="left" w:pos="284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усвоения </w:t>
      </w:r>
      <w:proofErr w:type="gramStart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обязательного минимума с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держания основного общего образования на уровне требований гос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дарственного образовательного стандарта;</w:t>
      </w:r>
    </w:p>
    <w:p w:rsidR="00431579" w:rsidRPr="00FA601C" w:rsidRDefault="00431579" w:rsidP="00431579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работу с </w:t>
      </w:r>
      <w:proofErr w:type="gramStart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к ГИА;</w:t>
      </w:r>
    </w:p>
    <w:p w:rsidR="00431579" w:rsidRPr="00FA601C" w:rsidRDefault="00431579" w:rsidP="00431579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положительной мотивации </w:t>
      </w:r>
      <w:proofErr w:type="gramStart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учебной деятельности;</w:t>
      </w:r>
    </w:p>
    <w:p w:rsidR="00431579" w:rsidRPr="00FA601C" w:rsidRDefault="00431579" w:rsidP="00431579">
      <w:pPr>
        <w:tabs>
          <w:tab w:val="left" w:pos="284"/>
        </w:tabs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социально-педагогических отношений, сохраняющих физическое, психическое и социальное здоровье обучающихся;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0E1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родолжить переход на ФГОС ООО (8</w:t>
      </w:r>
      <w:r w:rsidRPr="00FA6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класс) и ФГОС НОО ОВЗ.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bidi="en-US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  <w:lang w:bidi="en-US"/>
        </w:rPr>
        <w:t>Формировать мотивационную среду к здоровому образу жизни у педагогов, учащихся и родителей.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suppressAutoHyphens/>
        <w:spacing w:after="0" w:line="240" w:lineRule="auto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Созда</w:t>
      </w:r>
      <w:r w:rsidR="00FA601C"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вать</w:t>
      </w: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 xml:space="preserve"> условия для развития духовно-нравственных качеств личности, способной противостоять негативным факторам </w:t>
      </w: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lastRenderedPageBreak/>
        <w:t>современного общества и выстраивать свою жизнь на основе традиционных российских духовно-нравственных ценностей.</w:t>
      </w:r>
    </w:p>
    <w:p w:rsidR="00431579" w:rsidRPr="00FA601C" w:rsidRDefault="00431579" w:rsidP="002127BD">
      <w:pPr>
        <w:widowControl w:val="0"/>
        <w:numPr>
          <w:ilvl w:val="0"/>
          <w:numId w:val="43"/>
        </w:numPr>
        <w:suppressAutoHyphens/>
        <w:spacing w:after="0" w:line="270" w:lineRule="atLeast"/>
        <w:contextualSpacing/>
        <w:jc w:val="both"/>
        <w:rPr>
          <w:rStyle w:val="c4"/>
          <w:b/>
          <w:bCs/>
          <w:i/>
          <w:iCs/>
          <w:color w:val="FF0000"/>
          <w:sz w:val="28"/>
          <w:szCs w:val="28"/>
        </w:rPr>
      </w:pPr>
      <w:r w:rsidRPr="00FA601C">
        <w:rPr>
          <w:rFonts w:ascii="Times New Roman" w:eastAsia="Andale Sans UI" w:hAnsi="Times New Roman" w:cs="Times New Roman"/>
          <w:kern w:val="2"/>
          <w:sz w:val="28"/>
          <w:szCs w:val="28"/>
        </w:rPr>
        <w:t>Продолжить приведение материально-технического обеспечения образовательного процесса в соответствие с современными требованиями.</w:t>
      </w:r>
    </w:p>
    <w:p w:rsidR="008F6ED1" w:rsidRPr="00FA601C" w:rsidRDefault="008F6ED1" w:rsidP="00855FC6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  <w:lang w:eastAsia="ru-RU"/>
        </w:rPr>
        <w:t>Школа</w:t>
      </w:r>
      <w:r w:rsidR="00855FC6" w:rsidRPr="00FA601C">
        <w:rPr>
          <w:rFonts w:ascii="Times New Roman" w:hAnsi="Times New Roman" w:cs="Times New Roman"/>
          <w:sz w:val="28"/>
          <w:szCs w:val="28"/>
          <w:lang w:eastAsia="ru-RU"/>
        </w:rPr>
        <w:t xml:space="preserve"> работает в режиме пятидневной </w:t>
      </w:r>
      <w:r w:rsidRPr="00FA601C">
        <w:rPr>
          <w:rFonts w:ascii="Times New Roman" w:hAnsi="Times New Roman" w:cs="Times New Roman"/>
          <w:sz w:val="28"/>
          <w:szCs w:val="28"/>
          <w:lang w:eastAsia="ru-RU"/>
        </w:rPr>
        <w:t xml:space="preserve">рабочей недели в одну смену. Образовательный процесс </w:t>
      </w:r>
      <w:r w:rsidR="00FA601C" w:rsidRPr="00FA601C">
        <w:rPr>
          <w:rFonts w:ascii="Times New Roman" w:hAnsi="Times New Roman" w:cs="Times New Roman"/>
          <w:sz w:val="28"/>
          <w:szCs w:val="28"/>
          <w:lang w:eastAsia="ru-RU"/>
        </w:rPr>
        <w:t xml:space="preserve">построен </w:t>
      </w:r>
      <w:r w:rsidRPr="00FA601C">
        <w:rPr>
          <w:rFonts w:ascii="Times New Roman" w:hAnsi="Times New Roman" w:cs="Times New Roman"/>
          <w:sz w:val="28"/>
          <w:szCs w:val="28"/>
        </w:rPr>
        <w:t>на основе основной образовательной программы начального общего образования, основного общего образования, среднего общего образования, адаптированных образовательных программ, в соответствии с учебным планом. Учебный план школы направлен на реш</w:t>
      </w:r>
      <w:r w:rsidRPr="00FA601C">
        <w:rPr>
          <w:rFonts w:ascii="Times New Roman" w:hAnsi="Times New Roman" w:cs="Times New Roman"/>
          <w:sz w:val="28"/>
          <w:szCs w:val="28"/>
        </w:rPr>
        <w:t>е</w:t>
      </w:r>
      <w:r w:rsidRPr="00FA601C">
        <w:rPr>
          <w:rFonts w:ascii="Times New Roman" w:hAnsi="Times New Roman" w:cs="Times New Roman"/>
          <w:sz w:val="28"/>
          <w:szCs w:val="28"/>
        </w:rPr>
        <w:t xml:space="preserve">ние следующих задач: </w:t>
      </w:r>
    </w:p>
    <w:p w:rsidR="008F6ED1" w:rsidRPr="00FA601C" w:rsidRDefault="008F6ED1" w:rsidP="00855FC6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</w:rPr>
        <w:t>- обеспечение базового образования;</w:t>
      </w:r>
    </w:p>
    <w:p w:rsidR="008F6ED1" w:rsidRPr="00FA601C" w:rsidRDefault="008F6ED1" w:rsidP="00855FC6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</w:rPr>
        <w:t>- развитие адаптивной образовательной среды;</w:t>
      </w:r>
    </w:p>
    <w:p w:rsidR="008F6ED1" w:rsidRPr="00FA601C" w:rsidRDefault="008F6ED1" w:rsidP="00855FC6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</w:rPr>
        <w:t>- развитие познавательных интересов и личностного самоопределения учащихся;</w:t>
      </w:r>
    </w:p>
    <w:p w:rsidR="008F6ED1" w:rsidRPr="006C5497" w:rsidRDefault="00855FC6" w:rsidP="006C5497">
      <w:pPr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601C">
        <w:rPr>
          <w:rFonts w:ascii="Times New Roman" w:hAnsi="Times New Roman" w:cs="Times New Roman"/>
          <w:sz w:val="28"/>
          <w:szCs w:val="28"/>
        </w:rPr>
        <w:t xml:space="preserve">- на создание </w:t>
      </w:r>
      <w:proofErr w:type="spellStart"/>
      <w:r w:rsidR="008F6ED1" w:rsidRPr="00FA601C">
        <w:rPr>
          <w:rFonts w:ascii="Times New Roman" w:hAnsi="Times New Roman" w:cs="Times New Roman"/>
          <w:sz w:val="28"/>
          <w:szCs w:val="28"/>
        </w:rPr>
        <w:t>предпрофильного</w:t>
      </w:r>
      <w:proofErr w:type="spellEnd"/>
      <w:r w:rsidR="008F6ED1" w:rsidRPr="00FA601C">
        <w:rPr>
          <w:rFonts w:ascii="Times New Roman" w:hAnsi="Times New Roman" w:cs="Times New Roman"/>
          <w:sz w:val="28"/>
          <w:szCs w:val="28"/>
        </w:rPr>
        <w:t xml:space="preserve"> образования учащихся 9-</w:t>
      </w:r>
      <w:r w:rsidRPr="00FA601C">
        <w:rPr>
          <w:rFonts w:ascii="Times New Roman" w:hAnsi="Times New Roman" w:cs="Times New Roman"/>
          <w:sz w:val="28"/>
          <w:szCs w:val="28"/>
        </w:rPr>
        <w:t>го</w:t>
      </w:r>
      <w:r w:rsidR="008F6ED1" w:rsidRPr="00FA601C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FA601C">
        <w:rPr>
          <w:rFonts w:ascii="Times New Roman" w:hAnsi="Times New Roman" w:cs="Times New Roman"/>
          <w:sz w:val="28"/>
          <w:szCs w:val="28"/>
        </w:rPr>
        <w:t>а</w:t>
      </w:r>
      <w:r w:rsidR="008F6ED1" w:rsidRPr="00FA601C">
        <w:rPr>
          <w:rFonts w:ascii="Times New Roman" w:hAnsi="Times New Roman" w:cs="Times New Roman"/>
          <w:sz w:val="28"/>
          <w:szCs w:val="28"/>
        </w:rPr>
        <w:t>.</w:t>
      </w:r>
    </w:p>
    <w:p w:rsidR="008F6ED1" w:rsidRPr="006C5497" w:rsidRDefault="008F6ED1" w:rsidP="006C5497">
      <w:pPr>
        <w:pStyle w:val="a7"/>
        <w:shd w:val="clear" w:color="auto" w:fill="auto"/>
        <w:spacing w:before="0" w:line="240" w:lineRule="auto"/>
        <w:ind w:left="142" w:firstLine="0"/>
        <w:rPr>
          <w:rFonts w:ascii="Times New Roman" w:hAnsi="Times New Roman"/>
          <w:sz w:val="28"/>
          <w:szCs w:val="28"/>
        </w:rPr>
      </w:pPr>
      <w:r w:rsidRPr="00FA601C">
        <w:rPr>
          <w:rFonts w:ascii="Times New Roman" w:hAnsi="Times New Roman"/>
          <w:sz w:val="28"/>
          <w:szCs w:val="28"/>
        </w:rPr>
        <w:t xml:space="preserve">         Основная форма получения образования в МКОУ СОШ №4 </w:t>
      </w:r>
      <w:r w:rsidR="006C5497">
        <w:rPr>
          <w:rFonts w:ascii="Times New Roman" w:hAnsi="Times New Roman"/>
          <w:sz w:val="28"/>
          <w:szCs w:val="28"/>
        </w:rPr>
        <w:t xml:space="preserve">им. П.В. Лобанова </w:t>
      </w:r>
      <w:r w:rsidRPr="00FA601C">
        <w:rPr>
          <w:rFonts w:ascii="Times New Roman" w:hAnsi="Times New Roman"/>
          <w:sz w:val="28"/>
          <w:szCs w:val="28"/>
        </w:rPr>
        <w:t>очная. Наряду с очной формой образования по запросу родителей, на основе представленных документов реализуется индивидуальное обуч</w:t>
      </w:r>
      <w:r w:rsidRPr="00FA601C">
        <w:rPr>
          <w:rFonts w:ascii="Times New Roman" w:hAnsi="Times New Roman"/>
          <w:sz w:val="28"/>
          <w:szCs w:val="28"/>
        </w:rPr>
        <w:t>е</w:t>
      </w:r>
      <w:r w:rsidRPr="00FA601C">
        <w:rPr>
          <w:rFonts w:ascii="Times New Roman" w:hAnsi="Times New Roman"/>
          <w:sz w:val="28"/>
          <w:szCs w:val="28"/>
        </w:rPr>
        <w:t>ние на дому</w:t>
      </w:r>
      <w:r w:rsidR="00486380">
        <w:rPr>
          <w:rFonts w:ascii="Times New Roman" w:hAnsi="Times New Roman"/>
          <w:sz w:val="28"/>
          <w:szCs w:val="28"/>
        </w:rPr>
        <w:t xml:space="preserve"> (2 учащихся 1 и 7 классов)</w:t>
      </w:r>
      <w:r w:rsidR="00FA601C" w:rsidRPr="00FA601C">
        <w:rPr>
          <w:rFonts w:ascii="Times New Roman" w:hAnsi="Times New Roman"/>
          <w:sz w:val="28"/>
          <w:szCs w:val="28"/>
        </w:rPr>
        <w:t xml:space="preserve"> и в организации</w:t>
      </w:r>
      <w:r w:rsidR="00486380">
        <w:rPr>
          <w:rFonts w:ascii="Times New Roman" w:hAnsi="Times New Roman"/>
          <w:sz w:val="28"/>
          <w:szCs w:val="28"/>
        </w:rPr>
        <w:t xml:space="preserve"> (1 учащийся 2 кла</w:t>
      </w:r>
      <w:r w:rsidR="00486380">
        <w:rPr>
          <w:rFonts w:ascii="Times New Roman" w:hAnsi="Times New Roman"/>
          <w:sz w:val="28"/>
          <w:szCs w:val="28"/>
        </w:rPr>
        <w:t>с</w:t>
      </w:r>
      <w:r w:rsidR="00486380">
        <w:rPr>
          <w:rFonts w:ascii="Times New Roman" w:hAnsi="Times New Roman"/>
          <w:sz w:val="28"/>
          <w:szCs w:val="28"/>
        </w:rPr>
        <w:t>са)</w:t>
      </w:r>
      <w:r w:rsidRPr="00FA601C">
        <w:rPr>
          <w:rFonts w:ascii="Times New Roman" w:hAnsi="Times New Roman"/>
          <w:sz w:val="28"/>
          <w:szCs w:val="28"/>
        </w:rPr>
        <w:t xml:space="preserve"> по индивидуальн</w:t>
      </w:r>
      <w:r w:rsidR="00FA601C" w:rsidRPr="00FA601C">
        <w:rPr>
          <w:rFonts w:ascii="Times New Roman" w:hAnsi="Times New Roman"/>
          <w:sz w:val="28"/>
          <w:szCs w:val="28"/>
        </w:rPr>
        <w:t>ым</w:t>
      </w:r>
      <w:r w:rsidRPr="00FA601C">
        <w:rPr>
          <w:rFonts w:ascii="Times New Roman" w:hAnsi="Times New Roman"/>
          <w:sz w:val="28"/>
          <w:szCs w:val="28"/>
        </w:rPr>
        <w:t xml:space="preserve"> учебн</w:t>
      </w:r>
      <w:r w:rsidR="00FA601C" w:rsidRPr="00FA601C">
        <w:rPr>
          <w:rFonts w:ascii="Times New Roman" w:hAnsi="Times New Roman"/>
          <w:sz w:val="28"/>
          <w:szCs w:val="28"/>
        </w:rPr>
        <w:t>ым</w:t>
      </w:r>
      <w:r w:rsidRPr="00FA601C">
        <w:rPr>
          <w:rFonts w:ascii="Times New Roman" w:hAnsi="Times New Roman"/>
          <w:sz w:val="28"/>
          <w:szCs w:val="28"/>
        </w:rPr>
        <w:t xml:space="preserve"> план</w:t>
      </w:r>
      <w:r w:rsidR="00FA601C" w:rsidRPr="00FA601C">
        <w:rPr>
          <w:rFonts w:ascii="Times New Roman" w:hAnsi="Times New Roman"/>
          <w:sz w:val="28"/>
          <w:szCs w:val="28"/>
        </w:rPr>
        <w:t>ам</w:t>
      </w:r>
      <w:r w:rsidRPr="00FA601C">
        <w:rPr>
          <w:rFonts w:ascii="Times New Roman" w:hAnsi="Times New Roman"/>
          <w:sz w:val="28"/>
          <w:szCs w:val="28"/>
        </w:rPr>
        <w:t xml:space="preserve">. В </w:t>
      </w:r>
      <w:r w:rsidR="00FA601C" w:rsidRPr="00FA601C">
        <w:rPr>
          <w:rFonts w:ascii="Times New Roman" w:hAnsi="Times New Roman"/>
          <w:sz w:val="28"/>
          <w:szCs w:val="28"/>
        </w:rPr>
        <w:t>201</w:t>
      </w:r>
      <w:r w:rsidR="00486380">
        <w:rPr>
          <w:rFonts w:ascii="Times New Roman" w:hAnsi="Times New Roman"/>
          <w:sz w:val="28"/>
          <w:szCs w:val="28"/>
        </w:rPr>
        <w:t>8</w:t>
      </w:r>
      <w:r w:rsidR="00FA601C" w:rsidRPr="00FA601C">
        <w:rPr>
          <w:rFonts w:ascii="Times New Roman" w:hAnsi="Times New Roman"/>
          <w:sz w:val="28"/>
          <w:szCs w:val="28"/>
        </w:rPr>
        <w:t>-201</w:t>
      </w:r>
      <w:r w:rsidR="00486380">
        <w:rPr>
          <w:rFonts w:ascii="Times New Roman" w:hAnsi="Times New Roman"/>
          <w:sz w:val="28"/>
          <w:szCs w:val="28"/>
        </w:rPr>
        <w:t>9</w:t>
      </w:r>
      <w:r w:rsidR="00FA601C" w:rsidRPr="00FA601C">
        <w:rPr>
          <w:rFonts w:ascii="Times New Roman" w:hAnsi="Times New Roman"/>
          <w:sz w:val="28"/>
          <w:szCs w:val="28"/>
        </w:rPr>
        <w:t xml:space="preserve"> </w:t>
      </w:r>
      <w:r w:rsidRPr="00FA601C">
        <w:rPr>
          <w:rFonts w:ascii="Times New Roman" w:hAnsi="Times New Roman"/>
          <w:sz w:val="28"/>
          <w:szCs w:val="28"/>
        </w:rPr>
        <w:t xml:space="preserve">учебном году </w:t>
      </w:r>
      <w:r w:rsidR="00AD6708">
        <w:rPr>
          <w:rFonts w:ascii="Times New Roman" w:hAnsi="Times New Roman"/>
          <w:sz w:val="28"/>
          <w:szCs w:val="28"/>
        </w:rPr>
        <w:t>четверо</w:t>
      </w:r>
      <w:r w:rsidRPr="00FA601C">
        <w:rPr>
          <w:rFonts w:ascii="Times New Roman" w:hAnsi="Times New Roman"/>
          <w:sz w:val="28"/>
          <w:szCs w:val="28"/>
        </w:rPr>
        <w:t xml:space="preserve"> учащи</w:t>
      </w:r>
      <w:r w:rsidR="00AD6708">
        <w:rPr>
          <w:rFonts w:ascii="Times New Roman" w:hAnsi="Times New Roman"/>
          <w:sz w:val="28"/>
          <w:szCs w:val="28"/>
        </w:rPr>
        <w:t>х</w:t>
      </w:r>
      <w:r w:rsidRPr="00FA601C">
        <w:rPr>
          <w:rFonts w:ascii="Times New Roman" w:hAnsi="Times New Roman"/>
          <w:sz w:val="28"/>
          <w:szCs w:val="28"/>
        </w:rPr>
        <w:t xml:space="preserve">ся </w:t>
      </w:r>
      <w:r w:rsidR="00D512FF">
        <w:rPr>
          <w:rFonts w:ascii="Times New Roman" w:hAnsi="Times New Roman"/>
          <w:sz w:val="28"/>
          <w:szCs w:val="28"/>
        </w:rPr>
        <w:t>9</w:t>
      </w:r>
      <w:r w:rsidRPr="00FA601C">
        <w:rPr>
          <w:rFonts w:ascii="Times New Roman" w:hAnsi="Times New Roman"/>
          <w:sz w:val="28"/>
          <w:szCs w:val="28"/>
        </w:rPr>
        <w:t xml:space="preserve"> класса</w:t>
      </w:r>
      <w:r w:rsidR="00FA601C" w:rsidRPr="00FA601C">
        <w:rPr>
          <w:rFonts w:ascii="Times New Roman" w:hAnsi="Times New Roman"/>
          <w:sz w:val="28"/>
          <w:szCs w:val="28"/>
        </w:rPr>
        <w:t xml:space="preserve"> </w:t>
      </w:r>
      <w:r w:rsidRPr="00FA601C">
        <w:rPr>
          <w:rFonts w:ascii="Times New Roman" w:hAnsi="Times New Roman"/>
          <w:sz w:val="28"/>
          <w:szCs w:val="28"/>
        </w:rPr>
        <w:t>продолжил</w:t>
      </w:r>
      <w:r w:rsidR="00FA601C" w:rsidRPr="00FA601C">
        <w:rPr>
          <w:rFonts w:ascii="Times New Roman" w:hAnsi="Times New Roman"/>
          <w:sz w:val="28"/>
          <w:szCs w:val="28"/>
        </w:rPr>
        <w:t xml:space="preserve">и </w:t>
      </w:r>
      <w:r w:rsidRPr="00FA601C">
        <w:rPr>
          <w:rFonts w:ascii="Times New Roman" w:hAnsi="Times New Roman"/>
          <w:sz w:val="28"/>
          <w:szCs w:val="28"/>
        </w:rPr>
        <w:t>обучение в форме семейного образования</w:t>
      </w:r>
      <w:r w:rsidR="00AD6708">
        <w:rPr>
          <w:rFonts w:ascii="Times New Roman" w:hAnsi="Times New Roman"/>
          <w:sz w:val="28"/>
          <w:szCs w:val="28"/>
        </w:rPr>
        <w:t>.</w:t>
      </w:r>
      <w:r w:rsidR="00502DB3">
        <w:rPr>
          <w:rFonts w:ascii="Times New Roman" w:hAnsi="Times New Roman"/>
          <w:sz w:val="28"/>
          <w:szCs w:val="28"/>
        </w:rPr>
        <w:t xml:space="preserve"> По достижении совершеннолетия двое </w:t>
      </w:r>
      <w:r w:rsidR="008744BE">
        <w:rPr>
          <w:rFonts w:ascii="Times New Roman" w:hAnsi="Times New Roman"/>
          <w:sz w:val="28"/>
          <w:szCs w:val="28"/>
        </w:rPr>
        <w:t xml:space="preserve">из </w:t>
      </w:r>
      <w:r w:rsidR="004E491B">
        <w:rPr>
          <w:rFonts w:ascii="Times New Roman" w:hAnsi="Times New Roman"/>
          <w:sz w:val="28"/>
          <w:szCs w:val="28"/>
        </w:rPr>
        <w:t xml:space="preserve">этих </w:t>
      </w:r>
      <w:r w:rsidR="00502DB3">
        <w:rPr>
          <w:rFonts w:ascii="Times New Roman" w:hAnsi="Times New Roman"/>
          <w:sz w:val="28"/>
          <w:szCs w:val="28"/>
        </w:rPr>
        <w:t>учащихся прекратили обуч</w:t>
      </w:r>
      <w:r w:rsidR="00502DB3">
        <w:rPr>
          <w:rFonts w:ascii="Times New Roman" w:hAnsi="Times New Roman"/>
          <w:sz w:val="28"/>
          <w:szCs w:val="28"/>
        </w:rPr>
        <w:t>е</w:t>
      </w:r>
      <w:r w:rsidR="00502DB3">
        <w:rPr>
          <w:rFonts w:ascii="Times New Roman" w:hAnsi="Times New Roman"/>
          <w:sz w:val="28"/>
          <w:szCs w:val="28"/>
        </w:rPr>
        <w:t>ние в школе, получив</w:t>
      </w:r>
      <w:r w:rsidR="008744BE">
        <w:rPr>
          <w:rFonts w:ascii="Times New Roman" w:hAnsi="Times New Roman"/>
          <w:sz w:val="28"/>
          <w:szCs w:val="28"/>
        </w:rPr>
        <w:t xml:space="preserve"> справки о восьмилетнем образовании</w:t>
      </w:r>
      <w:r w:rsidR="00FA601C" w:rsidRPr="00FA601C">
        <w:rPr>
          <w:rFonts w:ascii="Times New Roman" w:hAnsi="Times New Roman"/>
          <w:sz w:val="28"/>
          <w:szCs w:val="28"/>
        </w:rPr>
        <w:t>.</w:t>
      </w:r>
    </w:p>
    <w:p w:rsidR="008F6ED1" w:rsidRPr="004955E0" w:rsidRDefault="008F6ED1" w:rsidP="00FA601C">
      <w:pPr>
        <w:pStyle w:val="msonospacing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В ходе ежегодной подготовки к новому учебному году были уточнены списки детей, фактически проживающих на территории, закреплённой за МКОУ СОШ №4, и подлежащих обучению в школе. В начале учебного года проверены списки детей по классам, алфавитная книга записи учащихся, личные дела учащихся, оформлен социальный паспорт </w:t>
      </w:r>
      <w:r w:rsidR="004C455A">
        <w:rPr>
          <w:sz w:val="28"/>
          <w:szCs w:val="28"/>
        </w:rPr>
        <w:t>контингента учащи</w:t>
      </w:r>
      <w:r w:rsidR="004C455A">
        <w:rPr>
          <w:sz w:val="28"/>
          <w:szCs w:val="28"/>
        </w:rPr>
        <w:t>х</w:t>
      </w:r>
      <w:r w:rsidR="004C455A">
        <w:rPr>
          <w:sz w:val="28"/>
          <w:szCs w:val="28"/>
        </w:rPr>
        <w:t>ся школы</w:t>
      </w:r>
      <w:r w:rsidRPr="004955E0">
        <w:rPr>
          <w:sz w:val="28"/>
          <w:szCs w:val="28"/>
        </w:rPr>
        <w:t>, выявлены учащиеся льготной категории. Работа по осуществл</w:t>
      </w:r>
      <w:r w:rsidRPr="004955E0">
        <w:rPr>
          <w:sz w:val="28"/>
          <w:szCs w:val="28"/>
        </w:rPr>
        <w:t>е</w:t>
      </w:r>
      <w:r w:rsidRPr="004955E0">
        <w:rPr>
          <w:sz w:val="28"/>
          <w:szCs w:val="28"/>
        </w:rPr>
        <w:t xml:space="preserve">нию всеобуча в МКОУ СОШ №4 ведётся систематически на основе годового плана работы школы. К учебным занятиям </w:t>
      </w:r>
      <w:r w:rsidR="004C455A">
        <w:rPr>
          <w:sz w:val="28"/>
          <w:szCs w:val="28"/>
        </w:rPr>
        <w:t>на начало 2018-2019 учебного г</w:t>
      </w:r>
      <w:r w:rsidR="004C455A">
        <w:rPr>
          <w:sz w:val="28"/>
          <w:szCs w:val="28"/>
        </w:rPr>
        <w:t>о</w:t>
      </w:r>
      <w:r w:rsidR="004C455A">
        <w:rPr>
          <w:sz w:val="28"/>
          <w:szCs w:val="28"/>
        </w:rPr>
        <w:t xml:space="preserve">да </w:t>
      </w:r>
      <w:r w:rsidRPr="004955E0">
        <w:rPr>
          <w:sz w:val="28"/>
          <w:szCs w:val="28"/>
        </w:rPr>
        <w:t>приступили все обучающиеся школы.</w:t>
      </w:r>
    </w:p>
    <w:p w:rsidR="003B1B6D" w:rsidRDefault="008F6ED1" w:rsidP="00A1043F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На начало учебного года к обучению приступили </w:t>
      </w:r>
      <w:r w:rsidR="003B1B6D">
        <w:rPr>
          <w:sz w:val="28"/>
          <w:szCs w:val="28"/>
        </w:rPr>
        <w:t>16</w:t>
      </w:r>
      <w:r w:rsidR="00CD4C67">
        <w:rPr>
          <w:sz w:val="28"/>
          <w:szCs w:val="28"/>
        </w:rPr>
        <w:t>5</w:t>
      </w:r>
      <w:r w:rsidR="00C84B06">
        <w:rPr>
          <w:sz w:val="28"/>
          <w:szCs w:val="28"/>
        </w:rPr>
        <w:t xml:space="preserve"> учащихся 1-10</w:t>
      </w:r>
      <w:r w:rsidRPr="004955E0">
        <w:rPr>
          <w:sz w:val="28"/>
          <w:szCs w:val="28"/>
        </w:rPr>
        <w:t xml:space="preserve"> классов, которые обуча</w:t>
      </w:r>
      <w:r w:rsidR="00CD4C67">
        <w:rPr>
          <w:sz w:val="28"/>
          <w:szCs w:val="28"/>
        </w:rPr>
        <w:t>лись</w:t>
      </w:r>
      <w:r w:rsidRPr="004955E0">
        <w:rPr>
          <w:sz w:val="28"/>
          <w:szCs w:val="28"/>
        </w:rPr>
        <w:t xml:space="preserve"> в 1</w:t>
      </w:r>
      <w:r w:rsidR="003B1B6D">
        <w:rPr>
          <w:sz w:val="28"/>
          <w:szCs w:val="28"/>
        </w:rPr>
        <w:t>0</w:t>
      </w:r>
      <w:r w:rsidRPr="004955E0">
        <w:rPr>
          <w:sz w:val="28"/>
          <w:szCs w:val="28"/>
        </w:rPr>
        <w:t xml:space="preserve"> классах - комплектах.</w:t>
      </w:r>
    </w:p>
    <w:p w:rsidR="008F6ED1" w:rsidRPr="004955E0" w:rsidRDefault="008F6ED1" w:rsidP="003B1B6D">
      <w:pPr>
        <w:pStyle w:val="msonospacing0"/>
        <w:spacing w:before="0" w:beforeAutospacing="0" w:after="0" w:afterAutospacing="0" w:line="240" w:lineRule="atLeast"/>
        <w:ind w:firstLine="709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В состав школы входит также филиал </w:t>
      </w:r>
      <w:proofErr w:type="spellStart"/>
      <w:r w:rsidRPr="004955E0">
        <w:rPr>
          <w:sz w:val="28"/>
          <w:szCs w:val="28"/>
        </w:rPr>
        <w:t>хут</w:t>
      </w:r>
      <w:proofErr w:type="spellEnd"/>
      <w:r w:rsidRPr="004955E0">
        <w:rPr>
          <w:sz w:val="28"/>
          <w:szCs w:val="28"/>
        </w:rPr>
        <w:t xml:space="preserve">. </w:t>
      </w:r>
      <w:proofErr w:type="gramStart"/>
      <w:r w:rsidRPr="004955E0">
        <w:rPr>
          <w:sz w:val="28"/>
          <w:szCs w:val="28"/>
        </w:rPr>
        <w:t xml:space="preserve">Северный, в котором на начало учебного года обучалось </w:t>
      </w:r>
      <w:r w:rsidR="003B1B6D">
        <w:rPr>
          <w:sz w:val="28"/>
          <w:szCs w:val="28"/>
        </w:rPr>
        <w:t>1</w:t>
      </w:r>
      <w:r w:rsidR="002F4C4C">
        <w:rPr>
          <w:sz w:val="28"/>
          <w:szCs w:val="28"/>
        </w:rPr>
        <w:t>1</w:t>
      </w:r>
      <w:r w:rsidRPr="004955E0">
        <w:rPr>
          <w:sz w:val="28"/>
          <w:szCs w:val="28"/>
        </w:rPr>
        <w:t xml:space="preserve"> учащихся в 1-ом классе - комплекте, с</w:t>
      </w:r>
      <w:r w:rsidRPr="004955E0">
        <w:rPr>
          <w:sz w:val="28"/>
          <w:szCs w:val="28"/>
        </w:rPr>
        <w:t>о</w:t>
      </w:r>
      <w:r w:rsidRPr="004955E0">
        <w:rPr>
          <w:sz w:val="28"/>
          <w:szCs w:val="28"/>
        </w:rPr>
        <w:t>стоящем из учащихся 1</w:t>
      </w:r>
      <w:r w:rsidR="003B1B6D">
        <w:rPr>
          <w:sz w:val="28"/>
          <w:szCs w:val="28"/>
        </w:rPr>
        <w:t>-4</w:t>
      </w:r>
      <w:r w:rsidRPr="004955E0">
        <w:rPr>
          <w:sz w:val="28"/>
          <w:szCs w:val="28"/>
        </w:rPr>
        <w:t xml:space="preserve"> классов.</w:t>
      </w:r>
      <w:proofErr w:type="gramEnd"/>
    </w:p>
    <w:p w:rsidR="008F6ED1" w:rsidRPr="004955E0" w:rsidRDefault="008F6ED1" w:rsidP="00A1043F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Численный состав учащихся МКОУ СОШ №4 в 201</w:t>
      </w:r>
      <w:r w:rsidR="003B1B6D">
        <w:rPr>
          <w:sz w:val="28"/>
          <w:szCs w:val="28"/>
        </w:rPr>
        <w:t>7</w:t>
      </w:r>
      <w:r w:rsidRPr="004955E0">
        <w:rPr>
          <w:sz w:val="28"/>
          <w:szCs w:val="28"/>
        </w:rPr>
        <w:t>-201</w:t>
      </w:r>
      <w:r w:rsidR="003B1B6D">
        <w:rPr>
          <w:sz w:val="28"/>
          <w:szCs w:val="28"/>
        </w:rPr>
        <w:t>8</w:t>
      </w:r>
      <w:r w:rsidRPr="004955E0">
        <w:rPr>
          <w:sz w:val="28"/>
          <w:szCs w:val="28"/>
        </w:rPr>
        <w:t xml:space="preserve"> учебном году представлен в таблице:</w:t>
      </w:r>
    </w:p>
    <w:tbl>
      <w:tblPr>
        <w:tblW w:w="97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902"/>
        <w:gridCol w:w="1768"/>
        <w:gridCol w:w="1843"/>
        <w:gridCol w:w="1704"/>
        <w:gridCol w:w="1554"/>
      </w:tblGrid>
      <w:tr w:rsidR="008F6ED1" w:rsidRPr="004955E0" w:rsidTr="00851F9C">
        <w:trPr>
          <w:jc w:val="center"/>
        </w:trPr>
        <w:tc>
          <w:tcPr>
            <w:tcW w:w="2902" w:type="dxa"/>
            <w:vMerge w:val="restart"/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69" w:type="dxa"/>
            <w:gridSpan w:val="4"/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 xml:space="preserve">Количество </w:t>
            </w:r>
            <w:proofErr w:type="gramStart"/>
            <w:r w:rsidRPr="004955E0">
              <w:rPr>
                <w:color w:val="auto"/>
                <w:sz w:val="28"/>
                <w:szCs w:val="28"/>
              </w:rPr>
              <w:t>обучающихся</w:t>
            </w:r>
            <w:proofErr w:type="gramEnd"/>
          </w:p>
        </w:tc>
      </w:tr>
      <w:tr w:rsidR="008F6ED1" w:rsidRPr="004955E0" w:rsidTr="00C308E9">
        <w:trPr>
          <w:trHeight w:val="558"/>
          <w:jc w:val="center"/>
        </w:trPr>
        <w:tc>
          <w:tcPr>
            <w:tcW w:w="2902" w:type="dxa"/>
            <w:vMerge/>
            <w:tcBorders>
              <w:tl2br w:val="single" w:sz="4" w:space="0" w:color="auto"/>
            </w:tcBorders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 xml:space="preserve">Начальная </w:t>
            </w:r>
            <w:r w:rsidRPr="004955E0">
              <w:rPr>
                <w:color w:val="auto"/>
                <w:sz w:val="28"/>
                <w:szCs w:val="28"/>
              </w:rPr>
              <w:lastRenderedPageBreak/>
              <w:t>школа/</w:t>
            </w:r>
          </w:p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филиал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 xml:space="preserve">Основная </w:t>
            </w:r>
            <w:r w:rsidRPr="004955E0">
              <w:rPr>
                <w:color w:val="auto"/>
                <w:sz w:val="28"/>
                <w:szCs w:val="28"/>
              </w:rPr>
              <w:lastRenderedPageBreak/>
              <w:t>школа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>Средняя</w:t>
            </w:r>
          </w:p>
          <w:p w:rsidR="008F6ED1" w:rsidRPr="004955E0" w:rsidRDefault="008F6ED1" w:rsidP="00526C65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 xml:space="preserve"> школа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>Всего</w:t>
            </w:r>
          </w:p>
          <w:p w:rsidR="008F6ED1" w:rsidRPr="004955E0" w:rsidRDefault="008F6ED1" w:rsidP="00C308E9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>в ОУ</w:t>
            </w:r>
          </w:p>
        </w:tc>
      </w:tr>
      <w:tr w:rsidR="008F6ED1" w:rsidRPr="004955E0" w:rsidTr="00851F9C">
        <w:trPr>
          <w:trHeight w:val="159"/>
          <w:jc w:val="center"/>
        </w:trPr>
        <w:tc>
          <w:tcPr>
            <w:tcW w:w="9771" w:type="dxa"/>
            <w:gridSpan w:val="5"/>
            <w:shd w:val="clear" w:color="auto" w:fill="D6E3BC" w:themeFill="accent3" w:themeFillTint="66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lastRenderedPageBreak/>
              <w:t>На начало года</w:t>
            </w:r>
          </w:p>
        </w:tc>
      </w:tr>
      <w:tr w:rsidR="008F6ED1" w:rsidRPr="004955E0" w:rsidTr="00C308E9">
        <w:trPr>
          <w:jc w:val="center"/>
        </w:trPr>
        <w:tc>
          <w:tcPr>
            <w:tcW w:w="2902" w:type="dxa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 xml:space="preserve">Общее количество </w:t>
            </w:r>
            <w:proofErr w:type="gramStart"/>
            <w:r w:rsidRPr="004955E0">
              <w:rPr>
                <w:color w:val="auto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68" w:type="dxa"/>
          </w:tcPr>
          <w:p w:rsidR="008F6ED1" w:rsidRPr="004955E0" w:rsidRDefault="0032125C" w:rsidP="003B1B6D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74</w:t>
            </w:r>
            <w:r w:rsidR="008F6ED1" w:rsidRPr="004955E0">
              <w:rPr>
                <w:color w:val="auto"/>
                <w:sz w:val="28"/>
                <w:szCs w:val="28"/>
              </w:rPr>
              <w:t>/</w:t>
            </w:r>
            <w:r w:rsidR="00A339AF"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8F6ED1" w:rsidRPr="004955E0" w:rsidRDefault="0032125C" w:rsidP="00526C65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78</w:t>
            </w:r>
          </w:p>
        </w:tc>
        <w:tc>
          <w:tcPr>
            <w:tcW w:w="1704" w:type="dxa"/>
          </w:tcPr>
          <w:p w:rsidR="008F6ED1" w:rsidRPr="004955E0" w:rsidRDefault="0032125C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1554" w:type="dxa"/>
          </w:tcPr>
          <w:p w:rsidR="008F6ED1" w:rsidRPr="004955E0" w:rsidRDefault="008F6ED1" w:rsidP="0032125C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1</w:t>
            </w:r>
            <w:r w:rsidR="003B1B6D">
              <w:rPr>
                <w:color w:val="auto"/>
                <w:sz w:val="28"/>
                <w:szCs w:val="28"/>
              </w:rPr>
              <w:t>6</w:t>
            </w:r>
            <w:r w:rsidR="00A339AF">
              <w:rPr>
                <w:color w:val="auto"/>
                <w:sz w:val="28"/>
                <w:szCs w:val="28"/>
              </w:rPr>
              <w:t>5</w:t>
            </w:r>
            <w:r w:rsidR="003B1B6D">
              <w:rPr>
                <w:color w:val="auto"/>
                <w:sz w:val="28"/>
                <w:szCs w:val="28"/>
              </w:rPr>
              <w:t>/1</w:t>
            </w:r>
            <w:r w:rsidR="0032125C">
              <w:rPr>
                <w:color w:val="auto"/>
                <w:sz w:val="28"/>
                <w:szCs w:val="28"/>
              </w:rPr>
              <w:t>1</w:t>
            </w:r>
          </w:p>
        </w:tc>
      </w:tr>
      <w:tr w:rsidR="008F6ED1" w:rsidRPr="004955E0" w:rsidTr="00851F9C">
        <w:trPr>
          <w:jc w:val="center"/>
        </w:trPr>
        <w:tc>
          <w:tcPr>
            <w:tcW w:w="9771" w:type="dxa"/>
            <w:gridSpan w:val="5"/>
            <w:shd w:val="clear" w:color="auto" w:fill="D6E3BC" w:themeFill="accent3" w:themeFillTint="66"/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На конец года</w:t>
            </w:r>
          </w:p>
        </w:tc>
      </w:tr>
      <w:tr w:rsidR="008F6ED1" w:rsidRPr="004955E0" w:rsidTr="00C308E9">
        <w:trPr>
          <w:trHeight w:val="539"/>
          <w:jc w:val="center"/>
        </w:trPr>
        <w:tc>
          <w:tcPr>
            <w:tcW w:w="2902" w:type="dxa"/>
            <w:tcBorders>
              <w:bottom w:val="single" w:sz="18" w:space="0" w:color="auto"/>
            </w:tcBorders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 xml:space="preserve">Общее количество </w:t>
            </w:r>
            <w:proofErr w:type="gramStart"/>
            <w:r w:rsidRPr="004955E0">
              <w:rPr>
                <w:color w:val="auto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68" w:type="dxa"/>
            <w:tcBorders>
              <w:bottom w:val="single" w:sz="18" w:space="0" w:color="auto"/>
            </w:tcBorders>
          </w:tcPr>
          <w:p w:rsidR="008F6ED1" w:rsidRPr="004955E0" w:rsidRDefault="00D97436" w:rsidP="00D97436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76</w:t>
            </w:r>
            <w:r w:rsidR="003B1B6D">
              <w:rPr>
                <w:color w:val="auto"/>
                <w:sz w:val="28"/>
                <w:szCs w:val="28"/>
              </w:rPr>
              <w:t>/1</w:t>
            </w: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:rsidR="008F6ED1" w:rsidRPr="004955E0" w:rsidRDefault="003B1B6D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74</w:t>
            </w:r>
          </w:p>
        </w:tc>
        <w:tc>
          <w:tcPr>
            <w:tcW w:w="1704" w:type="dxa"/>
            <w:tcBorders>
              <w:bottom w:val="single" w:sz="18" w:space="0" w:color="auto"/>
            </w:tcBorders>
          </w:tcPr>
          <w:p w:rsidR="008F6ED1" w:rsidRPr="004955E0" w:rsidRDefault="0032125C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1554" w:type="dxa"/>
            <w:tcBorders>
              <w:bottom w:val="single" w:sz="18" w:space="0" w:color="auto"/>
            </w:tcBorders>
          </w:tcPr>
          <w:p w:rsidR="008F6ED1" w:rsidRPr="004955E0" w:rsidRDefault="00D97436" w:rsidP="00D97436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164</w:t>
            </w:r>
            <w:r w:rsidR="003B1B6D">
              <w:rPr>
                <w:color w:val="auto"/>
                <w:sz w:val="28"/>
                <w:szCs w:val="28"/>
              </w:rPr>
              <w:t>/1</w:t>
            </w:r>
            <w:r w:rsidR="0032125C">
              <w:rPr>
                <w:color w:val="auto"/>
                <w:sz w:val="28"/>
                <w:szCs w:val="28"/>
              </w:rPr>
              <w:t>2</w:t>
            </w:r>
          </w:p>
        </w:tc>
      </w:tr>
      <w:tr w:rsidR="008F6ED1" w:rsidRPr="004955E0" w:rsidTr="00C308E9">
        <w:trPr>
          <w:trHeight w:val="539"/>
          <w:jc w:val="center"/>
        </w:trPr>
        <w:tc>
          <w:tcPr>
            <w:tcW w:w="2902" w:type="dxa"/>
            <w:tcBorders>
              <w:top w:val="single" w:sz="18" w:space="0" w:color="auto"/>
            </w:tcBorders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Общее количество классов - комплектов</w:t>
            </w:r>
          </w:p>
        </w:tc>
        <w:tc>
          <w:tcPr>
            <w:tcW w:w="1768" w:type="dxa"/>
            <w:tcBorders>
              <w:top w:val="single" w:sz="18" w:space="0" w:color="auto"/>
            </w:tcBorders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4/1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:rsidR="008F6ED1" w:rsidRPr="004955E0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955E0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704" w:type="dxa"/>
            <w:tcBorders>
              <w:top w:val="single" w:sz="18" w:space="0" w:color="auto"/>
            </w:tcBorders>
          </w:tcPr>
          <w:p w:rsidR="008F6ED1" w:rsidRPr="004955E0" w:rsidRDefault="003B1B6D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554" w:type="dxa"/>
            <w:tcBorders>
              <w:top w:val="single" w:sz="18" w:space="0" w:color="auto"/>
            </w:tcBorders>
          </w:tcPr>
          <w:p w:rsidR="008F6ED1" w:rsidRPr="004955E0" w:rsidRDefault="003B1B6D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  <w:r w:rsidR="008F6ED1" w:rsidRPr="004955E0">
              <w:rPr>
                <w:color w:val="auto"/>
                <w:sz w:val="28"/>
                <w:szCs w:val="28"/>
              </w:rPr>
              <w:t>/1</w:t>
            </w:r>
          </w:p>
        </w:tc>
      </w:tr>
    </w:tbl>
    <w:p w:rsidR="001D335D" w:rsidRPr="00D13A3D" w:rsidRDefault="008F6ED1" w:rsidP="00F97C2B">
      <w:pPr>
        <w:spacing w:after="0" w:line="240" w:lineRule="atLeast"/>
        <w:jc w:val="both"/>
        <w:rPr>
          <w:rFonts w:ascii="Times New Roman" w:hAnsi="Times New Roman"/>
          <w:b/>
          <w:bCs/>
          <w:i/>
          <w:iCs/>
        </w:rPr>
      </w:pPr>
      <w:r w:rsidRPr="00D13A3D">
        <w:rPr>
          <w:rFonts w:ascii="Times New Roman" w:hAnsi="Times New Roman" w:cs="Times New Roman"/>
          <w:sz w:val="28"/>
          <w:szCs w:val="28"/>
        </w:rPr>
        <w:t xml:space="preserve">          В течение года из состава учащихся школы выбыло </w:t>
      </w:r>
      <w:r w:rsidR="00C350AB" w:rsidRPr="00D13A3D">
        <w:rPr>
          <w:rFonts w:ascii="Times New Roman" w:hAnsi="Times New Roman" w:cs="Times New Roman"/>
          <w:sz w:val="28"/>
          <w:szCs w:val="28"/>
        </w:rPr>
        <w:t>5</w:t>
      </w:r>
      <w:r w:rsidRPr="00D13A3D">
        <w:rPr>
          <w:rFonts w:ascii="Times New Roman" w:hAnsi="Times New Roman" w:cs="Times New Roman"/>
          <w:sz w:val="28"/>
          <w:szCs w:val="28"/>
        </w:rPr>
        <w:t xml:space="preserve"> учащихся, в том числе в пределах района </w:t>
      </w:r>
      <w:r w:rsidR="00C350AB" w:rsidRPr="00D13A3D">
        <w:rPr>
          <w:rFonts w:ascii="Times New Roman" w:hAnsi="Times New Roman" w:cs="Times New Roman"/>
          <w:sz w:val="28"/>
          <w:szCs w:val="28"/>
        </w:rPr>
        <w:t>2</w:t>
      </w:r>
      <w:r w:rsidRPr="00D13A3D">
        <w:rPr>
          <w:rFonts w:ascii="Times New Roman" w:hAnsi="Times New Roman" w:cs="Times New Roman"/>
          <w:sz w:val="28"/>
          <w:szCs w:val="28"/>
        </w:rPr>
        <w:t xml:space="preserve"> человека, за пределы края </w:t>
      </w:r>
      <w:r w:rsidR="00C350AB" w:rsidRPr="00D13A3D">
        <w:rPr>
          <w:rFonts w:ascii="Times New Roman" w:hAnsi="Times New Roman" w:cs="Times New Roman"/>
          <w:sz w:val="28"/>
          <w:szCs w:val="28"/>
        </w:rPr>
        <w:t>1</w:t>
      </w:r>
      <w:r w:rsidRPr="00D13A3D">
        <w:rPr>
          <w:rFonts w:ascii="Times New Roman" w:hAnsi="Times New Roman" w:cs="Times New Roman"/>
          <w:sz w:val="28"/>
          <w:szCs w:val="28"/>
        </w:rPr>
        <w:t xml:space="preserve"> человек. Среди в</w:t>
      </w:r>
      <w:r w:rsidRPr="00D13A3D">
        <w:rPr>
          <w:rFonts w:ascii="Times New Roman" w:hAnsi="Times New Roman" w:cs="Times New Roman"/>
          <w:sz w:val="28"/>
          <w:szCs w:val="28"/>
        </w:rPr>
        <w:t>ы</w:t>
      </w:r>
      <w:r w:rsidRPr="00D13A3D">
        <w:rPr>
          <w:rFonts w:ascii="Times New Roman" w:hAnsi="Times New Roman" w:cs="Times New Roman"/>
          <w:sz w:val="28"/>
          <w:szCs w:val="28"/>
        </w:rPr>
        <w:t xml:space="preserve">бывших учащихся начальной школы </w:t>
      </w:r>
      <w:r w:rsidR="003B1B6D" w:rsidRPr="00D13A3D">
        <w:rPr>
          <w:rFonts w:ascii="Times New Roman" w:hAnsi="Times New Roman" w:cs="Times New Roman"/>
          <w:sz w:val="28"/>
          <w:szCs w:val="28"/>
        </w:rPr>
        <w:t>1</w:t>
      </w:r>
      <w:r w:rsidRPr="00D13A3D">
        <w:rPr>
          <w:rFonts w:ascii="Times New Roman" w:hAnsi="Times New Roman" w:cs="Times New Roman"/>
          <w:sz w:val="28"/>
          <w:szCs w:val="28"/>
        </w:rPr>
        <w:t xml:space="preserve"> человек, 5-9 классов - </w:t>
      </w:r>
      <w:r w:rsidR="00C44A68" w:rsidRPr="00D13A3D">
        <w:rPr>
          <w:rFonts w:ascii="Times New Roman" w:hAnsi="Times New Roman" w:cs="Times New Roman"/>
          <w:sz w:val="28"/>
          <w:szCs w:val="28"/>
        </w:rPr>
        <w:t>2</w:t>
      </w:r>
      <w:r w:rsidRPr="00D13A3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44A68" w:rsidRPr="00D13A3D">
        <w:rPr>
          <w:rFonts w:ascii="Times New Roman" w:hAnsi="Times New Roman" w:cs="Times New Roman"/>
          <w:sz w:val="28"/>
          <w:szCs w:val="28"/>
        </w:rPr>
        <w:t>,10-11 классов 2 человека.</w:t>
      </w:r>
      <w:r w:rsidR="003B1B6D" w:rsidRPr="00D13A3D">
        <w:rPr>
          <w:rFonts w:ascii="Times New Roman" w:hAnsi="Times New Roman" w:cs="Times New Roman"/>
          <w:sz w:val="28"/>
          <w:szCs w:val="28"/>
        </w:rPr>
        <w:t xml:space="preserve"> </w:t>
      </w:r>
      <w:r w:rsidRPr="00D13A3D">
        <w:rPr>
          <w:rFonts w:ascii="Times New Roman" w:hAnsi="Times New Roman" w:cs="Times New Roman"/>
          <w:sz w:val="28"/>
          <w:szCs w:val="28"/>
        </w:rPr>
        <w:t>За 201</w:t>
      </w:r>
      <w:r w:rsidR="000F4931" w:rsidRPr="00D13A3D">
        <w:rPr>
          <w:rFonts w:ascii="Times New Roman" w:hAnsi="Times New Roman" w:cs="Times New Roman"/>
          <w:sz w:val="28"/>
          <w:szCs w:val="28"/>
        </w:rPr>
        <w:t>8</w:t>
      </w:r>
      <w:r w:rsidRPr="00D13A3D">
        <w:rPr>
          <w:rFonts w:ascii="Times New Roman" w:hAnsi="Times New Roman" w:cs="Times New Roman"/>
          <w:sz w:val="28"/>
          <w:szCs w:val="28"/>
        </w:rPr>
        <w:t>-201</w:t>
      </w:r>
      <w:r w:rsidR="000F4931" w:rsidRPr="00D13A3D">
        <w:rPr>
          <w:rFonts w:ascii="Times New Roman" w:hAnsi="Times New Roman" w:cs="Times New Roman"/>
          <w:sz w:val="28"/>
          <w:szCs w:val="28"/>
        </w:rPr>
        <w:t>9</w:t>
      </w:r>
      <w:r w:rsidR="003B1B6D" w:rsidRPr="00D13A3D">
        <w:rPr>
          <w:rFonts w:ascii="Times New Roman" w:hAnsi="Times New Roman" w:cs="Times New Roman"/>
          <w:sz w:val="28"/>
          <w:szCs w:val="28"/>
        </w:rPr>
        <w:t xml:space="preserve"> учебный</w:t>
      </w:r>
      <w:r w:rsidRPr="00D13A3D">
        <w:rPr>
          <w:rFonts w:ascii="Times New Roman" w:hAnsi="Times New Roman" w:cs="Times New Roman"/>
          <w:sz w:val="28"/>
          <w:szCs w:val="28"/>
        </w:rPr>
        <w:t xml:space="preserve"> год в школу прибыли </w:t>
      </w:r>
      <w:r w:rsidR="007C07E4" w:rsidRPr="00D13A3D">
        <w:rPr>
          <w:rFonts w:ascii="Times New Roman" w:hAnsi="Times New Roman" w:cs="Times New Roman"/>
          <w:sz w:val="28"/>
          <w:szCs w:val="28"/>
        </w:rPr>
        <w:t>6</w:t>
      </w:r>
      <w:r w:rsidR="00960A53" w:rsidRPr="00D13A3D">
        <w:rPr>
          <w:rFonts w:ascii="Times New Roman" w:hAnsi="Times New Roman" w:cs="Times New Roman"/>
          <w:sz w:val="28"/>
          <w:szCs w:val="28"/>
        </w:rPr>
        <w:t xml:space="preserve"> учащихся: 5 учащихся </w:t>
      </w:r>
      <w:r w:rsidRPr="00D13A3D">
        <w:rPr>
          <w:rFonts w:ascii="Times New Roman" w:hAnsi="Times New Roman" w:cs="Times New Roman"/>
          <w:sz w:val="28"/>
          <w:szCs w:val="28"/>
        </w:rPr>
        <w:t>начальной школы</w:t>
      </w:r>
      <w:r w:rsidR="00274292" w:rsidRPr="00D13A3D">
        <w:rPr>
          <w:rFonts w:ascii="Times New Roman" w:hAnsi="Times New Roman" w:cs="Times New Roman"/>
          <w:sz w:val="28"/>
          <w:szCs w:val="28"/>
        </w:rPr>
        <w:t xml:space="preserve"> и 1 десятиклассник</w:t>
      </w:r>
      <w:proofErr w:type="gramStart"/>
      <w:r w:rsidR="00274292" w:rsidRPr="00D13A3D">
        <w:rPr>
          <w:rFonts w:ascii="Times New Roman" w:hAnsi="Times New Roman" w:cs="Times New Roman"/>
          <w:sz w:val="28"/>
          <w:szCs w:val="28"/>
        </w:rPr>
        <w:t>.</w:t>
      </w:r>
      <w:r w:rsidR="003B1B6D" w:rsidRPr="00D13A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Pr="00D13A3D">
        <w:rPr>
          <w:rFonts w:ascii="Times New Roman" w:hAnsi="Times New Roman" w:cs="Times New Roman"/>
          <w:sz w:val="28"/>
          <w:szCs w:val="28"/>
        </w:rPr>
        <w:t>Связано движение гла</w:t>
      </w:r>
      <w:r w:rsidRPr="00D13A3D">
        <w:rPr>
          <w:rFonts w:ascii="Times New Roman" w:hAnsi="Times New Roman" w:cs="Times New Roman"/>
          <w:sz w:val="28"/>
          <w:szCs w:val="28"/>
        </w:rPr>
        <w:t>в</w:t>
      </w:r>
      <w:r w:rsidRPr="00D13A3D">
        <w:rPr>
          <w:rFonts w:ascii="Times New Roman" w:hAnsi="Times New Roman" w:cs="Times New Roman"/>
          <w:sz w:val="28"/>
          <w:szCs w:val="28"/>
        </w:rPr>
        <w:t>ным образом со сменой места жительства родителей учащихся</w:t>
      </w:r>
      <w:r w:rsidR="003B1B6D" w:rsidRPr="00D13A3D">
        <w:rPr>
          <w:rFonts w:ascii="Times New Roman" w:hAnsi="Times New Roman" w:cs="Times New Roman"/>
          <w:sz w:val="28"/>
          <w:szCs w:val="28"/>
        </w:rPr>
        <w:t>, поступлен</w:t>
      </w:r>
      <w:r w:rsidR="003B1B6D" w:rsidRPr="00D13A3D">
        <w:rPr>
          <w:rFonts w:ascii="Times New Roman" w:hAnsi="Times New Roman" w:cs="Times New Roman"/>
          <w:sz w:val="28"/>
          <w:szCs w:val="28"/>
        </w:rPr>
        <w:t>и</w:t>
      </w:r>
      <w:r w:rsidR="003B1B6D" w:rsidRPr="00D13A3D">
        <w:rPr>
          <w:rFonts w:ascii="Times New Roman" w:hAnsi="Times New Roman" w:cs="Times New Roman"/>
          <w:sz w:val="28"/>
          <w:szCs w:val="28"/>
        </w:rPr>
        <w:t>ем в профессиональные и образовательные учреждения после прохождения ГИА в дополнительные сентябрьские сроки</w:t>
      </w:r>
      <w:r w:rsidR="00E25C68" w:rsidRPr="00D13A3D">
        <w:rPr>
          <w:rFonts w:ascii="Times New Roman" w:hAnsi="Times New Roman" w:cs="Times New Roman"/>
          <w:sz w:val="28"/>
          <w:szCs w:val="28"/>
        </w:rPr>
        <w:t xml:space="preserve"> (6 человек)</w:t>
      </w:r>
      <w:r w:rsidR="003B1B6D" w:rsidRPr="00D13A3D">
        <w:rPr>
          <w:rFonts w:ascii="Times New Roman" w:hAnsi="Times New Roman" w:cs="Times New Roman"/>
          <w:sz w:val="28"/>
          <w:szCs w:val="28"/>
        </w:rPr>
        <w:t xml:space="preserve">, переходом на </w:t>
      </w:r>
      <w:r w:rsidR="00E25C68" w:rsidRPr="00D13A3D">
        <w:rPr>
          <w:rFonts w:ascii="Times New Roman" w:hAnsi="Times New Roman" w:cs="Times New Roman"/>
          <w:sz w:val="28"/>
          <w:szCs w:val="28"/>
        </w:rPr>
        <w:t>др</w:t>
      </w:r>
      <w:r w:rsidR="00E25C68" w:rsidRPr="00D13A3D">
        <w:rPr>
          <w:rFonts w:ascii="Times New Roman" w:hAnsi="Times New Roman" w:cs="Times New Roman"/>
          <w:sz w:val="28"/>
          <w:szCs w:val="28"/>
        </w:rPr>
        <w:t>у</w:t>
      </w:r>
      <w:r w:rsidR="00E25C68" w:rsidRPr="00D13A3D">
        <w:rPr>
          <w:rFonts w:ascii="Times New Roman" w:hAnsi="Times New Roman" w:cs="Times New Roman"/>
          <w:sz w:val="28"/>
          <w:szCs w:val="28"/>
        </w:rPr>
        <w:t>гую форму получения образования (3 человека). С</w:t>
      </w:r>
      <w:r w:rsidRPr="00D13A3D">
        <w:rPr>
          <w:rFonts w:ascii="Times New Roman" w:hAnsi="Times New Roman" w:cs="Times New Roman"/>
          <w:sz w:val="28"/>
          <w:szCs w:val="28"/>
        </w:rPr>
        <w:t>правки-подтверждения на всех выбывших учащихся имеются.</w:t>
      </w:r>
    </w:p>
    <w:p w:rsidR="00E25C68" w:rsidRPr="00D13A3D" w:rsidRDefault="008F6ED1" w:rsidP="00A1043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A3D">
        <w:rPr>
          <w:rFonts w:ascii="Times New Roman" w:hAnsi="Times New Roman" w:cs="Times New Roman"/>
          <w:sz w:val="28"/>
          <w:szCs w:val="28"/>
          <w:lang w:eastAsia="ru-RU"/>
        </w:rPr>
        <w:t xml:space="preserve">         Учебный план начальной и основной школы </w:t>
      </w:r>
      <w:r w:rsidR="00E25C68" w:rsidRPr="00D13A3D">
        <w:rPr>
          <w:rFonts w:ascii="Times New Roman" w:hAnsi="Times New Roman" w:cs="Times New Roman"/>
          <w:sz w:val="28"/>
          <w:szCs w:val="28"/>
          <w:lang w:eastAsia="ru-RU"/>
        </w:rPr>
        <w:t>(5-</w:t>
      </w:r>
      <w:r w:rsidR="0069544A" w:rsidRPr="00D13A3D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E25C68" w:rsidRPr="00D13A3D">
        <w:rPr>
          <w:rFonts w:ascii="Times New Roman" w:hAnsi="Times New Roman" w:cs="Times New Roman"/>
          <w:sz w:val="28"/>
          <w:szCs w:val="28"/>
          <w:lang w:eastAsia="ru-RU"/>
        </w:rPr>
        <w:t xml:space="preserve"> классы) </w:t>
      </w:r>
      <w:r w:rsidR="0069544A" w:rsidRPr="00D13A3D">
        <w:rPr>
          <w:rFonts w:ascii="Times New Roman" w:hAnsi="Times New Roman" w:cs="Times New Roman"/>
          <w:sz w:val="28"/>
          <w:szCs w:val="28"/>
          <w:lang w:eastAsia="ru-RU"/>
        </w:rPr>
        <w:t xml:space="preserve">МКОУ СОШ №4 </w:t>
      </w:r>
      <w:r w:rsidRPr="00D13A3D">
        <w:rPr>
          <w:rFonts w:ascii="Times New Roman" w:hAnsi="Times New Roman" w:cs="Times New Roman"/>
          <w:sz w:val="28"/>
          <w:szCs w:val="28"/>
          <w:lang w:eastAsia="ru-RU"/>
        </w:rPr>
        <w:t>состоит из</w:t>
      </w:r>
      <w:r w:rsidRPr="00D13A3D">
        <w:rPr>
          <w:rFonts w:ascii="Times New Roman" w:hAnsi="Times New Roman" w:cs="Times New Roman"/>
          <w:sz w:val="28"/>
          <w:szCs w:val="28"/>
        </w:rPr>
        <w:t xml:space="preserve"> обязательной части и части, формируемой участниками обр</w:t>
      </w:r>
      <w:r w:rsidRPr="00D13A3D">
        <w:rPr>
          <w:rFonts w:ascii="Times New Roman" w:hAnsi="Times New Roman" w:cs="Times New Roman"/>
          <w:sz w:val="28"/>
          <w:szCs w:val="28"/>
        </w:rPr>
        <w:t>а</w:t>
      </w:r>
      <w:r w:rsidRPr="00D13A3D">
        <w:rPr>
          <w:rFonts w:ascii="Times New Roman" w:hAnsi="Times New Roman" w:cs="Times New Roman"/>
          <w:sz w:val="28"/>
          <w:szCs w:val="28"/>
        </w:rPr>
        <w:t>зовательного процесса, (включающей, в том числе, и внеурочную деятел</w:t>
      </w:r>
      <w:r w:rsidRPr="00D13A3D">
        <w:rPr>
          <w:rFonts w:ascii="Times New Roman" w:hAnsi="Times New Roman" w:cs="Times New Roman"/>
          <w:sz w:val="28"/>
          <w:szCs w:val="28"/>
        </w:rPr>
        <w:t>ь</w:t>
      </w:r>
      <w:r w:rsidRPr="00D13A3D">
        <w:rPr>
          <w:rFonts w:ascii="Times New Roman" w:hAnsi="Times New Roman" w:cs="Times New Roman"/>
          <w:sz w:val="28"/>
          <w:szCs w:val="28"/>
        </w:rPr>
        <w:t>ность). Учебный план 9</w:t>
      </w:r>
      <w:r w:rsidR="006A55CE" w:rsidRPr="00D13A3D">
        <w:rPr>
          <w:rFonts w:ascii="Times New Roman" w:hAnsi="Times New Roman" w:cs="Times New Roman"/>
          <w:sz w:val="28"/>
          <w:szCs w:val="28"/>
        </w:rPr>
        <w:t>,10</w:t>
      </w:r>
      <w:r w:rsidRPr="00D13A3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6A55CE" w:rsidRPr="00D13A3D">
        <w:rPr>
          <w:rFonts w:ascii="Times New Roman" w:hAnsi="Times New Roman" w:cs="Times New Roman"/>
          <w:sz w:val="28"/>
          <w:szCs w:val="28"/>
        </w:rPr>
        <w:t>ов</w:t>
      </w:r>
      <w:r w:rsidRPr="00D13A3D">
        <w:rPr>
          <w:rFonts w:ascii="Times New Roman" w:hAnsi="Times New Roman" w:cs="Times New Roman"/>
          <w:sz w:val="28"/>
          <w:szCs w:val="28"/>
        </w:rPr>
        <w:t xml:space="preserve"> </w:t>
      </w:r>
      <w:r w:rsidRPr="00D13A3D">
        <w:rPr>
          <w:rFonts w:ascii="Times New Roman" w:hAnsi="Times New Roman" w:cs="Times New Roman"/>
          <w:sz w:val="28"/>
          <w:szCs w:val="28"/>
          <w:lang w:eastAsia="ru-RU"/>
        </w:rPr>
        <w:t>составлен в соответствии с базисным учебным планом и обеспечивает выпол</w:t>
      </w:r>
      <w:r w:rsidRPr="00D13A3D">
        <w:rPr>
          <w:rFonts w:ascii="Times New Roman" w:hAnsi="Times New Roman" w:cs="Times New Roman"/>
          <w:sz w:val="28"/>
          <w:szCs w:val="28"/>
          <w:lang w:eastAsia="ru-RU"/>
        </w:rPr>
        <w:softHyphen/>
        <w:t>нение требований государственных образовательных стандартов.</w:t>
      </w:r>
    </w:p>
    <w:p w:rsidR="00795AE9" w:rsidRPr="00D13A3D" w:rsidRDefault="008F6ED1" w:rsidP="00795A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3A3D">
        <w:rPr>
          <w:rFonts w:ascii="Times New Roman" w:hAnsi="Times New Roman" w:cs="Times New Roman"/>
          <w:sz w:val="28"/>
          <w:szCs w:val="28"/>
        </w:rPr>
        <w:t xml:space="preserve">При составлении учебного плана соблюдалась преемственность между ступенями обучения и классами, сбалансированность между предметными циклами, отдельными предметами. </w:t>
      </w:r>
      <w:r w:rsidRPr="00D13A3D">
        <w:rPr>
          <w:rFonts w:ascii="Times New Roman" w:hAnsi="Times New Roman" w:cs="Times New Roman"/>
          <w:sz w:val="28"/>
          <w:szCs w:val="28"/>
          <w:lang w:eastAsia="ru-RU"/>
        </w:rPr>
        <w:t>Максимальный объем учебной нагрузки обучающихся соответствует максимально допустимому количеству часов с учетом пятидневной учебной недели.</w:t>
      </w:r>
    </w:p>
    <w:p w:rsidR="0073728B" w:rsidRPr="0073728B" w:rsidRDefault="0073728B" w:rsidP="0073728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Образовательная недельная нагрузка равномерно распределя</w:t>
      </w:r>
      <w:r w:rsidR="006C7AE0" w:rsidRPr="00D13A3D">
        <w:rPr>
          <w:rFonts w:ascii="Times New Roman" w:eastAsia="Times New Roman" w:hAnsi="Times New Roman" w:cs="Times New Roman"/>
          <w:sz w:val="28"/>
          <w:szCs w:val="28"/>
          <w:lang w:eastAsia="ar-SA"/>
        </w:rPr>
        <w:t>лась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течение учебной недели.</w:t>
      </w:r>
    </w:p>
    <w:p w:rsidR="0073728B" w:rsidRPr="0073728B" w:rsidRDefault="0073728B" w:rsidP="0073728B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737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Продолжительность урока </w:t>
      </w:r>
      <w:r w:rsidR="006C7AE0" w:rsidRPr="00D13A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 2-10 классах составляла </w:t>
      </w:r>
      <w:r w:rsidR="007252F4" w:rsidRPr="00D13A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40 минут (в первом классе </w:t>
      </w:r>
      <w:r w:rsidR="007252F4" w:rsidRPr="0073728B">
        <w:rPr>
          <w:rFonts w:ascii="Times New Roman" w:hAnsi="Times New Roman" w:cs="Times New Roman"/>
          <w:sz w:val="28"/>
          <w:szCs w:val="28"/>
          <w:lang w:eastAsia="ru-RU"/>
        </w:rPr>
        <w:t>использ</w:t>
      </w:r>
      <w:r w:rsidR="007252F4" w:rsidRPr="00D13A3D">
        <w:rPr>
          <w:rFonts w:ascii="Times New Roman" w:hAnsi="Times New Roman" w:cs="Times New Roman"/>
          <w:sz w:val="28"/>
          <w:szCs w:val="28"/>
          <w:lang w:eastAsia="ru-RU"/>
        </w:rPr>
        <w:t>овался</w:t>
      </w:r>
      <w:r w:rsidR="007252F4"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 "ступенчатый" режим обучения: в сентябре, октябре - по 3 урока в день по 35 минут каждый, в ноябре-декабре - по</w:t>
      </w:r>
      <w:r w:rsidR="007252F4" w:rsidRPr="00D13A3D">
        <w:rPr>
          <w:rFonts w:ascii="Times New Roman" w:hAnsi="Times New Roman" w:cs="Times New Roman"/>
          <w:sz w:val="28"/>
          <w:szCs w:val="28"/>
          <w:lang w:eastAsia="ru-RU"/>
        </w:rPr>
        <w:t xml:space="preserve"> 4 урока по </w:t>
      </w:r>
      <w:r w:rsidR="007252F4" w:rsidRPr="0073728B">
        <w:rPr>
          <w:rFonts w:ascii="Times New Roman" w:hAnsi="Times New Roman" w:cs="Times New Roman"/>
          <w:sz w:val="28"/>
          <w:szCs w:val="28"/>
          <w:lang w:eastAsia="ru-RU"/>
        </w:rPr>
        <w:t>35 минут каждый, в январе-мае - по 4 урока по 40 минут каждый, один день в неделю - 5 уроков (пятый урок физическая культура</w:t>
      </w:r>
      <w:r w:rsidR="007252F4" w:rsidRPr="00D13A3D">
        <w:rPr>
          <w:rFonts w:ascii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73728B" w:rsidRPr="0073728B" w:rsidRDefault="0073728B" w:rsidP="00A9263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         Основная образовательная программа НОО в 1- 4 классах </w:t>
      </w:r>
      <w:proofErr w:type="gramStart"/>
      <w:r w:rsidRPr="0073728B">
        <w:rPr>
          <w:rFonts w:ascii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 в 5-8 классах реализ</w:t>
      </w:r>
      <w:r w:rsidR="00A9263C" w:rsidRPr="00D13A3D">
        <w:rPr>
          <w:rFonts w:ascii="Times New Roman" w:hAnsi="Times New Roman" w:cs="Times New Roman"/>
          <w:sz w:val="28"/>
          <w:szCs w:val="28"/>
          <w:lang w:eastAsia="ru-RU"/>
        </w:rPr>
        <w:t>овалась</w:t>
      </w:r>
      <w:r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 через учебный план и внеурочную деятельность, при этом внеурочная деятельность не явля</w:t>
      </w:r>
      <w:r w:rsidR="00A9263C" w:rsidRPr="00D13A3D">
        <w:rPr>
          <w:rFonts w:ascii="Times New Roman" w:hAnsi="Times New Roman" w:cs="Times New Roman"/>
          <w:sz w:val="28"/>
          <w:szCs w:val="28"/>
          <w:lang w:eastAsia="ru-RU"/>
        </w:rPr>
        <w:t>лась</w:t>
      </w:r>
      <w:r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 частью учебного плана.</w:t>
      </w:r>
    </w:p>
    <w:p w:rsidR="0073728B" w:rsidRPr="0073728B" w:rsidRDefault="0073728B" w:rsidP="0073728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При проведении учебных занятий </w:t>
      </w:r>
      <w:r w:rsidRPr="00737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«Иностранному языку»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3, 5                              классах и по «Технологии» в 5 классе осуществля</w:t>
      </w:r>
      <w:r w:rsidR="00460D4D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деление класс</w:t>
      </w:r>
      <w:r w:rsidR="008A1C6A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две группы.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Курс ОБЖ в начальной школе в 1- 4 классах </w:t>
      </w:r>
      <w:r w:rsidR="008A1C6A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 в пре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метную область «Окружающий мир».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Учебный предмет «Информатика» в 3 - 4 классах изуча</w:t>
      </w:r>
      <w:r w:rsidR="008A1C6A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в качестве учебного модуля в рамках учебного предмета «Технология». </w:t>
      </w:r>
    </w:p>
    <w:p w:rsidR="0073728B" w:rsidRPr="0073728B" w:rsidRDefault="0073728B" w:rsidP="007372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Обязательные образовательные области «Родной язык и литературное чтение на родном языке», «Родной язык и литература» </w:t>
      </w:r>
      <w:r w:rsidR="008A1C6A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интегрированы в содержание предметных областей «Русский язык и литературное чтение», «Русский язык и литература», в обязательной части учебного плана.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Комплексный учебный курс «Основы религиозных культур и светской этики» (далее – ОРКСЭ) реализ</w:t>
      </w:r>
      <w:r w:rsidR="003A50B1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овалс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я как обязательный в объеме 1 часа в неделю в 4 классах.</w:t>
      </w:r>
    </w:p>
    <w:p w:rsidR="0073728B" w:rsidRPr="0073728B" w:rsidRDefault="0073728B" w:rsidP="0073728B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Обязательная предметная область </w:t>
      </w:r>
      <w:r w:rsidRPr="0073728B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духовно-нравственной кул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туры народов России» </w:t>
      </w:r>
      <w:r w:rsidRPr="0073728B">
        <w:rPr>
          <w:rFonts w:ascii="Times New Roman" w:hAnsi="Times New Roman" w:cs="Times New Roman"/>
          <w:sz w:val="28"/>
          <w:szCs w:val="28"/>
          <w:lang w:eastAsia="ru-RU"/>
        </w:rPr>
        <w:t xml:space="preserve">на уровне основного общего образования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предметная область ОДНКНР) реализ</w:t>
      </w:r>
      <w:r w:rsidR="003A50B1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5-6 классах в рамках внеуро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деятельности, в 7-8 классах в составе других учебных предметов, курсов, дисциплин в качестве модулей и (или) тем, содержащих вопросы духовно-нравственного воспитания 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(история, музыка, литература, обществознание).</w:t>
      </w:r>
    </w:p>
    <w:p w:rsidR="0073728B" w:rsidRPr="0073728B" w:rsidRDefault="0073728B" w:rsidP="00F338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Часы, отводимые на внеурочную деятельность, использ</w:t>
      </w:r>
      <w:r w:rsidR="00D45FA1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овались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по ж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е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ланию учащихся и </w:t>
      </w:r>
      <w:r w:rsidR="00D45FA1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были 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направлены на реализацию различных форм ее о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р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ганизации, отличных от урочной системы обучения</w:t>
      </w:r>
      <w:r w:rsidR="00D45FA1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.</w:t>
      </w:r>
      <w:r w:rsidR="00F338C6" w:rsidRPr="00F338C6">
        <w:rPr>
          <w:rFonts w:ascii="Times New Roman" w:hAnsi="Times New Roman" w:cs="Times New Roman"/>
          <w:sz w:val="28"/>
          <w:szCs w:val="28"/>
        </w:rPr>
        <w:t xml:space="preserve"> </w:t>
      </w:r>
      <w:r w:rsidR="00F338C6" w:rsidRPr="004955E0">
        <w:rPr>
          <w:rFonts w:ascii="Times New Roman" w:hAnsi="Times New Roman" w:cs="Times New Roman"/>
          <w:sz w:val="28"/>
          <w:szCs w:val="28"/>
        </w:rPr>
        <w:t>100% учащихся 1-</w:t>
      </w:r>
      <w:r w:rsidR="00F338C6">
        <w:rPr>
          <w:rFonts w:ascii="Times New Roman" w:hAnsi="Times New Roman" w:cs="Times New Roman"/>
          <w:sz w:val="28"/>
          <w:szCs w:val="28"/>
        </w:rPr>
        <w:t>8</w:t>
      </w:r>
      <w:r w:rsidR="00F338C6" w:rsidRPr="004955E0">
        <w:rPr>
          <w:rFonts w:ascii="Times New Roman" w:hAnsi="Times New Roman" w:cs="Times New Roman"/>
          <w:sz w:val="28"/>
          <w:szCs w:val="28"/>
        </w:rPr>
        <w:t>-х классов были заняты  внеурочной деятельностью в объёме не менее 2 н</w:t>
      </w:r>
      <w:r w:rsidR="00F338C6" w:rsidRPr="004955E0">
        <w:rPr>
          <w:rFonts w:ascii="Times New Roman" w:hAnsi="Times New Roman" w:cs="Times New Roman"/>
          <w:sz w:val="28"/>
          <w:szCs w:val="28"/>
        </w:rPr>
        <w:t>е</w:t>
      </w:r>
      <w:r w:rsidR="00F338C6" w:rsidRPr="004955E0">
        <w:rPr>
          <w:rFonts w:ascii="Times New Roman" w:hAnsi="Times New Roman" w:cs="Times New Roman"/>
          <w:sz w:val="28"/>
          <w:szCs w:val="28"/>
        </w:rPr>
        <w:t>дельных часов.</w:t>
      </w:r>
    </w:p>
    <w:p w:rsidR="00B44413" w:rsidRPr="00D13A3D" w:rsidRDefault="0073728B" w:rsidP="00B44413">
      <w:pPr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Для детей с ограниченными возможностями </w:t>
      </w:r>
      <w:r w:rsidR="00D45FA1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здоровья по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предоставл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е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нию медицинских справок </w:t>
      </w:r>
      <w:r w:rsidR="0032106C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и справок ВК были разработаны</w:t>
      </w:r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индивидуальные учебные планы с участием родителей или их законных представителей  </w:t>
      </w:r>
      <w:proofErr w:type="gramStart"/>
      <w:r w:rsidR="001872F5" w:rsidRPr="00D13A3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для</w:t>
      </w:r>
      <w:proofErr w:type="gramEnd"/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обучением</w:t>
      </w:r>
      <w:proofErr w:type="gramEnd"/>
      <w:r w:rsidRPr="007372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детей на дому или в общеобразовательной организации.</w:t>
      </w:r>
    </w:p>
    <w:p w:rsidR="00B44413" w:rsidRPr="00D13A3D" w:rsidRDefault="0073728B" w:rsidP="00B444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Предпрофильная</w:t>
      </w:r>
      <w:proofErr w:type="spellEnd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учащихся 9 класса </w:t>
      </w:r>
      <w:r w:rsidR="001872F5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реализовалась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классно</w:t>
      </w:r>
      <w:proofErr w:type="spellEnd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без деления на группы. 2 часа образовательной области «Технол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гия» </w:t>
      </w:r>
      <w:r w:rsidR="001872F5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отведены на изучение предмета «Твоя профессиональная карьера» и элективные курсы, которые ве</w:t>
      </w:r>
      <w:r w:rsidR="00B44413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4 направлениям:</w:t>
      </w:r>
      <w:r w:rsidR="00B44413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</w:t>
      </w:r>
      <w:r w:rsidR="00B44413" w:rsidRPr="00D13A3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44413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</w:t>
      </w:r>
      <w:r w:rsidR="00B44413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44413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матика, биология,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обществознание.</w:t>
      </w:r>
    </w:p>
    <w:p w:rsidR="0073728B" w:rsidRPr="0073728B" w:rsidRDefault="0073728B" w:rsidP="00B444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подготовки выпускников старшей школы к успешной сдаче государственной итоговой аттестации в 10 классе часы регионального компонента и компонента образовательной организации </w:t>
      </w:r>
      <w:r w:rsidR="00DC05A6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использованы следующим образом: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увеличение количества часов преподавания предмета «Русский язык» - 1 час;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увеличение количества часов преподавания предмета «Математика» - 1,5 часа;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увеличение количества часов преподавания предмета «Химия» - 1 час;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увеличение количества часов преподавания предмета «Биология» - 1 час;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проведения индивидуальных занятий: по математике</w:t>
      </w:r>
      <w:r w:rsidR="00DC05A6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русскому языку -</w:t>
      </w:r>
      <w:r w:rsidR="00DC05A6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DC05A6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="00DC05A6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28B" w:rsidRPr="0073728B" w:rsidRDefault="0073728B" w:rsidP="0073728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Профориентационная</w:t>
      </w:r>
      <w:proofErr w:type="spellEnd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реализ</w:t>
      </w:r>
      <w:r w:rsidR="003E2A2B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овалась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классные часы и вн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мероприятия</w:t>
      </w:r>
      <w:r w:rsidR="003E2A2B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проведение собраний с участниками образов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тельного процесса, оформление информационных стендов и школьный сайт. </w:t>
      </w:r>
    </w:p>
    <w:p w:rsidR="0073728B" w:rsidRPr="0073728B" w:rsidRDefault="0073728B" w:rsidP="00737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Промежуточная аттестация </w:t>
      </w:r>
      <w:r w:rsidR="00FE40BB" w:rsidRPr="00D1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МКОУ СОШ №4 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проводи</w:t>
      </w:r>
      <w:r w:rsidR="00FE40BB" w:rsidRPr="00D1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FE40BB" w:rsidRPr="00D13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сроки, определяемые годовым календарным графиком МКОУ СОШ №4.</w:t>
      </w:r>
    </w:p>
    <w:p w:rsidR="0073728B" w:rsidRPr="0073728B" w:rsidRDefault="0073728B" w:rsidP="0073728B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учебного плана </w:t>
      </w:r>
      <w:r w:rsidRPr="007372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МКОУ СОШ №4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2018-2019 учебном году полностью </w:t>
      </w:r>
      <w:r w:rsidR="00FE40BB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кадровыми ресурсами </w:t>
      </w:r>
      <w:r w:rsidRPr="007372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соответствующей квал</w:t>
      </w:r>
      <w:r w:rsidRPr="007372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и</w:t>
      </w:r>
      <w:r w:rsidRPr="0073728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фикации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программно-методическими комплектами </w:t>
      </w:r>
      <w:r w:rsidRPr="007372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(программами, учебник</w:t>
      </w:r>
      <w:r w:rsidRPr="007372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а</w:t>
      </w:r>
      <w:r w:rsidRPr="0073728B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ми, </w:t>
      </w:r>
      <w:r w:rsidRPr="0073728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методическими рекомендациями) 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закон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дательства Российской Федерации. </w:t>
      </w:r>
    </w:p>
    <w:p w:rsidR="0073728B" w:rsidRPr="0073728B" w:rsidRDefault="0073728B" w:rsidP="0073728B">
      <w:pPr>
        <w:spacing w:after="0" w:line="20" w:lineRule="atLeast"/>
        <w:ind w:left="-1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нагрузка педагогических работников определя</w:t>
      </w:r>
      <w:r w:rsidR="00D13A3D" w:rsidRPr="00D13A3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к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личества часов по учебному плану, рабочим программам учебных предметов и образовательной программой в соответствии с приказом Министерства 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и науки Российской Федерации от 22 декабря 2014 года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 учебной нагрузки педагогических работников, оговариваемой в труд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</w:t>
      </w:r>
      <w:proofErr w:type="gramEnd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договоре</w:t>
      </w:r>
      <w:proofErr w:type="gramEnd"/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6ED1" w:rsidRPr="006C5497" w:rsidRDefault="0073728B" w:rsidP="006C5497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70"/>
        <w:gridCol w:w="1889"/>
        <w:gridCol w:w="1890"/>
        <w:gridCol w:w="1890"/>
      </w:tblGrid>
      <w:tr w:rsidR="008F6ED1" w:rsidRPr="004955E0" w:rsidTr="002F1482">
        <w:trPr>
          <w:jc w:val="center"/>
        </w:trPr>
        <w:tc>
          <w:tcPr>
            <w:tcW w:w="3970" w:type="dxa"/>
            <w:shd w:val="clear" w:color="auto" w:fill="92D050"/>
          </w:tcPr>
          <w:p w:rsidR="008F6ED1" w:rsidRPr="004955E0" w:rsidRDefault="008F6ED1" w:rsidP="000D391F">
            <w:pPr>
              <w:pStyle w:val="TableText"/>
              <w:numPr>
                <w:ilvl w:val="12"/>
                <w:numId w:val="0"/>
              </w:numPr>
              <w:rPr>
                <w:color w:val="auto"/>
                <w:sz w:val="24"/>
                <w:szCs w:val="24"/>
              </w:rPr>
            </w:pPr>
          </w:p>
        </w:tc>
        <w:tc>
          <w:tcPr>
            <w:tcW w:w="1889" w:type="dxa"/>
            <w:tcBorders>
              <w:right w:val="single" w:sz="4" w:space="0" w:color="auto"/>
            </w:tcBorders>
            <w:shd w:val="clear" w:color="auto" w:fill="92D050"/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955E0">
              <w:rPr>
                <w:b/>
                <w:bCs/>
                <w:color w:val="auto"/>
                <w:sz w:val="24"/>
                <w:szCs w:val="24"/>
              </w:rPr>
              <w:t>Начальная школа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955E0">
              <w:rPr>
                <w:b/>
                <w:bCs/>
                <w:color w:val="auto"/>
                <w:sz w:val="24"/>
                <w:szCs w:val="24"/>
              </w:rPr>
              <w:t xml:space="preserve">Основная 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955E0">
              <w:rPr>
                <w:b/>
                <w:bCs/>
                <w:color w:val="auto"/>
                <w:sz w:val="24"/>
                <w:szCs w:val="24"/>
              </w:rPr>
              <w:t>школа</w:t>
            </w:r>
          </w:p>
        </w:tc>
        <w:tc>
          <w:tcPr>
            <w:tcW w:w="1890" w:type="dxa"/>
            <w:tcBorders>
              <w:left w:val="single" w:sz="4" w:space="0" w:color="auto"/>
            </w:tcBorders>
            <w:shd w:val="clear" w:color="auto" w:fill="92D050"/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955E0">
              <w:rPr>
                <w:b/>
                <w:bCs/>
                <w:color w:val="auto"/>
                <w:sz w:val="24"/>
                <w:szCs w:val="24"/>
              </w:rPr>
              <w:t>Средняя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4955E0">
              <w:rPr>
                <w:b/>
                <w:bCs/>
                <w:color w:val="auto"/>
                <w:sz w:val="24"/>
                <w:szCs w:val="24"/>
              </w:rPr>
              <w:t>школа</w:t>
            </w:r>
          </w:p>
        </w:tc>
      </w:tr>
      <w:tr w:rsidR="008F6ED1" w:rsidRPr="004955E0">
        <w:trPr>
          <w:jc w:val="center"/>
        </w:trPr>
        <w:tc>
          <w:tcPr>
            <w:tcW w:w="3970" w:type="dxa"/>
          </w:tcPr>
          <w:p w:rsidR="008F6ED1" w:rsidRPr="004955E0" w:rsidRDefault="008F6ED1" w:rsidP="000D391F">
            <w:pPr>
              <w:pStyle w:val="TableText"/>
              <w:numPr>
                <w:ilvl w:val="12"/>
                <w:numId w:val="0"/>
              </w:numPr>
              <w:spacing w:before="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Продолжительность учебной недели</w:t>
            </w:r>
          </w:p>
          <w:p w:rsidR="008F6ED1" w:rsidRPr="004955E0" w:rsidRDefault="008F6ED1" w:rsidP="000D391F">
            <w:pPr>
              <w:pStyle w:val="TableText"/>
              <w:numPr>
                <w:ilvl w:val="12"/>
                <w:numId w:val="0"/>
              </w:numPr>
              <w:spacing w:before="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Продолжительность уроков (минут)</w:t>
            </w:r>
          </w:p>
          <w:p w:rsidR="008F6ED1" w:rsidRPr="004955E0" w:rsidRDefault="008F6ED1" w:rsidP="000D391F">
            <w:pPr>
              <w:pStyle w:val="TableText"/>
              <w:numPr>
                <w:ilvl w:val="12"/>
                <w:numId w:val="0"/>
              </w:numPr>
              <w:spacing w:before="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Продолжительность перерывов:</w:t>
            </w:r>
          </w:p>
          <w:p w:rsidR="008F6ED1" w:rsidRPr="004955E0" w:rsidRDefault="008F6ED1" w:rsidP="000D391F">
            <w:pPr>
              <w:pStyle w:val="TableText"/>
              <w:spacing w:before="60"/>
              <w:ind w:left="241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- минимальный</w:t>
            </w:r>
          </w:p>
          <w:p w:rsidR="008F6ED1" w:rsidRPr="004955E0" w:rsidRDefault="008F6ED1" w:rsidP="000D391F">
            <w:pPr>
              <w:pStyle w:val="TableText"/>
              <w:spacing w:before="60"/>
              <w:ind w:left="241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- максимальный</w:t>
            </w:r>
          </w:p>
          <w:p w:rsidR="008F6ED1" w:rsidRPr="004955E0" w:rsidRDefault="008F6ED1" w:rsidP="000D391F">
            <w:pPr>
              <w:pStyle w:val="TableText"/>
              <w:numPr>
                <w:ilvl w:val="12"/>
                <w:numId w:val="0"/>
              </w:numPr>
              <w:spacing w:before="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Периодичность проведения пром</w:t>
            </w:r>
            <w:r w:rsidRPr="004955E0">
              <w:rPr>
                <w:color w:val="auto"/>
                <w:sz w:val="24"/>
                <w:szCs w:val="24"/>
              </w:rPr>
              <w:t>е</w:t>
            </w:r>
            <w:r w:rsidRPr="004955E0">
              <w:rPr>
                <w:color w:val="auto"/>
                <w:sz w:val="24"/>
                <w:szCs w:val="24"/>
              </w:rPr>
              <w:t xml:space="preserve">жуточной аттестации </w:t>
            </w:r>
            <w:proofErr w:type="gramStart"/>
            <w:r w:rsidRPr="004955E0">
              <w:rPr>
                <w:color w:val="auto"/>
                <w:sz w:val="24"/>
                <w:szCs w:val="24"/>
              </w:rPr>
              <w:t>обучающихся</w:t>
            </w:r>
            <w:proofErr w:type="gramEnd"/>
            <w:r w:rsidRPr="004955E0">
              <w:rPr>
                <w:color w:val="auto"/>
                <w:sz w:val="24"/>
                <w:szCs w:val="24"/>
              </w:rPr>
              <w:t>:</w:t>
            </w:r>
          </w:p>
          <w:p w:rsidR="008F6ED1" w:rsidRPr="004955E0" w:rsidRDefault="008F6ED1" w:rsidP="000D391F">
            <w:pPr>
              <w:pStyle w:val="TableText"/>
              <w:spacing w:before="60"/>
              <w:ind w:left="3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 xml:space="preserve"> - четверть</w:t>
            </w:r>
          </w:p>
          <w:p w:rsidR="008F6ED1" w:rsidRPr="004955E0" w:rsidRDefault="008F6ED1" w:rsidP="000D391F">
            <w:pPr>
              <w:pStyle w:val="TableText"/>
              <w:spacing w:before="60"/>
              <w:ind w:left="3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 xml:space="preserve"> - полугодие</w:t>
            </w:r>
          </w:p>
          <w:p w:rsidR="008F6ED1" w:rsidRPr="004955E0" w:rsidRDefault="008F6ED1" w:rsidP="000D391F">
            <w:pPr>
              <w:pStyle w:val="TableText"/>
              <w:spacing w:before="60"/>
              <w:ind w:left="3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 xml:space="preserve"> - год</w:t>
            </w:r>
          </w:p>
          <w:p w:rsidR="008F6ED1" w:rsidRPr="004955E0" w:rsidRDefault="008F6ED1" w:rsidP="00521B5E">
            <w:pPr>
              <w:pStyle w:val="TableText"/>
              <w:spacing w:before="60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Обязательная внеурочная нагрузка</w:t>
            </w:r>
          </w:p>
        </w:tc>
        <w:tc>
          <w:tcPr>
            <w:tcW w:w="1889" w:type="dxa"/>
            <w:tcBorders>
              <w:right w:val="single" w:sz="4" w:space="0" w:color="auto"/>
            </w:tcBorders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5 дней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35-40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10минут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20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-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Не менее 2 часов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5 дней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40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10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20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-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  <w:p w:rsidR="008F6ED1" w:rsidRPr="004955E0" w:rsidRDefault="008F6ED1" w:rsidP="003D48E5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2 часа (5-</w:t>
            </w:r>
            <w:r w:rsidR="003D48E5">
              <w:rPr>
                <w:color w:val="auto"/>
                <w:sz w:val="24"/>
                <w:szCs w:val="24"/>
              </w:rPr>
              <w:t>7</w:t>
            </w:r>
            <w:r w:rsidRPr="004955E0">
              <w:rPr>
                <w:color w:val="auto"/>
                <w:sz w:val="24"/>
                <w:szCs w:val="24"/>
              </w:rPr>
              <w:t xml:space="preserve"> кла</w:t>
            </w:r>
            <w:r w:rsidRPr="004955E0">
              <w:rPr>
                <w:color w:val="auto"/>
                <w:sz w:val="24"/>
                <w:szCs w:val="24"/>
              </w:rPr>
              <w:t>с</w:t>
            </w:r>
            <w:r w:rsidRPr="004955E0">
              <w:rPr>
                <w:color w:val="auto"/>
                <w:sz w:val="24"/>
                <w:szCs w:val="24"/>
              </w:rPr>
              <w:t>сы)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5 дней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40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10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20 минут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-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  <w:p w:rsidR="008F6ED1" w:rsidRPr="004955E0" w:rsidRDefault="008F6ED1" w:rsidP="00E84636">
            <w:pPr>
              <w:pStyle w:val="TableText"/>
              <w:numPr>
                <w:ilvl w:val="12"/>
                <w:numId w:val="0"/>
              </w:numPr>
              <w:spacing w:before="60"/>
              <w:jc w:val="center"/>
              <w:rPr>
                <w:color w:val="auto"/>
                <w:sz w:val="24"/>
                <w:szCs w:val="24"/>
              </w:rPr>
            </w:pPr>
            <w:r w:rsidRPr="004955E0">
              <w:rPr>
                <w:color w:val="auto"/>
                <w:sz w:val="24"/>
                <w:szCs w:val="24"/>
              </w:rPr>
              <w:t>+</w:t>
            </w:r>
          </w:p>
        </w:tc>
      </w:tr>
    </w:tbl>
    <w:p w:rsidR="008F6ED1" w:rsidRPr="004955E0" w:rsidRDefault="008F6ED1" w:rsidP="00183D27">
      <w:pPr>
        <w:pStyle w:val="Style7"/>
        <w:widowControl/>
        <w:spacing w:line="240" w:lineRule="atLeast"/>
        <w:ind w:left="136" w:right="278"/>
        <w:rPr>
          <w:rFonts w:ascii="Times New Roman" w:hAnsi="Times New Roman" w:cs="Times New Roman"/>
          <w:sz w:val="28"/>
          <w:szCs w:val="28"/>
        </w:rPr>
      </w:pPr>
    </w:p>
    <w:p w:rsidR="008F6ED1" w:rsidRPr="004955E0" w:rsidRDefault="008F6ED1" w:rsidP="001F3403">
      <w:pPr>
        <w:pStyle w:val="Style7"/>
        <w:widowControl/>
        <w:spacing w:line="240" w:lineRule="atLeast"/>
        <w:ind w:left="136" w:right="278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Обучение в 1 -</w:t>
      </w:r>
      <w:r w:rsidR="001D335D">
        <w:rPr>
          <w:rFonts w:ascii="Times New Roman" w:hAnsi="Times New Roman" w:cs="Times New Roman"/>
          <w:sz w:val="28"/>
          <w:szCs w:val="28"/>
        </w:rPr>
        <w:t xml:space="preserve"> 4 классах </w:t>
      </w:r>
      <w:r w:rsidRPr="004955E0">
        <w:rPr>
          <w:rFonts w:ascii="Times New Roman" w:hAnsi="Times New Roman" w:cs="Times New Roman"/>
          <w:sz w:val="28"/>
          <w:szCs w:val="28"/>
        </w:rPr>
        <w:t>МКОУ СОШ №4 в 201</w:t>
      </w:r>
      <w:r w:rsidR="003D48E5">
        <w:rPr>
          <w:rFonts w:ascii="Times New Roman" w:hAnsi="Times New Roman" w:cs="Times New Roman"/>
          <w:sz w:val="28"/>
          <w:szCs w:val="28"/>
        </w:rPr>
        <w:t>7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3D48E5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учебном году осуществлялось по УМК «Школа России».</w:t>
      </w:r>
    </w:p>
    <w:p w:rsidR="002067AF" w:rsidRDefault="008F6ED1" w:rsidP="00183D27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 В прошедшем учебном году в школе обучалось 3 ребёнка-инвалида (</w:t>
      </w:r>
      <w:r w:rsidR="00774D28">
        <w:rPr>
          <w:sz w:val="28"/>
          <w:szCs w:val="28"/>
        </w:rPr>
        <w:t>1, 3</w:t>
      </w:r>
      <w:r w:rsidRPr="004955E0">
        <w:rPr>
          <w:sz w:val="28"/>
          <w:szCs w:val="28"/>
        </w:rPr>
        <w:t xml:space="preserve">, </w:t>
      </w:r>
      <w:r w:rsidR="00774D28">
        <w:rPr>
          <w:sz w:val="28"/>
          <w:szCs w:val="28"/>
        </w:rPr>
        <w:t>7</w:t>
      </w:r>
      <w:r w:rsidRPr="004955E0">
        <w:rPr>
          <w:sz w:val="28"/>
          <w:szCs w:val="28"/>
        </w:rPr>
        <w:t xml:space="preserve">, </w:t>
      </w:r>
      <w:r w:rsidR="00774D28">
        <w:rPr>
          <w:sz w:val="28"/>
          <w:szCs w:val="28"/>
        </w:rPr>
        <w:t>9</w:t>
      </w:r>
      <w:r w:rsidRPr="004955E0">
        <w:rPr>
          <w:sz w:val="28"/>
          <w:szCs w:val="28"/>
        </w:rPr>
        <w:t xml:space="preserve"> классы), из них </w:t>
      </w:r>
      <w:r w:rsidR="005C0764">
        <w:rPr>
          <w:sz w:val="28"/>
          <w:szCs w:val="28"/>
        </w:rPr>
        <w:t>3</w:t>
      </w:r>
      <w:r w:rsidRPr="004955E0">
        <w:rPr>
          <w:sz w:val="28"/>
          <w:szCs w:val="28"/>
        </w:rPr>
        <w:t xml:space="preserve"> обуча</w:t>
      </w:r>
      <w:r w:rsidR="005C0764">
        <w:rPr>
          <w:sz w:val="28"/>
          <w:szCs w:val="28"/>
        </w:rPr>
        <w:t>лись</w:t>
      </w:r>
      <w:r w:rsidRPr="004955E0">
        <w:rPr>
          <w:sz w:val="28"/>
          <w:szCs w:val="28"/>
        </w:rPr>
        <w:t xml:space="preserve"> инклюзивно в составе класса, один на о</w:t>
      </w:r>
      <w:r w:rsidRPr="004955E0">
        <w:rPr>
          <w:sz w:val="28"/>
          <w:szCs w:val="28"/>
        </w:rPr>
        <w:t>с</w:t>
      </w:r>
      <w:r w:rsidRPr="004955E0">
        <w:rPr>
          <w:sz w:val="28"/>
          <w:szCs w:val="28"/>
        </w:rPr>
        <w:t>новании медицинского заключения получает образование на дому. Для уч</w:t>
      </w:r>
      <w:r w:rsidRPr="004955E0">
        <w:rPr>
          <w:sz w:val="28"/>
          <w:szCs w:val="28"/>
        </w:rPr>
        <w:t>а</w:t>
      </w:r>
      <w:r w:rsidRPr="004955E0">
        <w:rPr>
          <w:sz w:val="28"/>
          <w:szCs w:val="28"/>
        </w:rPr>
        <w:lastRenderedPageBreak/>
        <w:t>ще</w:t>
      </w:r>
      <w:r w:rsidR="003D48E5">
        <w:rPr>
          <w:sz w:val="28"/>
          <w:szCs w:val="28"/>
        </w:rPr>
        <w:t>го</w:t>
      </w:r>
      <w:r w:rsidRPr="004955E0">
        <w:rPr>
          <w:sz w:val="28"/>
          <w:szCs w:val="28"/>
        </w:rPr>
        <w:t>ся, находяще</w:t>
      </w:r>
      <w:r w:rsidR="003D48E5">
        <w:rPr>
          <w:sz w:val="28"/>
          <w:szCs w:val="28"/>
        </w:rPr>
        <w:t>го</w:t>
      </w:r>
      <w:r w:rsidR="001D335D">
        <w:rPr>
          <w:sz w:val="28"/>
          <w:szCs w:val="28"/>
        </w:rPr>
        <w:t xml:space="preserve">ся на домашнем обучении, </w:t>
      </w:r>
      <w:r w:rsidRPr="004955E0">
        <w:rPr>
          <w:sz w:val="28"/>
          <w:szCs w:val="28"/>
        </w:rPr>
        <w:t>по заявлению родителей (з</w:t>
      </w:r>
      <w:r w:rsidRPr="004955E0">
        <w:rPr>
          <w:sz w:val="28"/>
          <w:szCs w:val="28"/>
        </w:rPr>
        <w:t>а</w:t>
      </w:r>
      <w:r w:rsidRPr="004955E0">
        <w:rPr>
          <w:sz w:val="28"/>
          <w:szCs w:val="28"/>
        </w:rPr>
        <w:t>кон</w:t>
      </w:r>
      <w:r w:rsidR="001D335D">
        <w:rPr>
          <w:sz w:val="28"/>
          <w:szCs w:val="28"/>
        </w:rPr>
        <w:t xml:space="preserve">ных представителей), составлен </w:t>
      </w:r>
      <w:r w:rsidRPr="004955E0">
        <w:rPr>
          <w:sz w:val="28"/>
          <w:szCs w:val="28"/>
        </w:rPr>
        <w:t>индивидуальный учебный план. Занятия в течение года проводились согласно утвержденному расписанию и в соо</w:t>
      </w:r>
      <w:r w:rsidRPr="004955E0">
        <w:rPr>
          <w:sz w:val="28"/>
          <w:szCs w:val="28"/>
        </w:rPr>
        <w:t>т</w:t>
      </w:r>
      <w:r w:rsidRPr="004955E0">
        <w:rPr>
          <w:sz w:val="28"/>
          <w:szCs w:val="28"/>
        </w:rPr>
        <w:t>ветствие с тематическим планированием, своевременно оформлялась школ</w:t>
      </w:r>
      <w:r w:rsidRPr="004955E0">
        <w:rPr>
          <w:sz w:val="28"/>
          <w:szCs w:val="28"/>
        </w:rPr>
        <w:t>ь</w:t>
      </w:r>
      <w:r w:rsidRPr="004955E0">
        <w:rPr>
          <w:sz w:val="28"/>
          <w:szCs w:val="28"/>
        </w:rPr>
        <w:t xml:space="preserve">ная документация. </w:t>
      </w:r>
      <w:r w:rsidR="001D335D">
        <w:rPr>
          <w:sz w:val="28"/>
          <w:szCs w:val="28"/>
        </w:rPr>
        <w:t xml:space="preserve">В </w:t>
      </w:r>
      <w:r w:rsidR="005C0764">
        <w:rPr>
          <w:sz w:val="28"/>
          <w:szCs w:val="28"/>
        </w:rPr>
        <w:t>феврале</w:t>
      </w:r>
      <w:r w:rsidR="001D335D">
        <w:rPr>
          <w:sz w:val="28"/>
          <w:szCs w:val="28"/>
        </w:rPr>
        <w:t xml:space="preserve"> 201</w:t>
      </w:r>
      <w:r w:rsidR="005C0764">
        <w:rPr>
          <w:sz w:val="28"/>
          <w:szCs w:val="28"/>
        </w:rPr>
        <w:t>9</w:t>
      </w:r>
      <w:r w:rsidR="001D335D">
        <w:rPr>
          <w:sz w:val="28"/>
          <w:szCs w:val="28"/>
        </w:rPr>
        <w:t xml:space="preserve"> года на индивидуальную форму обучения </w:t>
      </w:r>
      <w:r w:rsidR="0091099F">
        <w:rPr>
          <w:sz w:val="28"/>
          <w:szCs w:val="28"/>
        </w:rPr>
        <w:t>по</w:t>
      </w:r>
      <w:r w:rsidR="001D335D">
        <w:rPr>
          <w:sz w:val="28"/>
          <w:szCs w:val="28"/>
        </w:rPr>
        <w:t xml:space="preserve"> </w:t>
      </w:r>
      <w:r w:rsidR="0091099F">
        <w:rPr>
          <w:sz w:val="28"/>
          <w:szCs w:val="28"/>
        </w:rPr>
        <w:t xml:space="preserve">медицинским показаниям, на основании </w:t>
      </w:r>
      <w:r w:rsidR="001D335D">
        <w:rPr>
          <w:sz w:val="28"/>
          <w:szCs w:val="28"/>
        </w:rPr>
        <w:t>заявлени</w:t>
      </w:r>
      <w:r w:rsidR="0091099F">
        <w:rPr>
          <w:sz w:val="28"/>
          <w:szCs w:val="28"/>
        </w:rPr>
        <w:t>я</w:t>
      </w:r>
      <w:r w:rsidR="001D335D">
        <w:rPr>
          <w:sz w:val="28"/>
          <w:szCs w:val="28"/>
        </w:rPr>
        <w:t xml:space="preserve"> </w:t>
      </w:r>
      <w:r w:rsidR="0091099F">
        <w:rPr>
          <w:sz w:val="28"/>
          <w:szCs w:val="28"/>
        </w:rPr>
        <w:t>законного представ</w:t>
      </w:r>
      <w:r w:rsidR="0091099F">
        <w:rPr>
          <w:sz w:val="28"/>
          <w:szCs w:val="28"/>
        </w:rPr>
        <w:t>и</w:t>
      </w:r>
      <w:r w:rsidR="0091099F">
        <w:rPr>
          <w:sz w:val="28"/>
          <w:szCs w:val="28"/>
        </w:rPr>
        <w:t>теля</w:t>
      </w:r>
      <w:r w:rsidR="001D335D">
        <w:rPr>
          <w:sz w:val="28"/>
          <w:szCs w:val="28"/>
        </w:rPr>
        <w:t xml:space="preserve"> </w:t>
      </w:r>
      <w:proofErr w:type="gramStart"/>
      <w:r w:rsidR="001D335D">
        <w:rPr>
          <w:sz w:val="28"/>
          <w:szCs w:val="28"/>
        </w:rPr>
        <w:t>переведен</w:t>
      </w:r>
      <w:r w:rsidR="0091099F">
        <w:rPr>
          <w:sz w:val="28"/>
          <w:szCs w:val="28"/>
        </w:rPr>
        <w:t>а</w:t>
      </w:r>
      <w:proofErr w:type="gramEnd"/>
      <w:r w:rsidR="001D335D">
        <w:rPr>
          <w:sz w:val="28"/>
          <w:szCs w:val="28"/>
        </w:rPr>
        <w:t xml:space="preserve"> учащийся </w:t>
      </w:r>
      <w:r w:rsidR="0091099F">
        <w:rPr>
          <w:sz w:val="28"/>
          <w:szCs w:val="28"/>
        </w:rPr>
        <w:t>первого</w:t>
      </w:r>
      <w:r w:rsidR="001D335D">
        <w:rPr>
          <w:sz w:val="28"/>
          <w:szCs w:val="28"/>
        </w:rPr>
        <w:t xml:space="preserve"> класса. </w:t>
      </w:r>
    </w:p>
    <w:p w:rsidR="008F6ED1" w:rsidRPr="004955E0" w:rsidRDefault="002067AF" w:rsidP="00183D27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6ED1" w:rsidRPr="004955E0">
        <w:rPr>
          <w:sz w:val="28"/>
          <w:szCs w:val="28"/>
        </w:rPr>
        <w:t xml:space="preserve">В школе имеется база данных будущих первоклассников, </w:t>
      </w:r>
      <w:r>
        <w:rPr>
          <w:sz w:val="28"/>
          <w:szCs w:val="28"/>
        </w:rPr>
        <w:t>7</w:t>
      </w:r>
      <w:r w:rsidR="001D335D">
        <w:rPr>
          <w:sz w:val="28"/>
          <w:szCs w:val="28"/>
        </w:rPr>
        <w:t xml:space="preserve"> из которых посещали </w:t>
      </w:r>
      <w:r w:rsidR="008F6ED1" w:rsidRPr="004955E0">
        <w:rPr>
          <w:sz w:val="28"/>
          <w:szCs w:val="28"/>
        </w:rPr>
        <w:t>подготовительные занятия к школе в летний период.</w:t>
      </w:r>
    </w:p>
    <w:p w:rsidR="008F6ED1" w:rsidRPr="004955E0" w:rsidRDefault="008F6ED1" w:rsidP="001D68C8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Со стороны администрации ведётся </w:t>
      </w:r>
      <w:proofErr w:type="gramStart"/>
      <w:r w:rsidRPr="004955E0">
        <w:rPr>
          <w:sz w:val="28"/>
          <w:szCs w:val="28"/>
        </w:rPr>
        <w:t>контроль за</w:t>
      </w:r>
      <w:proofErr w:type="gramEnd"/>
      <w:r w:rsidRPr="004955E0">
        <w:rPr>
          <w:sz w:val="28"/>
          <w:szCs w:val="28"/>
        </w:rPr>
        <w:t xml:space="preserve"> адаптационным пери</w:t>
      </w:r>
      <w:r w:rsidRPr="004955E0">
        <w:rPr>
          <w:sz w:val="28"/>
          <w:szCs w:val="28"/>
        </w:rPr>
        <w:t>о</w:t>
      </w:r>
      <w:r w:rsidR="001D335D">
        <w:rPr>
          <w:sz w:val="28"/>
          <w:szCs w:val="28"/>
        </w:rPr>
        <w:t>дом обучающихся 1, 5-х</w:t>
      </w:r>
      <w:r w:rsidRPr="004955E0">
        <w:rPr>
          <w:sz w:val="28"/>
          <w:szCs w:val="28"/>
        </w:rPr>
        <w:t xml:space="preserve"> классов. </w:t>
      </w:r>
    </w:p>
    <w:p w:rsidR="008F6ED1" w:rsidRPr="004955E0" w:rsidRDefault="008F6ED1" w:rsidP="00943E7A">
      <w:pPr>
        <w:pStyle w:val="msonospacing0"/>
        <w:spacing w:before="0" w:beforeAutospacing="0" w:after="0" w:afterAutospacing="0" w:line="240" w:lineRule="atLeast"/>
        <w:ind w:firstLine="284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Анализ классных журналов показал: обязательный минимум содержания образования выдерживается; практическая часть образовательных компоне</w:t>
      </w:r>
      <w:r w:rsidRPr="004955E0">
        <w:rPr>
          <w:sz w:val="28"/>
          <w:szCs w:val="28"/>
        </w:rPr>
        <w:t>н</w:t>
      </w:r>
      <w:r w:rsidRPr="004955E0">
        <w:rPr>
          <w:sz w:val="28"/>
          <w:szCs w:val="28"/>
        </w:rPr>
        <w:t xml:space="preserve">тов выполняется согласно календарно-тематическому планированию; уроки по региональному компоненту проводятся. Все предметы в школе </w:t>
      </w:r>
      <w:r w:rsidR="001D335D" w:rsidRPr="004955E0">
        <w:rPr>
          <w:sz w:val="28"/>
          <w:szCs w:val="28"/>
        </w:rPr>
        <w:t>ведутся специалистами</w:t>
      </w:r>
      <w:r w:rsidR="001D335D">
        <w:rPr>
          <w:sz w:val="28"/>
          <w:szCs w:val="28"/>
        </w:rPr>
        <w:t>. П</w:t>
      </w:r>
      <w:r w:rsidRPr="004955E0">
        <w:rPr>
          <w:sz w:val="28"/>
          <w:szCs w:val="28"/>
        </w:rPr>
        <w:t xml:space="preserve">ри заполнении </w:t>
      </w:r>
      <w:r w:rsidR="001D335D">
        <w:rPr>
          <w:sz w:val="28"/>
          <w:szCs w:val="28"/>
        </w:rPr>
        <w:t xml:space="preserve">классных </w:t>
      </w:r>
      <w:r w:rsidRPr="004955E0">
        <w:rPr>
          <w:sz w:val="28"/>
          <w:szCs w:val="28"/>
        </w:rPr>
        <w:t>журналов в течение всего учебн</w:t>
      </w:r>
      <w:r w:rsidRPr="004955E0">
        <w:rPr>
          <w:sz w:val="28"/>
          <w:szCs w:val="28"/>
        </w:rPr>
        <w:t>о</w:t>
      </w:r>
      <w:r w:rsidRPr="004955E0">
        <w:rPr>
          <w:sz w:val="28"/>
          <w:szCs w:val="28"/>
        </w:rPr>
        <w:t xml:space="preserve">го года педагогами допускались недочеты, которые отражались в замечаниях. </w:t>
      </w:r>
    </w:p>
    <w:p w:rsidR="008F6ED1" w:rsidRPr="001D335D" w:rsidRDefault="008F6ED1" w:rsidP="00943E7A">
      <w:pPr>
        <w:pStyle w:val="msonospacing0"/>
        <w:spacing w:before="0" w:beforeAutospacing="0" w:after="0" w:afterAutospacing="0" w:line="240" w:lineRule="atLeast"/>
        <w:ind w:firstLine="567"/>
        <w:jc w:val="both"/>
        <w:rPr>
          <w:sz w:val="28"/>
          <w:szCs w:val="28"/>
        </w:rPr>
      </w:pPr>
      <w:r w:rsidRPr="001D335D">
        <w:rPr>
          <w:sz w:val="28"/>
          <w:szCs w:val="28"/>
        </w:rPr>
        <w:t>В школе созданы необходимые условия для обу</w:t>
      </w:r>
      <w:r w:rsidR="001D335D" w:rsidRPr="001D335D">
        <w:rPr>
          <w:sz w:val="28"/>
          <w:szCs w:val="28"/>
        </w:rPr>
        <w:t xml:space="preserve">чения и воспитания школьников. </w:t>
      </w:r>
      <w:r w:rsidRPr="001D335D">
        <w:rPr>
          <w:sz w:val="28"/>
          <w:szCs w:val="28"/>
        </w:rPr>
        <w:t>Учебные занятия проводятся в одну смену, в режиме пятидне</w:t>
      </w:r>
      <w:r w:rsidRPr="001D335D">
        <w:rPr>
          <w:sz w:val="28"/>
          <w:szCs w:val="28"/>
        </w:rPr>
        <w:t>в</w:t>
      </w:r>
      <w:r w:rsidRPr="001D335D">
        <w:rPr>
          <w:sz w:val="28"/>
          <w:szCs w:val="28"/>
        </w:rPr>
        <w:t>ной недели.</w:t>
      </w:r>
    </w:p>
    <w:p w:rsidR="008F6ED1" w:rsidRPr="004955E0" w:rsidRDefault="008F6ED1" w:rsidP="006C5497">
      <w:pPr>
        <w:pStyle w:val="a5"/>
        <w:spacing w:before="24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Учебно-воспитательный процесс в школе </w:t>
      </w:r>
      <w:r w:rsidR="00F338C6">
        <w:rPr>
          <w:rFonts w:ascii="Times New Roman" w:hAnsi="Times New Roman"/>
        </w:rPr>
        <w:t>в 2018-2019</w:t>
      </w:r>
      <w:r w:rsidR="00C82110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осуществля</w:t>
      </w:r>
      <w:r w:rsidR="00C82110">
        <w:rPr>
          <w:rFonts w:ascii="Times New Roman" w:hAnsi="Times New Roman"/>
        </w:rPr>
        <w:t>ли</w:t>
      </w:r>
      <w:r w:rsidRPr="004955E0">
        <w:rPr>
          <w:rFonts w:ascii="Times New Roman" w:hAnsi="Times New Roman"/>
        </w:rPr>
        <w:t xml:space="preserve"> 2</w:t>
      </w:r>
      <w:r w:rsidR="00C82110">
        <w:rPr>
          <w:rFonts w:ascii="Times New Roman" w:hAnsi="Times New Roman"/>
        </w:rPr>
        <w:t>2</w:t>
      </w:r>
      <w:r w:rsidRPr="004955E0">
        <w:rPr>
          <w:rFonts w:ascii="Times New Roman" w:hAnsi="Times New Roman"/>
        </w:rPr>
        <w:t xml:space="preserve"> </w:t>
      </w:r>
      <w:proofErr w:type="gramStart"/>
      <w:r w:rsidRPr="004955E0">
        <w:rPr>
          <w:rFonts w:ascii="Times New Roman" w:hAnsi="Times New Roman"/>
        </w:rPr>
        <w:t>пед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гоги</w:t>
      </w:r>
      <w:r w:rsidR="00CF3330">
        <w:rPr>
          <w:rFonts w:ascii="Times New Roman" w:hAnsi="Times New Roman"/>
        </w:rPr>
        <w:t>ческих</w:t>
      </w:r>
      <w:proofErr w:type="gramEnd"/>
      <w:r w:rsidR="00CF3330">
        <w:rPr>
          <w:rFonts w:ascii="Times New Roman" w:hAnsi="Times New Roman"/>
        </w:rPr>
        <w:t xml:space="preserve"> работника</w:t>
      </w:r>
      <w:r w:rsidRPr="004955E0">
        <w:rPr>
          <w:rFonts w:ascii="Times New Roman" w:hAnsi="Times New Roman"/>
        </w:rPr>
        <w:t xml:space="preserve">. Из них </w:t>
      </w:r>
      <w:r w:rsidR="00885B28">
        <w:rPr>
          <w:rFonts w:ascii="Times New Roman" w:hAnsi="Times New Roman"/>
        </w:rPr>
        <w:t>4</w:t>
      </w:r>
      <w:r w:rsidRPr="004955E0">
        <w:rPr>
          <w:rFonts w:ascii="Times New Roman" w:hAnsi="Times New Roman"/>
        </w:rPr>
        <w:t xml:space="preserve"> входят в состав администрации: </w:t>
      </w:r>
      <w:proofErr w:type="spellStart"/>
      <w:r w:rsidR="00C82110">
        <w:rPr>
          <w:rFonts w:ascii="Times New Roman" w:hAnsi="Times New Roman"/>
        </w:rPr>
        <w:t>Кул</w:t>
      </w:r>
      <w:r w:rsidR="00C82110">
        <w:rPr>
          <w:rFonts w:ascii="Times New Roman" w:hAnsi="Times New Roman"/>
        </w:rPr>
        <w:t>ь</w:t>
      </w:r>
      <w:r w:rsidR="00C82110">
        <w:rPr>
          <w:rFonts w:ascii="Times New Roman" w:hAnsi="Times New Roman"/>
        </w:rPr>
        <w:t>читская</w:t>
      </w:r>
      <w:proofErr w:type="spellEnd"/>
      <w:r w:rsidR="00C82110">
        <w:rPr>
          <w:rFonts w:ascii="Times New Roman" w:hAnsi="Times New Roman"/>
        </w:rPr>
        <w:t xml:space="preserve"> С.В. – директор школы и </w:t>
      </w:r>
      <w:proofErr w:type="spellStart"/>
      <w:r w:rsidR="00C82110">
        <w:rPr>
          <w:rFonts w:ascii="Times New Roman" w:hAnsi="Times New Roman"/>
        </w:rPr>
        <w:t>Гусарова</w:t>
      </w:r>
      <w:proofErr w:type="spellEnd"/>
      <w:r w:rsidR="00C82110">
        <w:rPr>
          <w:rFonts w:ascii="Times New Roman" w:hAnsi="Times New Roman"/>
        </w:rPr>
        <w:t xml:space="preserve"> Л.В. – </w:t>
      </w:r>
      <w:r w:rsidRPr="004955E0">
        <w:rPr>
          <w:rFonts w:ascii="Times New Roman" w:hAnsi="Times New Roman"/>
        </w:rPr>
        <w:t xml:space="preserve">заместитель </w:t>
      </w:r>
      <w:r w:rsidR="00885B28">
        <w:rPr>
          <w:rFonts w:ascii="Times New Roman" w:hAnsi="Times New Roman"/>
        </w:rPr>
        <w:t>директора школы по ВР.</w:t>
      </w:r>
      <w:r w:rsidRPr="004955E0">
        <w:rPr>
          <w:rFonts w:ascii="Times New Roman" w:hAnsi="Times New Roman"/>
        </w:rPr>
        <w:t xml:space="preserve"> </w:t>
      </w:r>
      <w:proofErr w:type="spellStart"/>
      <w:r w:rsidR="00885B28">
        <w:rPr>
          <w:rFonts w:ascii="Times New Roman" w:hAnsi="Times New Roman"/>
        </w:rPr>
        <w:t>Братковиченко</w:t>
      </w:r>
      <w:proofErr w:type="spellEnd"/>
      <w:r w:rsidR="00885B28">
        <w:rPr>
          <w:rFonts w:ascii="Times New Roman" w:hAnsi="Times New Roman"/>
        </w:rPr>
        <w:t xml:space="preserve"> Е.Г. и </w:t>
      </w:r>
      <w:proofErr w:type="spellStart"/>
      <w:r w:rsidRPr="004955E0">
        <w:rPr>
          <w:rFonts w:ascii="Times New Roman" w:hAnsi="Times New Roman"/>
        </w:rPr>
        <w:t>Шаповалова</w:t>
      </w:r>
      <w:proofErr w:type="spellEnd"/>
      <w:r w:rsidRPr="004955E0">
        <w:rPr>
          <w:rFonts w:ascii="Times New Roman" w:hAnsi="Times New Roman"/>
        </w:rPr>
        <w:t xml:space="preserve"> Т.А. – заместител</w:t>
      </w:r>
      <w:r w:rsidR="00885B28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 xml:space="preserve"> директ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ра по УВР.</w:t>
      </w:r>
    </w:p>
    <w:p w:rsidR="008F6ED1" w:rsidRPr="004955E0" w:rsidRDefault="008F6ED1" w:rsidP="00C82110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В числе </w:t>
      </w:r>
      <w:proofErr w:type="spellStart"/>
      <w:r w:rsidRPr="004955E0">
        <w:rPr>
          <w:rFonts w:ascii="Times New Roman" w:hAnsi="Times New Roman"/>
        </w:rPr>
        <w:t>педработников</w:t>
      </w:r>
      <w:proofErr w:type="spellEnd"/>
      <w:r w:rsidRPr="004955E0">
        <w:rPr>
          <w:rFonts w:ascii="Times New Roman" w:hAnsi="Times New Roman"/>
        </w:rPr>
        <w:t xml:space="preserve"> школы </w:t>
      </w:r>
      <w:r w:rsidR="004D1441">
        <w:rPr>
          <w:rFonts w:ascii="Times New Roman" w:hAnsi="Times New Roman"/>
        </w:rPr>
        <w:t>3</w:t>
      </w:r>
      <w:r w:rsidRPr="004955E0">
        <w:rPr>
          <w:rFonts w:ascii="Times New Roman" w:hAnsi="Times New Roman"/>
        </w:rPr>
        <w:t xml:space="preserve"> </w:t>
      </w:r>
      <w:proofErr w:type="gramStart"/>
      <w:r w:rsidRPr="004955E0">
        <w:rPr>
          <w:rFonts w:ascii="Times New Roman" w:hAnsi="Times New Roman"/>
        </w:rPr>
        <w:t>внешних</w:t>
      </w:r>
      <w:proofErr w:type="gramEnd"/>
      <w:r w:rsidRPr="004955E0">
        <w:rPr>
          <w:rFonts w:ascii="Times New Roman" w:hAnsi="Times New Roman"/>
        </w:rPr>
        <w:t xml:space="preserve"> совместителя. (Капитонова В.Н. –учитель англ. </w:t>
      </w:r>
      <w:r w:rsidR="008E7E99">
        <w:rPr>
          <w:rFonts w:ascii="Times New Roman" w:hAnsi="Times New Roman"/>
        </w:rPr>
        <w:t>я</w:t>
      </w:r>
      <w:r w:rsidRPr="004955E0">
        <w:rPr>
          <w:rFonts w:ascii="Times New Roman" w:hAnsi="Times New Roman"/>
        </w:rPr>
        <w:t>з</w:t>
      </w:r>
      <w:r w:rsidR="004D1441">
        <w:rPr>
          <w:rFonts w:ascii="Times New Roman" w:hAnsi="Times New Roman"/>
        </w:rPr>
        <w:t xml:space="preserve">ыка </w:t>
      </w:r>
      <w:r w:rsidRPr="004955E0">
        <w:rPr>
          <w:rFonts w:ascii="Times New Roman" w:hAnsi="Times New Roman"/>
        </w:rPr>
        <w:t xml:space="preserve">в филиале х. Северный, </w:t>
      </w:r>
      <w:proofErr w:type="spellStart"/>
      <w:r w:rsidRPr="004955E0">
        <w:rPr>
          <w:rFonts w:ascii="Times New Roman" w:hAnsi="Times New Roman"/>
        </w:rPr>
        <w:t>Куксова</w:t>
      </w:r>
      <w:proofErr w:type="spellEnd"/>
      <w:r w:rsidRPr="004955E0">
        <w:rPr>
          <w:rFonts w:ascii="Times New Roman" w:hAnsi="Times New Roman"/>
        </w:rPr>
        <w:t xml:space="preserve"> М.М. – учитель химии, Ткаченко Т.И. – учитель математики).</w:t>
      </w:r>
    </w:p>
    <w:p w:rsidR="008F6ED1" w:rsidRPr="004955E0" w:rsidRDefault="008F6ED1" w:rsidP="003D191F">
      <w:pPr>
        <w:pStyle w:val="a5"/>
        <w:ind w:firstLine="708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Количественный и качественный анализ кадрового обеспечения МКОУ СОШ №4 показывает, что происходит увеличение количества педагогов, имеющих педагогический стаж от 20 и более лет.</w:t>
      </w:r>
    </w:p>
    <w:p w:rsidR="008F6ED1" w:rsidRPr="004955E0" w:rsidRDefault="008F6ED1" w:rsidP="003D191F">
      <w:pPr>
        <w:pStyle w:val="a5"/>
        <w:ind w:firstLine="708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Данное изменение позволяет утверждать, что в школе работают пед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 xml:space="preserve">гоги с опытом работы, не относящиеся к разряду молодых специалистов. </w:t>
      </w:r>
    </w:p>
    <w:p w:rsidR="008F6ED1" w:rsidRPr="004955E0" w:rsidRDefault="008F6ED1" w:rsidP="003D191F">
      <w:pPr>
        <w:pStyle w:val="a5"/>
        <w:ind w:firstLine="708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Анализ возрастного состава педагогических работников школы указ</w:t>
      </w:r>
      <w:r w:rsidRPr="004955E0">
        <w:rPr>
          <w:rFonts w:ascii="Times New Roman" w:hAnsi="Times New Roman"/>
        </w:rPr>
        <w:t>ы</w:t>
      </w:r>
      <w:r w:rsidRPr="004955E0">
        <w:rPr>
          <w:rFonts w:ascii="Times New Roman" w:hAnsi="Times New Roman"/>
        </w:rPr>
        <w:t xml:space="preserve">вает на то, что средний возраст учителей по школе составляет </w:t>
      </w:r>
      <w:r w:rsidR="00AB437E">
        <w:rPr>
          <w:rFonts w:ascii="Times New Roman" w:hAnsi="Times New Roman"/>
        </w:rPr>
        <w:t>50,4</w:t>
      </w:r>
      <w:r w:rsidRPr="004955E0">
        <w:rPr>
          <w:rFonts w:ascii="Times New Roman" w:hAnsi="Times New Roman"/>
        </w:rPr>
        <w:t xml:space="preserve"> лет. Нар</w:t>
      </w:r>
      <w:r w:rsidRPr="004955E0">
        <w:rPr>
          <w:rFonts w:ascii="Times New Roman" w:hAnsi="Times New Roman"/>
        </w:rPr>
        <w:t>я</w:t>
      </w:r>
      <w:r w:rsidRPr="004955E0">
        <w:rPr>
          <w:rFonts w:ascii="Times New Roman" w:hAnsi="Times New Roman"/>
        </w:rPr>
        <w:t>ду с этим увеличилось количество педагогов пенсионного возраста.</w:t>
      </w:r>
    </w:p>
    <w:p w:rsidR="003D191F" w:rsidRPr="006C5497" w:rsidRDefault="008F6ED1" w:rsidP="006C5497">
      <w:pPr>
        <w:pStyle w:val="a5"/>
        <w:ind w:firstLine="708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В школе сохраняется тенденция преобладания </w:t>
      </w:r>
      <w:r w:rsidR="002D7F90" w:rsidRPr="004955E0">
        <w:rPr>
          <w:rFonts w:ascii="Times New Roman" w:hAnsi="Times New Roman"/>
        </w:rPr>
        <w:t>педагогов,</w:t>
      </w:r>
      <w:r w:rsidRPr="004955E0">
        <w:rPr>
          <w:rFonts w:ascii="Times New Roman" w:hAnsi="Times New Roman"/>
        </w:rPr>
        <w:t xml:space="preserve"> имеющих высшее образование</w:t>
      </w:r>
      <w:r w:rsidR="00B55DA8">
        <w:rPr>
          <w:rFonts w:ascii="Times New Roman" w:hAnsi="Times New Roman"/>
        </w:rPr>
        <w:t xml:space="preserve"> (81,8</w:t>
      </w:r>
      <w:r w:rsidR="00B26FC4">
        <w:rPr>
          <w:rFonts w:ascii="Times New Roman" w:hAnsi="Times New Roman"/>
        </w:rPr>
        <w:t>%)</w:t>
      </w:r>
      <w:r w:rsidRPr="004955E0">
        <w:rPr>
          <w:rFonts w:ascii="Times New Roman" w:hAnsi="Times New Roman"/>
        </w:rPr>
        <w:t>.</w:t>
      </w:r>
    </w:p>
    <w:p w:rsidR="008F6ED1" w:rsidRPr="004955E0" w:rsidRDefault="00B26FC4" w:rsidP="002127BD">
      <w:pPr>
        <w:pStyle w:val="a9"/>
        <w:numPr>
          <w:ilvl w:val="0"/>
          <w:numId w:val="7"/>
        </w:num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6</w:t>
      </w:r>
      <w:r w:rsidR="008F6ED1" w:rsidRPr="004955E0">
        <w:rPr>
          <w:sz w:val="28"/>
          <w:szCs w:val="28"/>
        </w:rPr>
        <w:t xml:space="preserve"> учителя (</w:t>
      </w:r>
      <w:r>
        <w:rPr>
          <w:sz w:val="28"/>
          <w:szCs w:val="28"/>
        </w:rPr>
        <w:t>27,3</w:t>
      </w:r>
      <w:r w:rsidR="00A450EF">
        <w:rPr>
          <w:sz w:val="28"/>
          <w:szCs w:val="28"/>
        </w:rPr>
        <w:t>17,4</w:t>
      </w:r>
      <w:r w:rsidR="008F6ED1" w:rsidRPr="004955E0">
        <w:rPr>
          <w:sz w:val="28"/>
          <w:szCs w:val="28"/>
        </w:rPr>
        <w:t xml:space="preserve"> %) имеет высшую квалификационную кат</w:t>
      </w:r>
      <w:r w:rsidR="008F6ED1" w:rsidRPr="004955E0">
        <w:rPr>
          <w:sz w:val="28"/>
          <w:szCs w:val="28"/>
        </w:rPr>
        <w:t>е</w:t>
      </w:r>
      <w:r w:rsidR="008F6ED1" w:rsidRPr="004955E0">
        <w:rPr>
          <w:sz w:val="28"/>
          <w:szCs w:val="28"/>
        </w:rPr>
        <w:t>горию</w:t>
      </w:r>
      <w:r w:rsidR="000045D4">
        <w:rPr>
          <w:sz w:val="28"/>
          <w:szCs w:val="28"/>
        </w:rPr>
        <w:t>, что на 10 % выше прошлогоднего показателя</w:t>
      </w:r>
      <w:r w:rsidR="008F6ED1" w:rsidRPr="004955E0">
        <w:rPr>
          <w:sz w:val="28"/>
          <w:szCs w:val="28"/>
        </w:rPr>
        <w:t>. Это творчески раб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тающие учителя, владеющие современными образовательными технол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гиями и методиками, эффективно применяющие их в практической пр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фессиональной деятельности;</w:t>
      </w:r>
    </w:p>
    <w:p w:rsidR="008F6ED1" w:rsidRPr="004955E0" w:rsidRDefault="000045D4" w:rsidP="002127BD">
      <w:pPr>
        <w:pStyle w:val="a9"/>
        <w:numPr>
          <w:ilvl w:val="0"/>
          <w:numId w:val="7"/>
        </w:num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F6ED1" w:rsidRPr="004955E0">
        <w:rPr>
          <w:sz w:val="28"/>
          <w:szCs w:val="28"/>
        </w:rPr>
        <w:t xml:space="preserve"> учителей (</w:t>
      </w:r>
      <w:r w:rsidR="002D7F90">
        <w:rPr>
          <w:sz w:val="28"/>
          <w:szCs w:val="28"/>
        </w:rPr>
        <w:t>18,2</w:t>
      </w:r>
      <w:r w:rsidR="00CC35D1">
        <w:rPr>
          <w:sz w:val="28"/>
          <w:szCs w:val="28"/>
        </w:rPr>
        <w:t xml:space="preserve"> </w:t>
      </w:r>
      <w:r w:rsidR="008F6ED1" w:rsidRPr="004955E0">
        <w:rPr>
          <w:sz w:val="28"/>
          <w:szCs w:val="28"/>
        </w:rPr>
        <w:t>%) имеют первую квалификационную катег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 xml:space="preserve">рию. </w:t>
      </w:r>
      <w:r w:rsidR="002D7F90">
        <w:rPr>
          <w:sz w:val="28"/>
          <w:szCs w:val="28"/>
        </w:rPr>
        <w:t>Численность педагогов данной категории сократилась на 12,2 %</w:t>
      </w:r>
      <w:r w:rsidR="00CC35D1">
        <w:rPr>
          <w:sz w:val="28"/>
          <w:szCs w:val="28"/>
        </w:rPr>
        <w:t xml:space="preserve">. </w:t>
      </w:r>
      <w:r w:rsidR="008F6ED1" w:rsidRPr="004955E0">
        <w:rPr>
          <w:sz w:val="28"/>
          <w:szCs w:val="28"/>
        </w:rPr>
        <w:t>Они владеют стратегиями обучения и воспитания по своему предмету, анализируют свой опыт;</w:t>
      </w:r>
    </w:p>
    <w:p w:rsidR="008F6ED1" w:rsidRPr="004955E0" w:rsidRDefault="00CC35D1" w:rsidP="002127BD">
      <w:pPr>
        <w:pStyle w:val="a9"/>
        <w:numPr>
          <w:ilvl w:val="0"/>
          <w:numId w:val="7"/>
        </w:numPr>
        <w:ind w:firstLine="708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10 </w:t>
      </w:r>
      <w:r w:rsidR="008F6ED1" w:rsidRPr="004955E0">
        <w:rPr>
          <w:sz w:val="28"/>
          <w:szCs w:val="28"/>
        </w:rPr>
        <w:t>учителей (</w:t>
      </w:r>
      <w:r w:rsidR="00A72520">
        <w:rPr>
          <w:sz w:val="28"/>
          <w:szCs w:val="28"/>
        </w:rPr>
        <w:t xml:space="preserve">45,5 </w:t>
      </w:r>
      <w:r w:rsidR="008F6ED1" w:rsidRPr="004955E0">
        <w:rPr>
          <w:sz w:val="28"/>
          <w:szCs w:val="28"/>
        </w:rPr>
        <w:t>%) аттестованы на соответствие занимаемой должности.</w:t>
      </w:r>
      <w:proofErr w:type="gramEnd"/>
      <w:r w:rsidR="008F6ED1" w:rsidRPr="004955E0">
        <w:rPr>
          <w:sz w:val="28"/>
          <w:szCs w:val="28"/>
        </w:rPr>
        <w:t xml:space="preserve"> Это педагоги, владеющие методиками обучения, воспитания и развития учащихся, умеющие описывать и объяснять свой опыт работы;</w:t>
      </w:r>
    </w:p>
    <w:p w:rsidR="00970EE6" w:rsidRPr="00970EE6" w:rsidRDefault="00A72520" w:rsidP="002127BD">
      <w:pPr>
        <w:pStyle w:val="a9"/>
        <w:numPr>
          <w:ilvl w:val="0"/>
          <w:numId w:val="7"/>
        </w:num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="008F6ED1" w:rsidRPr="004955E0">
        <w:rPr>
          <w:sz w:val="28"/>
          <w:szCs w:val="28"/>
        </w:rPr>
        <w:t xml:space="preserve"> педагога </w:t>
      </w:r>
      <w:r w:rsidR="00701B9E">
        <w:rPr>
          <w:sz w:val="28"/>
          <w:szCs w:val="28"/>
        </w:rPr>
        <w:t>(</w:t>
      </w:r>
      <w:r>
        <w:rPr>
          <w:sz w:val="28"/>
          <w:szCs w:val="28"/>
        </w:rPr>
        <w:t>9,1</w:t>
      </w:r>
      <w:r w:rsidR="00701B9E">
        <w:rPr>
          <w:sz w:val="28"/>
          <w:szCs w:val="28"/>
        </w:rPr>
        <w:t xml:space="preserve"> %) </w:t>
      </w:r>
      <w:r w:rsidR="008F6ED1" w:rsidRPr="004955E0">
        <w:rPr>
          <w:sz w:val="28"/>
          <w:szCs w:val="28"/>
        </w:rPr>
        <w:t>не имеют аттестации по объективным прич</w:t>
      </w:r>
      <w:r w:rsidR="008F6ED1" w:rsidRPr="004955E0">
        <w:rPr>
          <w:sz w:val="28"/>
          <w:szCs w:val="28"/>
        </w:rPr>
        <w:t>и</w:t>
      </w:r>
      <w:r w:rsidR="008F6ED1" w:rsidRPr="004955E0">
        <w:rPr>
          <w:sz w:val="28"/>
          <w:szCs w:val="28"/>
        </w:rPr>
        <w:t>нам (</w:t>
      </w:r>
      <w:r>
        <w:rPr>
          <w:sz w:val="28"/>
          <w:szCs w:val="28"/>
        </w:rPr>
        <w:t xml:space="preserve">Бунина Е.С. и </w:t>
      </w:r>
      <w:proofErr w:type="spellStart"/>
      <w:r w:rsidR="008F6ED1" w:rsidRPr="004955E0">
        <w:rPr>
          <w:sz w:val="28"/>
          <w:szCs w:val="28"/>
        </w:rPr>
        <w:t>Ивершина</w:t>
      </w:r>
      <w:proofErr w:type="spellEnd"/>
      <w:r w:rsidR="008F6ED1" w:rsidRPr="004955E0">
        <w:rPr>
          <w:sz w:val="28"/>
          <w:szCs w:val="28"/>
        </w:rPr>
        <w:t xml:space="preserve"> И.В. - стаж работы в данном учреждении менее 2 лет.)</w:t>
      </w:r>
    </w:p>
    <w:p w:rsidR="008F6ED1" w:rsidRPr="00970EE6" w:rsidRDefault="00A72520" w:rsidP="00970EE6">
      <w:pPr>
        <w:pStyle w:val="a9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970EE6" w:rsidRPr="00970EE6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="00970EE6" w:rsidRPr="00970EE6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="00970EE6" w:rsidRPr="00970EE6">
        <w:rPr>
          <w:sz w:val="28"/>
          <w:szCs w:val="28"/>
        </w:rPr>
        <w:t xml:space="preserve"> учебно</w:t>
      </w:r>
      <w:r w:rsidR="00970EE6">
        <w:rPr>
          <w:sz w:val="28"/>
          <w:szCs w:val="28"/>
        </w:rPr>
        <w:t xml:space="preserve">м году подтвердил </w:t>
      </w:r>
      <w:r w:rsidR="00AE5F42">
        <w:rPr>
          <w:sz w:val="28"/>
          <w:szCs w:val="28"/>
        </w:rPr>
        <w:t>высшую</w:t>
      </w:r>
      <w:r w:rsidR="00970EE6">
        <w:rPr>
          <w:sz w:val="28"/>
          <w:szCs w:val="28"/>
        </w:rPr>
        <w:t xml:space="preserve"> квалификаци</w:t>
      </w:r>
      <w:r w:rsidR="00B20B7B">
        <w:rPr>
          <w:sz w:val="28"/>
          <w:szCs w:val="28"/>
        </w:rPr>
        <w:t>онную категорию</w:t>
      </w:r>
      <w:r w:rsidR="00970EE6">
        <w:rPr>
          <w:sz w:val="28"/>
          <w:szCs w:val="28"/>
        </w:rPr>
        <w:t xml:space="preserve"> один педагог</w:t>
      </w:r>
      <w:r w:rsidR="00BC4ACD">
        <w:rPr>
          <w:sz w:val="28"/>
          <w:szCs w:val="28"/>
        </w:rPr>
        <w:t xml:space="preserve"> </w:t>
      </w:r>
      <w:r w:rsidR="00BE1C47">
        <w:rPr>
          <w:sz w:val="28"/>
          <w:szCs w:val="28"/>
        </w:rPr>
        <w:t>(</w:t>
      </w:r>
      <w:proofErr w:type="spellStart"/>
      <w:r w:rsidR="00BE1C47">
        <w:rPr>
          <w:sz w:val="28"/>
          <w:szCs w:val="28"/>
        </w:rPr>
        <w:t>Шаповалова</w:t>
      </w:r>
      <w:proofErr w:type="spellEnd"/>
      <w:r w:rsidR="00BE1C47">
        <w:rPr>
          <w:sz w:val="28"/>
          <w:szCs w:val="28"/>
        </w:rPr>
        <w:t xml:space="preserve"> Т.А.) и два педагога (</w:t>
      </w:r>
      <w:proofErr w:type="spellStart"/>
      <w:r w:rsidR="00BE1C47">
        <w:rPr>
          <w:sz w:val="28"/>
          <w:szCs w:val="28"/>
        </w:rPr>
        <w:t>Братковиченко</w:t>
      </w:r>
      <w:proofErr w:type="spellEnd"/>
      <w:r w:rsidR="00BE1C47">
        <w:rPr>
          <w:sz w:val="28"/>
          <w:szCs w:val="28"/>
        </w:rPr>
        <w:t xml:space="preserve"> Е.Г. и </w:t>
      </w:r>
      <w:proofErr w:type="spellStart"/>
      <w:r w:rsidR="00BE1C47">
        <w:rPr>
          <w:sz w:val="28"/>
          <w:szCs w:val="28"/>
        </w:rPr>
        <w:t>Кульчитская</w:t>
      </w:r>
      <w:proofErr w:type="spellEnd"/>
      <w:r w:rsidR="00BE1C47">
        <w:rPr>
          <w:sz w:val="28"/>
          <w:szCs w:val="28"/>
        </w:rPr>
        <w:t xml:space="preserve"> А.П. получили высшую кате</w:t>
      </w:r>
      <w:r w:rsidR="00BC4ACD">
        <w:rPr>
          <w:sz w:val="28"/>
          <w:szCs w:val="28"/>
        </w:rPr>
        <w:t xml:space="preserve">горию по сокращенной форме </w:t>
      </w:r>
      <w:r w:rsidR="00937F17">
        <w:rPr>
          <w:sz w:val="28"/>
          <w:szCs w:val="28"/>
        </w:rPr>
        <w:t xml:space="preserve">аттестации, </w:t>
      </w:r>
      <w:r w:rsidR="00BC4ACD">
        <w:rPr>
          <w:sz w:val="28"/>
          <w:szCs w:val="28"/>
        </w:rPr>
        <w:t xml:space="preserve">в связи с получением </w:t>
      </w:r>
      <w:r w:rsidR="00937F17">
        <w:rPr>
          <w:sz w:val="28"/>
          <w:szCs w:val="28"/>
        </w:rPr>
        <w:t>Почетной грамоты Думы Ставр</w:t>
      </w:r>
      <w:r w:rsidR="00937F17">
        <w:rPr>
          <w:sz w:val="28"/>
          <w:szCs w:val="28"/>
        </w:rPr>
        <w:t>о</w:t>
      </w:r>
      <w:r w:rsidR="00937F17">
        <w:rPr>
          <w:sz w:val="28"/>
          <w:szCs w:val="28"/>
        </w:rPr>
        <w:t>польского края.</w:t>
      </w:r>
      <w:proofErr w:type="gramEnd"/>
    </w:p>
    <w:p w:rsidR="008F6ED1" w:rsidRPr="00512D69" w:rsidRDefault="008F6ED1" w:rsidP="00F174EE">
      <w:pPr>
        <w:pStyle w:val="a5"/>
        <w:ind w:firstLine="708"/>
        <w:jc w:val="both"/>
        <w:rPr>
          <w:rFonts w:ascii="Times New Roman" w:hAnsi="Times New Roman"/>
        </w:rPr>
      </w:pPr>
      <w:r w:rsidRPr="00970EE6">
        <w:rPr>
          <w:rFonts w:ascii="Times New Roman" w:hAnsi="Times New Roman"/>
        </w:rPr>
        <w:t>Анализ</w:t>
      </w:r>
      <w:r w:rsidR="00701B9E" w:rsidRPr="00970EE6">
        <w:rPr>
          <w:rFonts w:ascii="Times New Roman" w:hAnsi="Times New Roman"/>
        </w:rPr>
        <w:t xml:space="preserve"> уровня</w:t>
      </w:r>
      <w:r w:rsidR="00937F17">
        <w:rPr>
          <w:rFonts w:ascii="Times New Roman" w:hAnsi="Times New Roman"/>
        </w:rPr>
        <w:t xml:space="preserve"> </w:t>
      </w:r>
      <w:r w:rsidRPr="00512D69">
        <w:rPr>
          <w:rFonts w:ascii="Times New Roman" w:hAnsi="Times New Roman"/>
        </w:rPr>
        <w:t xml:space="preserve">квалификации педагогов показывает, что в школе </w:t>
      </w:r>
      <w:r w:rsidR="00970EE6" w:rsidRPr="00512D69">
        <w:rPr>
          <w:rFonts w:ascii="Times New Roman" w:hAnsi="Times New Roman"/>
        </w:rPr>
        <w:t>есть группа учителей</w:t>
      </w:r>
      <w:r w:rsidR="00A92FCD">
        <w:rPr>
          <w:rFonts w:ascii="Times New Roman" w:hAnsi="Times New Roman"/>
        </w:rPr>
        <w:t xml:space="preserve"> (</w:t>
      </w:r>
      <w:proofErr w:type="spellStart"/>
      <w:r w:rsidR="00A92FCD">
        <w:rPr>
          <w:rFonts w:ascii="Times New Roman" w:hAnsi="Times New Roman"/>
        </w:rPr>
        <w:t>Буянова</w:t>
      </w:r>
      <w:proofErr w:type="spellEnd"/>
      <w:r w:rsidR="00A92FCD">
        <w:rPr>
          <w:rFonts w:ascii="Times New Roman" w:hAnsi="Times New Roman"/>
        </w:rPr>
        <w:t xml:space="preserve"> Н.В., Иванова Е.Н., </w:t>
      </w:r>
      <w:proofErr w:type="spellStart"/>
      <w:r w:rsidR="00A92FCD">
        <w:rPr>
          <w:rFonts w:ascii="Times New Roman" w:hAnsi="Times New Roman"/>
        </w:rPr>
        <w:t>Кульчукова</w:t>
      </w:r>
      <w:proofErr w:type="spellEnd"/>
      <w:r w:rsidR="00A92FCD">
        <w:rPr>
          <w:rFonts w:ascii="Times New Roman" w:hAnsi="Times New Roman"/>
        </w:rPr>
        <w:t xml:space="preserve"> З.Н.</w:t>
      </w:r>
      <w:r w:rsidR="00970EE6" w:rsidRPr="00512D69">
        <w:rPr>
          <w:rFonts w:ascii="Times New Roman" w:hAnsi="Times New Roman"/>
        </w:rPr>
        <w:t>,</w:t>
      </w:r>
      <w:r w:rsidR="00A92FCD">
        <w:rPr>
          <w:rFonts w:ascii="Times New Roman" w:hAnsi="Times New Roman"/>
        </w:rPr>
        <w:t xml:space="preserve"> Тельнова Г.В.</w:t>
      </w:r>
      <w:r w:rsidR="004C38D0">
        <w:rPr>
          <w:rFonts w:ascii="Times New Roman" w:hAnsi="Times New Roman"/>
        </w:rPr>
        <w:t>),</w:t>
      </w:r>
      <w:r w:rsidR="00970EE6" w:rsidRPr="00512D69">
        <w:rPr>
          <w:rFonts w:ascii="Times New Roman" w:hAnsi="Times New Roman"/>
        </w:rPr>
        <w:t xml:space="preserve"> которые могли бы аттестоваться на категорию, но по каким – либо причинам</w:t>
      </w:r>
      <w:r w:rsidRPr="00512D69">
        <w:rPr>
          <w:rFonts w:ascii="Times New Roman" w:hAnsi="Times New Roman"/>
        </w:rPr>
        <w:t xml:space="preserve"> не</w:t>
      </w:r>
      <w:r w:rsidR="00937F17">
        <w:rPr>
          <w:rFonts w:ascii="Times New Roman" w:hAnsi="Times New Roman"/>
        </w:rPr>
        <w:t xml:space="preserve"> </w:t>
      </w:r>
      <w:r w:rsidRPr="00512D69">
        <w:rPr>
          <w:rFonts w:ascii="Times New Roman" w:hAnsi="Times New Roman"/>
        </w:rPr>
        <w:t>жела</w:t>
      </w:r>
      <w:r w:rsidR="00970EE6" w:rsidRPr="00512D69">
        <w:rPr>
          <w:rFonts w:ascii="Times New Roman" w:hAnsi="Times New Roman"/>
        </w:rPr>
        <w:t>ют</w:t>
      </w:r>
      <w:r w:rsidRPr="00512D69">
        <w:rPr>
          <w:rFonts w:ascii="Times New Roman" w:hAnsi="Times New Roman"/>
        </w:rPr>
        <w:t xml:space="preserve"> подтверждать свой квалификационный уровень.</w:t>
      </w:r>
      <w:r w:rsidR="00937F17">
        <w:rPr>
          <w:rFonts w:ascii="Times New Roman" w:hAnsi="Times New Roman"/>
        </w:rPr>
        <w:t xml:space="preserve"> </w:t>
      </w:r>
      <w:r w:rsidR="00970EE6" w:rsidRPr="00512D69">
        <w:rPr>
          <w:rFonts w:ascii="Times New Roman" w:hAnsi="Times New Roman"/>
        </w:rPr>
        <w:t>Адм</w:t>
      </w:r>
      <w:r w:rsidR="00970EE6" w:rsidRPr="00512D69">
        <w:rPr>
          <w:rFonts w:ascii="Times New Roman" w:hAnsi="Times New Roman"/>
        </w:rPr>
        <w:t>и</w:t>
      </w:r>
      <w:r w:rsidR="00970EE6" w:rsidRPr="00512D69">
        <w:rPr>
          <w:rFonts w:ascii="Times New Roman" w:hAnsi="Times New Roman"/>
        </w:rPr>
        <w:t>нистрацией школы неоднократно проводились беседы с данной категорией педагогов, но результатов они не принесли.</w:t>
      </w:r>
    </w:p>
    <w:p w:rsidR="008F6ED1" w:rsidRDefault="008F6ED1" w:rsidP="00F174EE">
      <w:pPr>
        <w:pStyle w:val="a5"/>
        <w:ind w:firstLine="708"/>
        <w:jc w:val="both"/>
        <w:rPr>
          <w:rFonts w:ascii="Times New Roman" w:hAnsi="Times New Roman"/>
        </w:rPr>
      </w:pPr>
      <w:r w:rsidRPr="00512D69">
        <w:rPr>
          <w:rFonts w:ascii="Times New Roman" w:hAnsi="Times New Roman"/>
        </w:rPr>
        <w:t>За 201</w:t>
      </w:r>
      <w:r w:rsidR="004C38D0">
        <w:rPr>
          <w:rFonts w:ascii="Times New Roman" w:hAnsi="Times New Roman"/>
        </w:rPr>
        <w:t>8</w:t>
      </w:r>
      <w:r w:rsidRPr="00512D69">
        <w:rPr>
          <w:rFonts w:ascii="Times New Roman" w:hAnsi="Times New Roman"/>
        </w:rPr>
        <w:t>-201</w:t>
      </w:r>
      <w:r w:rsidR="004C38D0">
        <w:rPr>
          <w:rFonts w:ascii="Times New Roman" w:hAnsi="Times New Roman"/>
        </w:rPr>
        <w:t>9</w:t>
      </w:r>
      <w:r w:rsidRPr="00512D69">
        <w:rPr>
          <w:rFonts w:ascii="Times New Roman" w:hAnsi="Times New Roman"/>
        </w:rPr>
        <w:t xml:space="preserve"> учебный год прошли курсовую подготовку </w:t>
      </w:r>
      <w:r w:rsidR="00F97C2B">
        <w:rPr>
          <w:rFonts w:ascii="Times New Roman" w:hAnsi="Times New Roman"/>
        </w:rPr>
        <w:t>11</w:t>
      </w:r>
      <w:r w:rsidRPr="00512D69">
        <w:rPr>
          <w:rFonts w:ascii="Times New Roman" w:hAnsi="Times New Roman"/>
        </w:rPr>
        <w:t xml:space="preserve"> педагог</w:t>
      </w:r>
      <w:r w:rsidR="00F21701" w:rsidRPr="00512D69">
        <w:rPr>
          <w:rFonts w:ascii="Times New Roman" w:hAnsi="Times New Roman"/>
        </w:rPr>
        <w:t>ов</w:t>
      </w:r>
      <w:r w:rsidRPr="00512D69">
        <w:rPr>
          <w:rFonts w:ascii="Times New Roman" w:hAnsi="Times New Roman"/>
        </w:rPr>
        <w:t xml:space="preserve"> школы.</w:t>
      </w:r>
    </w:p>
    <w:tbl>
      <w:tblPr>
        <w:tblW w:w="96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1563"/>
        <w:gridCol w:w="2834"/>
        <w:gridCol w:w="1135"/>
        <w:gridCol w:w="708"/>
        <w:gridCol w:w="1478"/>
        <w:gridCol w:w="1436"/>
      </w:tblGrid>
      <w:tr w:rsidR="00590F69" w:rsidRPr="00590F69" w:rsidTr="00877293">
        <w:trPr>
          <w:trHeight w:val="129"/>
        </w:trPr>
        <w:tc>
          <w:tcPr>
            <w:tcW w:w="451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563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ФИО (полностью)</w:t>
            </w:r>
          </w:p>
        </w:tc>
        <w:tc>
          <w:tcPr>
            <w:tcW w:w="2834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Тема курсов</w:t>
            </w:r>
          </w:p>
        </w:tc>
        <w:tc>
          <w:tcPr>
            <w:tcW w:w="1135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дата</w:t>
            </w:r>
          </w:p>
        </w:tc>
        <w:tc>
          <w:tcPr>
            <w:tcW w:w="708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кол-во часов</w:t>
            </w:r>
          </w:p>
        </w:tc>
        <w:tc>
          <w:tcPr>
            <w:tcW w:w="1478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 прохождения</w:t>
            </w:r>
          </w:p>
        </w:tc>
        <w:tc>
          <w:tcPr>
            <w:tcW w:w="1436" w:type="dxa"/>
            <w:shd w:val="clear" w:color="auto" w:fill="92D050"/>
          </w:tcPr>
          <w:p w:rsidR="00590F69" w:rsidRPr="00590F69" w:rsidRDefault="00590F69" w:rsidP="00590F6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 документа (удостоверение,  диплом)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Бочкова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Ирина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Александровна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«Воспитание и обучение детей с ОВЗ»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13.09.2018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72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Мультиурок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6727 00006341</w:t>
            </w:r>
          </w:p>
        </w:tc>
      </w:tr>
      <w:tr w:rsidR="00590F69" w:rsidRPr="00590F69" w:rsidTr="00B26AB5">
        <w:trPr>
          <w:trHeight w:val="1051"/>
        </w:trPr>
        <w:tc>
          <w:tcPr>
            <w:tcW w:w="451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Братковиченко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Екатерина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Геннадьевна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«Современные технологии инклюзивного образования обучающихся с ОВЗ в условиях реализации ФГОС»</w:t>
            </w:r>
            <w:proofErr w:type="gramEnd"/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30.10.2018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72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«Высшая школа делового администрирования»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662408361564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3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«Оказание первой помощи»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30.10.2018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72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«Высшая школа делового администрирования»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662408361563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Бунина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Евгения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Сергеевна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ПП «Педагогика и методика преподавания предмета «Музыка» в образовательной организации»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25.09.2018-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27.03.2019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620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ВНОЦ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СОТех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Диплом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482408687605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3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ПП «Педагогика и методика преподавания предмета «Технологии» в образовательной организации»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03.02.2019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520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ВНОЦ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СОТех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 этапе прохождения</w:t>
            </w:r>
          </w:p>
        </w:tc>
      </w:tr>
      <w:tr w:rsidR="00590F69" w:rsidRPr="00590F69" w:rsidTr="00B26AB5">
        <w:trPr>
          <w:trHeight w:val="1119"/>
        </w:trPr>
        <w:tc>
          <w:tcPr>
            <w:tcW w:w="451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Буянова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Наталия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Викторовна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Психолого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– педагогические аспекты развития мотивации учебной деятельности младших школьников в условиях реализации ФГОС НОО»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02.09.2018-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19.09.2018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 00024640</w:t>
            </w:r>
          </w:p>
        </w:tc>
      </w:tr>
      <w:tr w:rsidR="00590F69" w:rsidRPr="00590F69" w:rsidTr="00B26AB5">
        <w:trPr>
          <w:trHeight w:val="1583"/>
        </w:trPr>
        <w:tc>
          <w:tcPr>
            <w:tcW w:w="451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3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«Организация образовательного процесса: воспитательная работа, дополнительное образование, внеурочная деятельность»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09.11.2018-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28.11.2018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 00038525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Гайдашова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Оксана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Николаевна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ПП «Немецкий язык: теория и методика обучения иностранному языку в образовательной организации»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27.02.2019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600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 этапе прохождения</w:t>
            </w:r>
          </w:p>
        </w:tc>
      </w:tr>
      <w:tr w:rsidR="00590F69" w:rsidRPr="00590F69" w:rsidTr="00B26AB5">
        <w:trPr>
          <w:trHeight w:val="1157"/>
        </w:trPr>
        <w:tc>
          <w:tcPr>
            <w:tcW w:w="451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Куксова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Маргарита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Михайловна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«Подготовка экспертов для работы в региональной предметной комиссии при проведении ГИА по общеобразовательным программам с общего образования по предмету «Химия»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29.10.2018-31.10.2018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24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СКИРО ПК И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</w:t>
            </w:r>
            <w:proofErr w:type="gramEnd"/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261200529417</w:t>
            </w:r>
          </w:p>
        </w:tc>
      </w:tr>
      <w:tr w:rsidR="00590F69" w:rsidRPr="00590F69" w:rsidTr="00B26AB5">
        <w:trPr>
          <w:trHeight w:val="1157"/>
        </w:trPr>
        <w:tc>
          <w:tcPr>
            <w:tcW w:w="451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3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«Подготовка экспертов для работы в региональной предметной комиссии при проведении ГИА по общеобразовательным программам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</w:t>
            </w:r>
            <w:proofErr w:type="gram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среднего образования по предмету «Биология»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24.01.2019-26.01.2019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24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СКИРО ПК И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</w:t>
            </w:r>
            <w:proofErr w:type="gramEnd"/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261200591717</w:t>
            </w:r>
          </w:p>
        </w:tc>
      </w:tr>
      <w:tr w:rsidR="00590F69" w:rsidRPr="00590F69" w:rsidTr="00B26AB5">
        <w:trPr>
          <w:trHeight w:val="129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Кульчитская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Светлана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Викторовна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Эффективные региональные модели управления ОО: стратегические задачи, условия реализации»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10.07.2018-25.10.2018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АНО ДПО «Институт проблем образовательной политики «Эврика»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011078</w:t>
            </w:r>
          </w:p>
        </w:tc>
      </w:tr>
      <w:tr w:rsidR="00590F69" w:rsidRPr="00590F69" w:rsidTr="00B26AB5">
        <w:trPr>
          <w:trHeight w:val="355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Кульчукова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Зоя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Николаевна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«Подготовка экспертов для работы в региональной предметной комиссии при проведении ГИА по общеобразовательным программам среднего общего образования по предмету Русский язык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09.02.2019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СКИРО ПК И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</w:t>
            </w:r>
            <w:proofErr w:type="gramEnd"/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261200591642</w:t>
            </w:r>
          </w:p>
        </w:tc>
      </w:tr>
      <w:tr w:rsidR="00590F69" w:rsidRPr="00590F69" w:rsidTr="00B26AB5">
        <w:trPr>
          <w:trHeight w:val="633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Лысенко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Ольга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Александровна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«Подготовка экспертов для работы в региональной предметной комиссии при проведении ГИА по общеобразовательным программам с общего образования по предмету «Биология»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30.03.2019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СКИРО ПК и 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</w:t>
            </w:r>
            <w:proofErr w:type="gramEnd"/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261200597293</w:t>
            </w:r>
          </w:p>
        </w:tc>
      </w:tr>
      <w:tr w:rsidR="00590F69" w:rsidRPr="00590F69" w:rsidTr="00B26AB5">
        <w:trPr>
          <w:trHeight w:val="746"/>
        </w:trPr>
        <w:tc>
          <w:tcPr>
            <w:tcW w:w="451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63" w:type="dxa"/>
            <w:vMerge w:val="restart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Паномаренко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Светлана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Владимировна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Психолого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– педагогические аспекты развития мотивации учебной деятельности младших школьников в </w:t>
            </w: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условиях реализации ФГОС НОО»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02.09.2018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19.09.2018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 00024646</w:t>
            </w:r>
          </w:p>
        </w:tc>
      </w:tr>
      <w:tr w:rsidR="00590F69" w:rsidRPr="00590F69" w:rsidTr="00B26AB5">
        <w:trPr>
          <w:trHeight w:val="693"/>
        </w:trPr>
        <w:tc>
          <w:tcPr>
            <w:tcW w:w="451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63" w:type="dxa"/>
            <w:vMerge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«Организация образовательного процесса: воспитательная работа, дополнительное образование, внеурочная деятельность»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09.11.2018-28.11.2018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ООО «</w:t>
            </w: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Инфоурок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»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 00038542</w:t>
            </w:r>
          </w:p>
        </w:tc>
      </w:tr>
      <w:tr w:rsidR="00590F69" w:rsidRPr="00590F69" w:rsidTr="00B26AB5">
        <w:trPr>
          <w:trHeight w:val="1049"/>
        </w:trPr>
        <w:tc>
          <w:tcPr>
            <w:tcW w:w="451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563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Шаповалова</w:t>
            </w:r>
            <w:proofErr w:type="spell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Татьяна </w:t>
            </w:r>
          </w:p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Анатольевна</w:t>
            </w:r>
          </w:p>
        </w:tc>
        <w:tc>
          <w:tcPr>
            <w:tcW w:w="2834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«Педагог дополнительного образования</w:t>
            </w:r>
            <w:proofErr w:type="gramStart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:</w:t>
            </w:r>
            <w:proofErr w:type="gramEnd"/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современные подходы к профессиональной деятельности»</w:t>
            </w:r>
          </w:p>
        </w:tc>
        <w:tc>
          <w:tcPr>
            <w:tcW w:w="1135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09.07.2018-25.07.2018 </w:t>
            </w:r>
          </w:p>
        </w:tc>
        <w:tc>
          <w:tcPr>
            <w:tcW w:w="70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72 </w:t>
            </w:r>
          </w:p>
        </w:tc>
        <w:tc>
          <w:tcPr>
            <w:tcW w:w="1478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Столичный учебный центр</w:t>
            </w:r>
          </w:p>
        </w:tc>
        <w:tc>
          <w:tcPr>
            <w:tcW w:w="1436" w:type="dxa"/>
            <w:shd w:val="clear" w:color="auto" w:fill="FFFFFF"/>
          </w:tcPr>
          <w:p w:rsidR="00590F69" w:rsidRPr="00590F69" w:rsidRDefault="00590F69" w:rsidP="00590F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90F6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ПК №0014484</w:t>
            </w:r>
          </w:p>
        </w:tc>
      </w:tr>
    </w:tbl>
    <w:p w:rsidR="00590F69" w:rsidRDefault="00590F69" w:rsidP="00F174EE">
      <w:pPr>
        <w:pStyle w:val="a5"/>
        <w:ind w:firstLine="708"/>
        <w:jc w:val="both"/>
        <w:rPr>
          <w:rFonts w:ascii="Times New Roman" w:hAnsi="Times New Roman"/>
        </w:rPr>
      </w:pPr>
    </w:p>
    <w:p w:rsidR="004C38D0" w:rsidRDefault="009C65ED" w:rsidP="00F174EE">
      <w:pPr>
        <w:pStyle w:val="a5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2018-2019 учебном году Бунина Е.С. прошла профессиональную </w:t>
      </w:r>
      <w:r w:rsidR="002C1E53">
        <w:rPr>
          <w:rFonts w:ascii="Times New Roman" w:hAnsi="Times New Roman"/>
        </w:rPr>
        <w:t>п</w:t>
      </w:r>
      <w:r w:rsidR="002C1E53">
        <w:rPr>
          <w:rFonts w:ascii="Times New Roman" w:hAnsi="Times New Roman"/>
        </w:rPr>
        <w:t>е</w:t>
      </w:r>
      <w:r w:rsidR="002C1E53">
        <w:rPr>
          <w:rFonts w:ascii="Times New Roman" w:hAnsi="Times New Roman"/>
        </w:rPr>
        <w:t>ре</w:t>
      </w:r>
      <w:r>
        <w:rPr>
          <w:rFonts w:ascii="Times New Roman" w:hAnsi="Times New Roman"/>
        </w:rPr>
        <w:t>подготовку</w:t>
      </w:r>
      <w:r w:rsidR="002D340A">
        <w:rPr>
          <w:rFonts w:ascii="Times New Roman" w:hAnsi="Times New Roman"/>
        </w:rPr>
        <w:t xml:space="preserve"> с получением права вести уроки музыки и технологии. В настоящее время два педагога </w:t>
      </w:r>
      <w:proofErr w:type="spellStart"/>
      <w:r w:rsidR="002D340A">
        <w:rPr>
          <w:rFonts w:ascii="Times New Roman" w:hAnsi="Times New Roman"/>
        </w:rPr>
        <w:t>Кульчицкая</w:t>
      </w:r>
      <w:proofErr w:type="spellEnd"/>
      <w:r w:rsidR="002D340A">
        <w:rPr>
          <w:rFonts w:ascii="Times New Roman" w:hAnsi="Times New Roman"/>
        </w:rPr>
        <w:t xml:space="preserve"> А.П. и </w:t>
      </w:r>
      <w:proofErr w:type="spellStart"/>
      <w:r w:rsidR="002D340A">
        <w:rPr>
          <w:rFonts w:ascii="Times New Roman" w:hAnsi="Times New Roman"/>
        </w:rPr>
        <w:t>Гайдашова</w:t>
      </w:r>
      <w:proofErr w:type="spellEnd"/>
      <w:r w:rsidR="002D340A">
        <w:rPr>
          <w:rFonts w:ascii="Times New Roman" w:hAnsi="Times New Roman"/>
        </w:rPr>
        <w:t xml:space="preserve"> О.Н. </w:t>
      </w:r>
      <w:r w:rsidR="002C1E53">
        <w:rPr>
          <w:rFonts w:ascii="Times New Roman" w:hAnsi="Times New Roman"/>
        </w:rPr>
        <w:t>проходят переподготовку по немецкому языку.</w:t>
      </w:r>
    </w:p>
    <w:p w:rsidR="002C1E53" w:rsidRDefault="00B90C0E" w:rsidP="00F174EE">
      <w:pPr>
        <w:pStyle w:val="a5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Кроме того, в </w:t>
      </w:r>
      <w:r w:rsidR="00562B49">
        <w:rPr>
          <w:rFonts w:ascii="Times New Roman" w:hAnsi="Times New Roman"/>
        </w:rPr>
        <w:t>ноябре</w:t>
      </w:r>
      <w:r>
        <w:rPr>
          <w:rFonts w:ascii="Times New Roman" w:hAnsi="Times New Roman"/>
        </w:rPr>
        <w:t xml:space="preserve"> 2018 года </w:t>
      </w:r>
      <w:r w:rsidR="00562B49">
        <w:rPr>
          <w:rFonts w:ascii="Times New Roman" w:hAnsi="Times New Roman"/>
        </w:rPr>
        <w:t xml:space="preserve">педагоги школы проходили </w:t>
      </w:r>
      <w:r w:rsidR="00385499" w:rsidRPr="00562B49">
        <w:rPr>
          <w:rFonts w:ascii="Times New Roman" w:hAnsi="Times New Roman"/>
        </w:rPr>
        <w:t>Всеросси</w:t>
      </w:r>
      <w:r w:rsidR="00385499" w:rsidRPr="00562B49">
        <w:rPr>
          <w:rFonts w:ascii="Times New Roman" w:hAnsi="Times New Roman"/>
        </w:rPr>
        <w:t>й</w:t>
      </w:r>
      <w:r w:rsidR="00385499" w:rsidRPr="00562B49">
        <w:rPr>
          <w:rFonts w:ascii="Times New Roman" w:hAnsi="Times New Roman"/>
        </w:rPr>
        <w:t>ск</w:t>
      </w:r>
      <w:r w:rsidR="00385499">
        <w:rPr>
          <w:rFonts w:ascii="Times New Roman" w:hAnsi="Times New Roman"/>
        </w:rPr>
        <w:t xml:space="preserve">ое </w:t>
      </w:r>
      <w:r w:rsidR="00562B49">
        <w:rPr>
          <w:rFonts w:ascii="Times New Roman" w:hAnsi="Times New Roman"/>
        </w:rPr>
        <w:t xml:space="preserve">тестирование </w:t>
      </w:r>
      <w:r w:rsidR="00385499">
        <w:rPr>
          <w:rFonts w:ascii="Times New Roman" w:hAnsi="Times New Roman"/>
        </w:rPr>
        <w:t>педагогов:</w:t>
      </w:r>
    </w:p>
    <w:p w:rsidR="00562B49" w:rsidRPr="00562B49" w:rsidRDefault="00562B49" w:rsidP="00562B49">
      <w:pPr>
        <w:tabs>
          <w:tab w:val="left" w:pos="7350"/>
        </w:tabs>
        <w:spacing w:after="0" w:line="240" w:lineRule="exact"/>
        <w:jc w:val="center"/>
        <w:rPr>
          <w:rFonts w:cs="Times New Roman"/>
        </w:rPr>
      </w:pPr>
    </w:p>
    <w:tbl>
      <w:tblPr>
        <w:tblStyle w:val="4"/>
        <w:tblW w:w="0" w:type="auto"/>
        <w:tblInd w:w="0" w:type="dxa"/>
        <w:tblLook w:val="04A0" w:firstRow="1" w:lastRow="0" w:firstColumn="1" w:lastColumn="0" w:noHBand="0" w:noVBand="1"/>
      </w:tblPr>
      <w:tblGrid>
        <w:gridCol w:w="958"/>
        <w:gridCol w:w="6834"/>
        <w:gridCol w:w="1546"/>
      </w:tblGrid>
      <w:tr w:rsidR="00562B49" w:rsidRPr="00A96732" w:rsidTr="00877293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9673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A9673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A9673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96732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96732">
              <w:rPr>
                <w:rFonts w:ascii="Times New Roman" w:hAnsi="Times New Roman" w:cs="Times New Roman"/>
                <w:b/>
              </w:rPr>
              <w:t>Результаты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Общее количество педагогических работников в образовательной организации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 xml:space="preserve">22 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Количество прошедших тестирование педагогических работников по тестам: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Руководители и заместители руководителей образовательных о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р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ганизаций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4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начальных классов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6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русского языка и литературы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3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математики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2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информатики и ИКТ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иностранного языка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2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истории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обществознания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биологии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географии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физики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химии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изобразительного искусства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мировой художественной культуры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3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музыки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физической культуры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2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технологии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Учителя ОБЖ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Социальные педагоги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Классные руководители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10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Педагоги дополнительного образования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12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Федеральный государственный образовательный стандарт начального общего образования (ФГОС НОО) и примерная о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с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новная образовательная программа начального общего образов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а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ния (ПООП НОО)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6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Федеральный государственный образовательный стандарт осно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в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lastRenderedPageBreak/>
              <w:t xml:space="preserve">ного общего образования и </w:t>
            </w:r>
            <w:proofErr w:type="gramStart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примерная</w:t>
            </w:r>
            <w:proofErr w:type="gramEnd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 основная образовательная </w:t>
            </w:r>
            <w:proofErr w:type="spellStart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программаосновного</w:t>
            </w:r>
            <w:proofErr w:type="spellEnd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 общего образования (ПООП ООО)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lastRenderedPageBreak/>
              <w:t>9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ИКТ-компетентность педагогического работника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8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Права участников образовательного процесса, </w:t>
            </w:r>
            <w:proofErr w:type="gramStart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включающий</w:t>
            </w:r>
            <w:proofErr w:type="gramEnd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 в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о</w:t>
            </w: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просы в сфере прав педагога и трудового законодательства, прав обучающихся и Конвенции о правах ребенка и прав родителей (законных представителей) обучающийся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Обеспечение безопасности образовательной организации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Обеспечение здоровья </w:t>
            </w:r>
            <w:proofErr w:type="gramStart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обучающихся</w:t>
            </w:r>
            <w:proofErr w:type="gramEnd"/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 xml:space="preserve"> и санитарные требования в образовании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3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Основы детской психологии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  <w:tr w:rsidR="00562B49" w:rsidRPr="00A96732" w:rsidTr="00B26AB5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9" w:rsidRPr="00A96732" w:rsidRDefault="00562B49" w:rsidP="002127BD">
            <w:pPr>
              <w:numPr>
                <w:ilvl w:val="0"/>
                <w:numId w:val="44"/>
              </w:numPr>
              <w:tabs>
                <w:tab w:val="left" w:pos="735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rPr>
                <w:rFonts w:ascii="Times New Roman" w:eastAsia="Lucida Sans Unicode" w:hAnsi="Times New Roman" w:cs="Times New Roman"/>
                <w:color w:val="000000"/>
                <w:spacing w:val="6"/>
                <w:lang w:eastAsia="ru-RU" w:bidi="ru-RU"/>
              </w:rPr>
            </w:pPr>
            <w:r w:rsidRPr="00A96732">
              <w:rPr>
                <w:rFonts w:ascii="Times New Roman" w:eastAsia="Lucida Sans Unicode" w:hAnsi="Times New Roman" w:cs="Lucida Sans Unicode"/>
                <w:color w:val="000000"/>
                <w:spacing w:val="6"/>
                <w:lang w:eastAsia="ru-RU" w:bidi="ru-RU"/>
              </w:rPr>
              <w:t>Педагогические основы обучения и воспитания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B49" w:rsidRPr="00A96732" w:rsidRDefault="00562B49" w:rsidP="00562B49">
            <w:pPr>
              <w:tabs>
                <w:tab w:val="left" w:pos="7350"/>
              </w:tabs>
              <w:spacing w:after="0" w:line="240" w:lineRule="auto"/>
              <w:jc w:val="center"/>
              <w:rPr>
                <w:rFonts w:cs="Times New Roman"/>
              </w:rPr>
            </w:pPr>
            <w:r w:rsidRPr="00A96732">
              <w:rPr>
                <w:rFonts w:ascii="Times New Roman" w:hAnsi="Times New Roman" w:cs="Times New Roman"/>
              </w:rPr>
              <w:t>1</w:t>
            </w:r>
          </w:p>
        </w:tc>
      </w:tr>
    </w:tbl>
    <w:p w:rsidR="00562B49" w:rsidRPr="00562B49" w:rsidRDefault="00562B49" w:rsidP="00562B49">
      <w:pPr>
        <w:tabs>
          <w:tab w:val="left" w:pos="7350"/>
        </w:tabs>
        <w:spacing w:after="0" w:line="240" w:lineRule="exact"/>
        <w:jc w:val="center"/>
        <w:rPr>
          <w:rFonts w:ascii="Times New Roman" w:hAnsi="Times New Roman" w:cs="Times New Roman"/>
        </w:rPr>
      </w:pPr>
    </w:p>
    <w:p w:rsidR="00521641" w:rsidRPr="00521641" w:rsidRDefault="00E201CD" w:rsidP="00521641">
      <w:pPr>
        <w:tabs>
          <w:tab w:val="left" w:pos="7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641">
        <w:rPr>
          <w:rFonts w:ascii="Times New Roman" w:hAnsi="Times New Roman" w:cs="Times New Roman"/>
          <w:sz w:val="28"/>
          <w:szCs w:val="28"/>
        </w:rPr>
        <w:t xml:space="preserve">В мае-июне 2019 года </w:t>
      </w:r>
      <w:r w:rsidR="000312D6">
        <w:rPr>
          <w:rFonts w:ascii="Times New Roman" w:hAnsi="Times New Roman" w:cs="Times New Roman"/>
          <w:sz w:val="28"/>
          <w:szCs w:val="28"/>
        </w:rPr>
        <w:t xml:space="preserve">18 </w:t>
      </w:r>
      <w:r w:rsidR="000312D6" w:rsidRPr="00521641">
        <w:rPr>
          <w:rFonts w:ascii="Times New Roman" w:hAnsi="Times New Roman" w:cs="Times New Roman"/>
          <w:sz w:val="28"/>
          <w:szCs w:val="28"/>
        </w:rPr>
        <w:t>педагог</w:t>
      </w:r>
      <w:r w:rsidR="000312D6">
        <w:rPr>
          <w:rFonts w:ascii="Times New Roman" w:hAnsi="Times New Roman" w:cs="Times New Roman"/>
          <w:sz w:val="28"/>
          <w:szCs w:val="28"/>
        </w:rPr>
        <w:t xml:space="preserve">ов </w:t>
      </w:r>
      <w:r w:rsidRPr="00521641">
        <w:rPr>
          <w:rFonts w:ascii="Times New Roman" w:hAnsi="Times New Roman" w:cs="Times New Roman"/>
          <w:sz w:val="28"/>
          <w:szCs w:val="28"/>
        </w:rPr>
        <w:t xml:space="preserve">школы стали участниками 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Всероссийск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о</w:t>
      </w:r>
      <w:r w:rsidR="00521641">
        <w:rPr>
          <w:rFonts w:ascii="Times New Roman" w:hAnsi="Times New Roman" w:cs="Times New Roman"/>
          <w:bCs/>
          <w:sz w:val="28"/>
          <w:szCs w:val="28"/>
        </w:rPr>
        <w:t>го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 xml:space="preserve"> конкурс</w:t>
      </w:r>
      <w:r w:rsidR="00521641">
        <w:rPr>
          <w:rFonts w:ascii="Times New Roman" w:hAnsi="Times New Roman" w:cs="Times New Roman"/>
          <w:bCs/>
          <w:sz w:val="28"/>
          <w:szCs w:val="28"/>
        </w:rPr>
        <w:t>а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 xml:space="preserve"> профессионального мастерства педагогических работников, пр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и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уроченном</w:t>
      </w:r>
      <w:r w:rsidR="00D96378">
        <w:rPr>
          <w:rFonts w:ascii="Times New Roman" w:hAnsi="Times New Roman" w:cs="Times New Roman"/>
          <w:bCs/>
          <w:sz w:val="28"/>
          <w:szCs w:val="28"/>
        </w:rPr>
        <w:t>у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 xml:space="preserve"> ко дню рождения знаменитого советского педагога Антона С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е</w:t>
      </w:r>
      <w:r w:rsidR="00521641" w:rsidRPr="00521641">
        <w:rPr>
          <w:rFonts w:ascii="Times New Roman" w:hAnsi="Times New Roman" w:cs="Times New Roman"/>
          <w:bCs/>
          <w:sz w:val="28"/>
          <w:szCs w:val="28"/>
        </w:rPr>
        <w:t>мёновича Макаренко</w:t>
      </w:r>
    </w:p>
    <w:p w:rsidR="00521641" w:rsidRPr="00521641" w:rsidRDefault="00521641" w:rsidP="005216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11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5818"/>
        <w:gridCol w:w="2704"/>
      </w:tblGrid>
      <w:tr w:rsidR="00D96378" w:rsidRPr="00A96732" w:rsidTr="00877293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№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ФИО педагога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Результативность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Амангазиев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Замир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Зейнадинович</w:t>
            </w:r>
            <w:proofErr w:type="spellEnd"/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Беклемышева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Тамара Евгеньевна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Бочкова Ирина Александровна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Братковиченко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Екатерина Геннадьевна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Буянова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Наталия Викторовна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Бунина Евгения Сергеевна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D96378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6378" w:rsidRPr="00A96732" w:rsidRDefault="00D96378" w:rsidP="0052164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Гайдашова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Оксана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378" w:rsidRPr="00A96732" w:rsidRDefault="00D96378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Благодарность</w:t>
            </w:r>
          </w:p>
        </w:tc>
      </w:tr>
      <w:tr w:rsidR="000312D6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Гусарова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Людмила Витальевна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2D6" w:rsidRPr="00A96732" w:rsidRDefault="000312D6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312D6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Иванова Елена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2D6" w:rsidRPr="00A96732" w:rsidRDefault="000312D6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0312D6" w:rsidRPr="00A96732" w:rsidTr="00D96378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Ивершина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Ирина Васильевна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2D6" w:rsidRPr="00A96732" w:rsidRDefault="000312D6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0312D6" w:rsidRPr="00A96732" w:rsidTr="00D96378">
        <w:trPr>
          <w:trHeight w:val="6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Куксова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Маргарита Михайловна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2D6" w:rsidRPr="00A96732" w:rsidRDefault="000312D6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Благодарность</w:t>
            </w:r>
          </w:p>
        </w:tc>
      </w:tr>
      <w:tr w:rsidR="000312D6" w:rsidRPr="00A96732" w:rsidTr="00D96378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2D6" w:rsidRPr="00A96732" w:rsidRDefault="000312D6" w:rsidP="000312D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Кульчитская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Светлана Викторовна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2D6" w:rsidRPr="00A96732" w:rsidRDefault="000312D6" w:rsidP="005A1D11">
            <w:pPr>
              <w:suppressAutoHyphens/>
              <w:snapToGrid w:val="0"/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Кульчицкая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Антонина Петровна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rPr>
          <w:trHeight w:val="32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Кульчукова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Зоя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rPr>
          <w:trHeight w:val="220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Лысенко Ольга Александровна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rPr>
          <w:trHeight w:val="30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Паномаренко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Светлана Владимировна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rPr>
          <w:trHeight w:val="25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17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Тельнова Галина Владимировна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5A1D11" w:rsidRPr="00A96732" w:rsidTr="00D96378">
        <w:trPr>
          <w:trHeight w:val="206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Шаповалова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Татьяна Анатольевна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1D11" w:rsidRPr="00A96732" w:rsidRDefault="005A1D11" w:rsidP="005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</w:tbl>
    <w:p w:rsidR="007D34BA" w:rsidRDefault="007D34BA" w:rsidP="007D34BA">
      <w:pPr>
        <w:tabs>
          <w:tab w:val="left" w:pos="7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34BA" w:rsidRPr="00DE449C" w:rsidRDefault="007D34BA" w:rsidP="007D34BA">
      <w:pPr>
        <w:tabs>
          <w:tab w:val="left" w:pos="73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49C">
        <w:rPr>
          <w:rFonts w:ascii="Times New Roman" w:hAnsi="Times New Roman" w:cs="Times New Roman"/>
          <w:sz w:val="28"/>
          <w:szCs w:val="28"/>
        </w:rPr>
        <w:t xml:space="preserve">В мае 2019 года </w:t>
      </w:r>
      <w:r w:rsidR="00FD43D3" w:rsidRPr="00DE449C">
        <w:rPr>
          <w:rFonts w:ascii="Times New Roman" w:hAnsi="Times New Roman" w:cs="Times New Roman"/>
          <w:sz w:val="28"/>
          <w:szCs w:val="28"/>
        </w:rPr>
        <w:t>9</w:t>
      </w:r>
      <w:r w:rsidRPr="00DE449C">
        <w:rPr>
          <w:rFonts w:ascii="Times New Roman" w:hAnsi="Times New Roman" w:cs="Times New Roman"/>
          <w:sz w:val="28"/>
          <w:szCs w:val="28"/>
        </w:rPr>
        <w:t xml:space="preserve"> педагогов школы приняли участие в онлайн-анкетировании по финансовой грамотности </w:t>
      </w:r>
    </w:p>
    <w:p w:rsidR="007D34BA" w:rsidRPr="00DE449C" w:rsidRDefault="007D34BA" w:rsidP="007D34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11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9"/>
        <w:gridCol w:w="5818"/>
        <w:gridCol w:w="2704"/>
      </w:tblGrid>
      <w:tr w:rsidR="007D34BA" w:rsidRPr="00A96732" w:rsidTr="00877293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№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ФИО педагога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Результативность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Амангазиев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Замир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Зейнадинович</w:t>
            </w:r>
            <w:proofErr w:type="spellEnd"/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Беклемышева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Тамара Евгеньевна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Бочкова Ирина Александровна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д</w:t>
            </w: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иплом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Братковиченко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Екатерина Геннадьевна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BA690D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Буянова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Наталия Викторовна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Бунина Евгения Сергеевна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7D34BA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34BA" w:rsidRPr="00A96732" w:rsidRDefault="007D34BA" w:rsidP="007D34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Гайдашова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Оксана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BA" w:rsidRPr="00A96732" w:rsidRDefault="007D34BA" w:rsidP="00BA69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  <w:tr w:rsidR="00C308E9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Горина Евгения Дмитриевна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C308E9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BA690D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BA690D">
              <w:rPr>
                <w:rFonts w:ascii="Times New Roman" w:eastAsia="Times New Roman" w:hAnsi="Times New Roman" w:cs="Times New Roman"/>
                <w:lang w:eastAsia="ar-SA"/>
              </w:rPr>
              <w:t>Гусарова</w:t>
            </w:r>
            <w:proofErr w:type="spellEnd"/>
            <w:r w:rsidRPr="00BA690D">
              <w:rPr>
                <w:rFonts w:ascii="Times New Roman" w:eastAsia="Times New Roman" w:hAnsi="Times New Roman" w:cs="Times New Roman"/>
                <w:lang w:eastAsia="ar-SA"/>
              </w:rPr>
              <w:t xml:space="preserve"> Людмила Витальевна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</w:tr>
      <w:tr w:rsidR="00C308E9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BA690D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A690D">
              <w:rPr>
                <w:rFonts w:ascii="Times New Roman" w:eastAsia="Times New Roman" w:hAnsi="Times New Roman" w:cs="Times New Roman"/>
                <w:lang w:eastAsia="ar-SA"/>
              </w:rPr>
              <w:t>Иванова Елена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C308E9" w:rsidRPr="00A96732" w:rsidTr="007D34BA">
        <w:trPr>
          <w:trHeight w:val="65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BA690D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BA690D">
              <w:rPr>
                <w:rFonts w:ascii="Times New Roman" w:eastAsia="Times New Roman" w:hAnsi="Times New Roman" w:cs="Times New Roman"/>
                <w:lang w:eastAsia="ar-SA"/>
              </w:rPr>
              <w:t>Ивершина</w:t>
            </w:r>
            <w:proofErr w:type="spellEnd"/>
            <w:r w:rsidRPr="00BA690D">
              <w:rPr>
                <w:rFonts w:ascii="Times New Roman" w:eastAsia="Times New Roman" w:hAnsi="Times New Roman" w:cs="Times New Roman"/>
                <w:lang w:eastAsia="ar-SA"/>
              </w:rPr>
              <w:t xml:space="preserve"> Ирина Васильевна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C308E9" w:rsidRPr="00A96732" w:rsidTr="007D34BA">
        <w:trPr>
          <w:trHeight w:val="6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Куксова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Маргарита Михайловна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</w:tr>
      <w:tr w:rsidR="00C308E9" w:rsidRPr="00A96732" w:rsidTr="007D34BA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Кульчитская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Светлана Викторовна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ind w:right="321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     </w:t>
            </w: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C308E9" w:rsidRPr="00A96732" w:rsidTr="007D34BA">
        <w:tblPrEx>
          <w:tblCellMar>
            <w:left w:w="108" w:type="dxa"/>
            <w:right w:w="108" w:type="dxa"/>
          </w:tblCellMar>
        </w:tblPrEx>
        <w:trPr>
          <w:trHeight w:val="23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Кульчицкая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Антонина Петровна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Диплом</w:t>
            </w:r>
          </w:p>
        </w:tc>
      </w:tr>
      <w:tr w:rsidR="00C308E9" w:rsidRPr="00A96732" w:rsidTr="007D34BA">
        <w:trPr>
          <w:trHeight w:val="32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Кульчукова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Зоя Николаевна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  <w:tr w:rsidR="00C308E9" w:rsidRPr="00A96732" w:rsidTr="007D34BA">
        <w:trPr>
          <w:trHeight w:val="220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Лысенко Ольга Александровна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  <w:tr w:rsidR="00C308E9" w:rsidRPr="00A96732" w:rsidTr="007D34BA">
        <w:trPr>
          <w:trHeight w:val="309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17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Паномаренко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Светлана Владимировна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  <w:tr w:rsidR="00C308E9" w:rsidRPr="00A96732" w:rsidTr="007D34BA">
        <w:trPr>
          <w:trHeight w:val="257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Тельнова Галина Владимировна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  <w:tr w:rsidR="00C308E9" w:rsidRPr="00A96732" w:rsidTr="007D34BA">
        <w:trPr>
          <w:trHeight w:val="206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>Шаповалова</w:t>
            </w:r>
            <w:proofErr w:type="spellEnd"/>
            <w:r w:rsidRPr="00A96732">
              <w:rPr>
                <w:rFonts w:ascii="Times New Roman" w:eastAsia="Times New Roman" w:hAnsi="Times New Roman" w:cs="Times New Roman"/>
                <w:lang w:eastAsia="ar-SA"/>
              </w:rPr>
              <w:t xml:space="preserve"> Татьяна Анатольевна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8E9" w:rsidRPr="00A96732" w:rsidRDefault="00C308E9" w:rsidP="00C308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Участие</w:t>
            </w:r>
          </w:p>
        </w:tc>
      </w:tr>
    </w:tbl>
    <w:p w:rsidR="008F6ED1" w:rsidRPr="00512D69" w:rsidRDefault="008F6ED1" w:rsidP="006C5497">
      <w:pPr>
        <w:pStyle w:val="TableText"/>
        <w:numPr>
          <w:ilvl w:val="12"/>
          <w:numId w:val="0"/>
        </w:numPr>
        <w:spacing w:line="360" w:lineRule="atLeast"/>
        <w:rPr>
          <w:color w:val="auto"/>
          <w:sz w:val="28"/>
          <w:szCs w:val="28"/>
        </w:rPr>
      </w:pPr>
    </w:p>
    <w:tbl>
      <w:tblPr>
        <w:tblW w:w="95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6065"/>
        <w:gridCol w:w="1134"/>
        <w:gridCol w:w="2376"/>
      </w:tblGrid>
      <w:tr w:rsidR="00512D69" w:rsidRPr="00512D69" w:rsidTr="00772825">
        <w:trPr>
          <w:trHeight w:val="348"/>
          <w:jc w:val="center"/>
        </w:trPr>
        <w:tc>
          <w:tcPr>
            <w:tcW w:w="6065" w:type="dxa"/>
            <w:shd w:val="clear" w:color="auto" w:fill="92D050"/>
          </w:tcPr>
          <w:p w:rsidR="008F6ED1" w:rsidRPr="00512D69" w:rsidRDefault="008F6ED1" w:rsidP="00C85218">
            <w:pPr>
              <w:pStyle w:val="TableText"/>
              <w:numPr>
                <w:ilvl w:val="12"/>
                <w:numId w:val="0"/>
              </w:numPr>
              <w:jc w:val="center"/>
              <w:rPr>
                <w:color w:val="auto"/>
                <w:sz w:val="28"/>
                <w:szCs w:val="28"/>
              </w:rPr>
            </w:pPr>
          </w:p>
          <w:p w:rsidR="008F6ED1" w:rsidRPr="00512D69" w:rsidRDefault="008F6ED1" w:rsidP="00C85218">
            <w:pPr>
              <w:pStyle w:val="TableText"/>
              <w:numPr>
                <w:ilvl w:val="12"/>
                <w:numId w:val="0"/>
              </w:numPr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Параметры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512D69" w:rsidRDefault="008F6ED1" w:rsidP="00C85218">
            <w:pPr>
              <w:pStyle w:val="TableText"/>
              <w:numPr>
                <w:ilvl w:val="12"/>
                <w:numId w:val="0"/>
              </w:numPr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Всего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92D050"/>
          </w:tcPr>
          <w:p w:rsidR="008F6ED1" w:rsidRPr="00512D69" w:rsidRDefault="008F6ED1" w:rsidP="00C85218">
            <w:pPr>
              <w:pStyle w:val="TableText"/>
              <w:numPr>
                <w:ilvl w:val="12"/>
                <w:numId w:val="0"/>
              </w:numPr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%</w:t>
            </w:r>
          </w:p>
          <w:p w:rsidR="008F6ED1" w:rsidRPr="00512D69" w:rsidRDefault="008F6ED1" w:rsidP="00C85218">
            <w:pPr>
              <w:pStyle w:val="TableText"/>
              <w:numPr>
                <w:ilvl w:val="12"/>
                <w:numId w:val="0"/>
              </w:numPr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к общему числу педагогических работников</w:t>
            </w:r>
          </w:p>
        </w:tc>
      </w:tr>
      <w:tr w:rsidR="00512D69" w:rsidRPr="00512D69" w:rsidTr="00772825">
        <w:trPr>
          <w:trHeight w:val="301"/>
          <w:jc w:val="center"/>
        </w:trPr>
        <w:tc>
          <w:tcPr>
            <w:tcW w:w="9575" w:type="dxa"/>
            <w:gridSpan w:val="3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8F6ED1" w:rsidRPr="00512D69" w:rsidRDefault="008F6ED1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b/>
                <w:bCs/>
                <w:color w:val="auto"/>
                <w:sz w:val="28"/>
                <w:szCs w:val="28"/>
              </w:rPr>
              <w:t>Имеют образование</w:t>
            </w:r>
            <w:r w:rsidRPr="00512D69">
              <w:rPr>
                <w:color w:val="auto"/>
                <w:sz w:val="28"/>
                <w:szCs w:val="28"/>
              </w:rPr>
              <w:t>:</w:t>
            </w:r>
          </w:p>
        </w:tc>
      </w:tr>
      <w:tr w:rsidR="00512D69" w:rsidRPr="00512D69" w:rsidTr="00512D69">
        <w:trPr>
          <w:trHeight w:val="263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8A3B89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b/>
                <w:bCs/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 xml:space="preserve">- высшее педагогическое образование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F21701" w:rsidP="00741FE4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1</w:t>
            </w:r>
            <w:r w:rsidR="00741FE4"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F21701" w:rsidP="00741FE4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8</w:t>
            </w:r>
            <w:r w:rsidR="00741FE4">
              <w:rPr>
                <w:color w:val="auto"/>
                <w:sz w:val="28"/>
                <w:szCs w:val="28"/>
              </w:rPr>
              <w:t>1</w:t>
            </w:r>
            <w:r w:rsidRPr="00512D69">
              <w:rPr>
                <w:color w:val="auto"/>
                <w:sz w:val="28"/>
                <w:szCs w:val="28"/>
              </w:rPr>
              <w:t>,</w:t>
            </w:r>
            <w:r w:rsidR="00741FE4">
              <w:rPr>
                <w:color w:val="auto"/>
                <w:sz w:val="28"/>
                <w:szCs w:val="28"/>
              </w:rPr>
              <w:t>8</w:t>
            </w:r>
          </w:p>
        </w:tc>
      </w:tr>
      <w:tr w:rsidR="00512D69" w:rsidRPr="00512D69" w:rsidTr="00512D69">
        <w:trPr>
          <w:trHeight w:val="193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 xml:space="preserve">- среднее профессиональное образование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772825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772825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18,2</w:t>
            </w:r>
          </w:p>
        </w:tc>
      </w:tr>
      <w:tr w:rsidR="00512D69" w:rsidRPr="00512D69" w:rsidTr="00772825">
        <w:trPr>
          <w:trHeight w:val="147"/>
          <w:jc w:val="center"/>
        </w:trPr>
        <w:tc>
          <w:tcPr>
            <w:tcW w:w="9575" w:type="dxa"/>
            <w:gridSpan w:val="3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356F2D" w:rsidRPr="00512D69" w:rsidRDefault="00356F2D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512D69">
              <w:rPr>
                <w:b/>
                <w:bCs/>
                <w:color w:val="auto"/>
                <w:sz w:val="28"/>
                <w:szCs w:val="28"/>
              </w:rPr>
              <w:t>Имеют квалификационные категории:</w:t>
            </w:r>
          </w:p>
        </w:tc>
      </w:tr>
      <w:tr w:rsidR="00512D69" w:rsidRPr="00512D69" w:rsidTr="00512D69">
        <w:trPr>
          <w:trHeight w:val="69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b/>
                <w:bCs/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- высшую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772825" w:rsidP="003D191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4D0EC4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27,3</w:t>
            </w:r>
          </w:p>
        </w:tc>
      </w:tr>
      <w:tr w:rsidR="00512D69" w:rsidRPr="00512D69" w:rsidTr="00512D69">
        <w:trPr>
          <w:trHeight w:val="206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b/>
                <w:bCs/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- первую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4D0EC4" w:rsidP="003D191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4D0EC4" w:rsidP="003D191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18,2</w:t>
            </w:r>
          </w:p>
        </w:tc>
      </w:tr>
      <w:tr w:rsidR="00512D69" w:rsidRPr="00512D69" w:rsidTr="00512D69">
        <w:trPr>
          <w:trHeight w:val="194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>- СЗД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4D0EC4" w:rsidP="003D191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4D0EC4" w:rsidP="003D191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45,5</w:t>
            </w:r>
          </w:p>
        </w:tc>
      </w:tr>
      <w:tr w:rsidR="00512D69" w:rsidRPr="00512D69" w:rsidTr="004B1C5A">
        <w:trPr>
          <w:trHeight w:val="431"/>
          <w:jc w:val="center"/>
        </w:trPr>
        <w:tc>
          <w:tcPr>
            <w:tcW w:w="6065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512D69" w:rsidRDefault="00356F2D" w:rsidP="00512D69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color w:val="auto"/>
                <w:sz w:val="28"/>
                <w:szCs w:val="28"/>
              </w:rPr>
            </w:pPr>
            <w:r w:rsidRPr="00512D69">
              <w:rPr>
                <w:color w:val="auto"/>
                <w:sz w:val="28"/>
                <w:szCs w:val="28"/>
              </w:rPr>
              <w:t xml:space="preserve">- без категории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4B1C5A" w:rsidRDefault="004D0EC4" w:rsidP="00A1043F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B1C5A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56F2D" w:rsidRPr="004B1C5A" w:rsidRDefault="004D0EC4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B1C5A">
              <w:rPr>
                <w:color w:val="auto"/>
                <w:sz w:val="28"/>
                <w:szCs w:val="28"/>
              </w:rPr>
              <w:t>9,1</w:t>
            </w:r>
          </w:p>
        </w:tc>
      </w:tr>
      <w:tr w:rsidR="00512D69" w:rsidRPr="00512D69" w:rsidTr="00512D69">
        <w:trPr>
          <w:trHeight w:val="264"/>
          <w:jc w:val="center"/>
        </w:trPr>
        <w:tc>
          <w:tcPr>
            <w:tcW w:w="6065" w:type="dxa"/>
            <w:tcBorders>
              <w:top w:val="single" w:sz="4" w:space="0" w:color="auto"/>
            </w:tcBorders>
          </w:tcPr>
          <w:p w:rsidR="00356F2D" w:rsidRPr="00512D69" w:rsidRDefault="00356F2D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rPr>
                <w:b/>
                <w:bCs/>
                <w:color w:val="auto"/>
                <w:sz w:val="28"/>
                <w:szCs w:val="28"/>
              </w:rPr>
            </w:pPr>
            <w:r w:rsidRPr="00512D69">
              <w:rPr>
                <w:b/>
                <w:bCs/>
                <w:color w:val="auto"/>
                <w:sz w:val="28"/>
                <w:szCs w:val="28"/>
              </w:rPr>
              <w:t xml:space="preserve">Прошли курсы повышения квалификации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6F2D" w:rsidRPr="004B1C5A" w:rsidRDefault="004B1C5A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B1C5A"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356F2D" w:rsidRPr="004B1C5A" w:rsidRDefault="004B1C5A" w:rsidP="007022B7">
            <w:pPr>
              <w:pStyle w:val="TableText"/>
              <w:numPr>
                <w:ilvl w:val="12"/>
                <w:numId w:val="0"/>
              </w:numPr>
              <w:spacing w:line="240" w:lineRule="atLeast"/>
              <w:jc w:val="center"/>
              <w:rPr>
                <w:color w:val="auto"/>
                <w:sz w:val="28"/>
                <w:szCs w:val="28"/>
              </w:rPr>
            </w:pPr>
            <w:r w:rsidRPr="004B1C5A">
              <w:rPr>
                <w:color w:val="auto"/>
                <w:sz w:val="28"/>
                <w:szCs w:val="28"/>
              </w:rPr>
              <w:t>50</w:t>
            </w:r>
          </w:p>
        </w:tc>
      </w:tr>
      <w:tr w:rsidR="00512D69" w:rsidRPr="00512D69" w:rsidTr="00A54250">
        <w:trPr>
          <w:trHeight w:val="189"/>
          <w:jc w:val="center"/>
        </w:trPr>
        <w:tc>
          <w:tcPr>
            <w:tcW w:w="9575" w:type="dxa"/>
            <w:gridSpan w:val="3"/>
            <w:shd w:val="clear" w:color="auto" w:fill="D6E3BC" w:themeFill="accent3" w:themeFillTint="66"/>
          </w:tcPr>
          <w:p w:rsidR="00356F2D" w:rsidRPr="00512D69" w:rsidRDefault="00356F2D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2D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Имеют стаж работы</w:t>
            </w:r>
          </w:p>
        </w:tc>
      </w:tr>
      <w:tr w:rsidR="00512D69" w:rsidRPr="00512D69" w:rsidTr="00512D69">
        <w:trPr>
          <w:trHeight w:val="175"/>
          <w:jc w:val="center"/>
        </w:trPr>
        <w:tc>
          <w:tcPr>
            <w:tcW w:w="6065" w:type="dxa"/>
          </w:tcPr>
          <w:p w:rsidR="00356F2D" w:rsidRPr="00512D69" w:rsidRDefault="00356F2D" w:rsidP="007022B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12D6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1134" w:type="dxa"/>
          </w:tcPr>
          <w:p w:rsidR="00356F2D" w:rsidRPr="00512D69" w:rsidRDefault="007B0227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76" w:type="dxa"/>
          </w:tcPr>
          <w:p w:rsidR="00356F2D" w:rsidRPr="00512D69" w:rsidRDefault="00D54168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</w:tr>
      <w:tr w:rsidR="00512D69" w:rsidRPr="00512D69" w:rsidTr="00512D69">
        <w:trPr>
          <w:trHeight w:val="397"/>
          <w:jc w:val="center"/>
        </w:trPr>
        <w:tc>
          <w:tcPr>
            <w:tcW w:w="6065" w:type="dxa"/>
          </w:tcPr>
          <w:p w:rsidR="00356F2D" w:rsidRPr="00512D69" w:rsidRDefault="00356F2D" w:rsidP="007022B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12D69">
              <w:rPr>
                <w:rFonts w:ascii="Times New Roman" w:hAnsi="Times New Roman" w:cs="Times New Roman"/>
                <w:sz w:val="28"/>
                <w:szCs w:val="28"/>
              </w:rPr>
              <w:t>5- 10 лет</w:t>
            </w:r>
          </w:p>
        </w:tc>
        <w:tc>
          <w:tcPr>
            <w:tcW w:w="1134" w:type="dxa"/>
          </w:tcPr>
          <w:p w:rsidR="00356F2D" w:rsidRPr="00512D69" w:rsidRDefault="00D54168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76" w:type="dxa"/>
          </w:tcPr>
          <w:p w:rsidR="00356F2D" w:rsidRPr="00512D69" w:rsidRDefault="00D54168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9,1</w:t>
            </w:r>
          </w:p>
        </w:tc>
      </w:tr>
      <w:tr w:rsidR="00512D69" w:rsidRPr="00512D69" w:rsidTr="00512D69">
        <w:trPr>
          <w:trHeight w:val="386"/>
          <w:jc w:val="center"/>
        </w:trPr>
        <w:tc>
          <w:tcPr>
            <w:tcW w:w="6065" w:type="dxa"/>
          </w:tcPr>
          <w:p w:rsidR="00356F2D" w:rsidRPr="00512D69" w:rsidRDefault="00356F2D" w:rsidP="007022B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12D69">
              <w:rPr>
                <w:rFonts w:ascii="Times New Roman" w:hAnsi="Times New Roman" w:cs="Times New Roman"/>
                <w:sz w:val="28"/>
                <w:szCs w:val="28"/>
              </w:rPr>
              <w:t>10-20</w:t>
            </w:r>
          </w:p>
        </w:tc>
        <w:tc>
          <w:tcPr>
            <w:tcW w:w="1134" w:type="dxa"/>
          </w:tcPr>
          <w:p w:rsidR="00356F2D" w:rsidRPr="00512D69" w:rsidRDefault="00A54250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376" w:type="dxa"/>
          </w:tcPr>
          <w:p w:rsidR="00356F2D" w:rsidRPr="00512D69" w:rsidRDefault="00A54250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18,2</w:t>
            </w:r>
          </w:p>
        </w:tc>
      </w:tr>
      <w:tr w:rsidR="00512D69" w:rsidRPr="00512D69" w:rsidTr="00512D69">
        <w:trPr>
          <w:trHeight w:val="397"/>
          <w:jc w:val="center"/>
        </w:trPr>
        <w:tc>
          <w:tcPr>
            <w:tcW w:w="6065" w:type="dxa"/>
          </w:tcPr>
          <w:p w:rsidR="00356F2D" w:rsidRPr="00512D69" w:rsidRDefault="00356F2D" w:rsidP="007022B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12D69">
              <w:rPr>
                <w:rFonts w:ascii="Times New Roman" w:hAnsi="Times New Roman" w:cs="Times New Roman"/>
                <w:sz w:val="28"/>
                <w:szCs w:val="28"/>
              </w:rPr>
              <w:t>Свыше 20лет</w:t>
            </w:r>
          </w:p>
        </w:tc>
        <w:tc>
          <w:tcPr>
            <w:tcW w:w="1134" w:type="dxa"/>
          </w:tcPr>
          <w:p w:rsidR="00356F2D" w:rsidRPr="00512D69" w:rsidRDefault="00512D69" w:rsidP="00A5425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5425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76" w:type="dxa"/>
          </w:tcPr>
          <w:p w:rsidR="00356F2D" w:rsidRPr="00512D69" w:rsidRDefault="00A54250" w:rsidP="007022B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68,2</w:t>
            </w:r>
          </w:p>
        </w:tc>
      </w:tr>
    </w:tbl>
    <w:p w:rsidR="00775FC1" w:rsidRDefault="002A1A2D" w:rsidP="00291161">
      <w:pPr>
        <w:pStyle w:val="32"/>
        <w:spacing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05DCF">
        <w:rPr>
          <w:sz w:val="28"/>
          <w:szCs w:val="28"/>
        </w:rPr>
        <w:t xml:space="preserve">На начало </w:t>
      </w:r>
      <w:r w:rsidR="008F6ED1" w:rsidRPr="004955E0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8F6ED1" w:rsidRPr="004955E0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="008F6ED1" w:rsidRPr="004955E0">
        <w:rPr>
          <w:sz w:val="28"/>
          <w:szCs w:val="28"/>
        </w:rPr>
        <w:t xml:space="preserve"> учебно</w:t>
      </w:r>
      <w:r w:rsidR="00A05DCF">
        <w:rPr>
          <w:sz w:val="28"/>
          <w:szCs w:val="28"/>
        </w:rPr>
        <w:t>го</w:t>
      </w:r>
      <w:r w:rsidR="008F6ED1" w:rsidRPr="004955E0">
        <w:rPr>
          <w:sz w:val="28"/>
          <w:szCs w:val="28"/>
        </w:rPr>
        <w:t xml:space="preserve"> год</w:t>
      </w:r>
      <w:r w:rsidR="00A05DCF">
        <w:rPr>
          <w:sz w:val="28"/>
          <w:szCs w:val="28"/>
        </w:rPr>
        <w:t>а</w:t>
      </w:r>
      <w:r w:rsidR="008F6ED1" w:rsidRPr="004955E0">
        <w:rPr>
          <w:sz w:val="28"/>
          <w:szCs w:val="28"/>
        </w:rPr>
        <w:t xml:space="preserve"> в школе обучалось </w:t>
      </w:r>
      <w:r w:rsidR="004E6B84">
        <w:rPr>
          <w:sz w:val="28"/>
          <w:szCs w:val="28"/>
        </w:rPr>
        <w:t>176</w:t>
      </w:r>
      <w:r w:rsidR="008F6ED1" w:rsidRPr="004955E0">
        <w:rPr>
          <w:sz w:val="28"/>
          <w:szCs w:val="28"/>
        </w:rPr>
        <w:t xml:space="preserve"> учащихся в 1</w:t>
      </w:r>
      <w:r w:rsidR="0043594E">
        <w:rPr>
          <w:sz w:val="28"/>
          <w:szCs w:val="28"/>
        </w:rPr>
        <w:t>1</w:t>
      </w:r>
      <w:r w:rsidR="008F6ED1" w:rsidRPr="004955E0">
        <w:rPr>
          <w:sz w:val="28"/>
          <w:szCs w:val="28"/>
        </w:rPr>
        <w:t xml:space="preserve"> классах – комплектах. Учебный год успешно </w:t>
      </w:r>
      <w:r w:rsidR="00B60622">
        <w:rPr>
          <w:sz w:val="28"/>
          <w:szCs w:val="28"/>
        </w:rPr>
        <w:t>окончили 17</w:t>
      </w:r>
      <w:r w:rsidR="00775FC1">
        <w:rPr>
          <w:sz w:val="28"/>
          <w:szCs w:val="28"/>
        </w:rPr>
        <w:t>1</w:t>
      </w:r>
      <w:r w:rsidR="008F6ED1" w:rsidRPr="00512D69">
        <w:rPr>
          <w:sz w:val="28"/>
          <w:szCs w:val="28"/>
        </w:rPr>
        <w:t xml:space="preserve"> учащихся</w:t>
      </w:r>
      <w:r w:rsidR="008F6ED1" w:rsidRPr="004955E0">
        <w:rPr>
          <w:sz w:val="28"/>
          <w:szCs w:val="28"/>
        </w:rPr>
        <w:t xml:space="preserve"> (оставлены на повторный курс обучения по </w:t>
      </w:r>
      <w:r w:rsidR="00B60622">
        <w:rPr>
          <w:sz w:val="28"/>
          <w:szCs w:val="28"/>
        </w:rPr>
        <w:t>заявлению родителей 2 учащи</w:t>
      </w:r>
      <w:r w:rsidR="00B60622">
        <w:rPr>
          <w:sz w:val="28"/>
          <w:szCs w:val="28"/>
        </w:rPr>
        <w:t>х</w:t>
      </w:r>
      <w:r w:rsidR="00B60622">
        <w:rPr>
          <w:sz w:val="28"/>
          <w:szCs w:val="28"/>
        </w:rPr>
        <w:t xml:space="preserve">ся, </w:t>
      </w:r>
      <w:r w:rsidR="00424C23">
        <w:rPr>
          <w:sz w:val="28"/>
          <w:szCs w:val="28"/>
        </w:rPr>
        <w:t xml:space="preserve">1 учащийся 4 класса с одной двойкой по русскому языку, </w:t>
      </w:r>
      <w:r w:rsidR="004E6B84">
        <w:rPr>
          <w:sz w:val="28"/>
          <w:szCs w:val="28"/>
        </w:rPr>
        <w:t>1</w:t>
      </w:r>
      <w:r w:rsidR="008F6ED1" w:rsidRPr="004955E0">
        <w:rPr>
          <w:sz w:val="28"/>
          <w:szCs w:val="28"/>
        </w:rPr>
        <w:t xml:space="preserve"> </w:t>
      </w:r>
      <w:proofErr w:type="gramStart"/>
      <w:r w:rsidR="008F6ED1" w:rsidRPr="004955E0">
        <w:rPr>
          <w:sz w:val="28"/>
          <w:szCs w:val="28"/>
        </w:rPr>
        <w:t>учащи</w:t>
      </w:r>
      <w:r w:rsidR="004E6B84">
        <w:rPr>
          <w:sz w:val="28"/>
          <w:szCs w:val="28"/>
        </w:rPr>
        <w:t>й</w:t>
      </w:r>
      <w:r w:rsidR="008F6ED1" w:rsidRPr="004955E0">
        <w:rPr>
          <w:sz w:val="28"/>
          <w:szCs w:val="28"/>
        </w:rPr>
        <w:t>ся</w:t>
      </w:r>
      <w:proofErr w:type="gramEnd"/>
      <w:r w:rsidR="008F6ED1" w:rsidRPr="004955E0">
        <w:rPr>
          <w:sz w:val="28"/>
          <w:szCs w:val="28"/>
        </w:rPr>
        <w:t xml:space="preserve"> не освоивши</w:t>
      </w:r>
      <w:r w:rsidR="004E6B84">
        <w:rPr>
          <w:sz w:val="28"/>
          <w:szCs w:val="28"/>
        </w:rPr>
        <w:t>й</w:t>
      </w:r>
      <w:r w:rsidR="008F6ED1" w:rsidRPr="004955E0">
        <w:rPr>
          <w:sz w:val="28"/>
          <w:szCs w:val="28"/>
        </w:rPr>
        <w:t xml:space="preserve"> программу </w:t>
      </w:r>
      <w:r w:rsidR="00B60622">
        <w:rPr>
          <w:sz w:val="28"/>
          <w:szCs w:val="28"/>
        </w:rPr>
        <w:t>10</w:t>
      </w:r>
      <w:r w:rsidR="004E6B84">
        <w:rPr>
          <w:sz w:val="28"/>
          <w:szCs w:val="28"/>
        </w:rPr>
        <w:t xml:space="preserve"> класса</w:t>
      </w:r>
      <w:r w:rsidR="00261CF7">
        <w:rPr>
          <w:sz w:val="28"/>
          <w:szCs w:val="28"/>
        </w:rPr>
        <w:t xml:space="preserve"> </w:t>
      </w:r>
      <w:r w:rsidR="007D1E04">
        <w:rPr>
          <w:sz w:val="28"/>
          <w:szCs w:val="28"/>
        </w:rPr>
        <w:t>б</w:t>
      </w:r>
      <w:r w:rsidR="004522DC">
        <w:rPr>
          <w:sz w:val="28"/>
          <w:szCs w:val="28"/>
        </w:rPr>
        <w:t>ыл условно переведен в 11 класс, но по з</w:t>
      </w:r>
      <w:r w:rsidR="004522DC">
        <w:rPr>
          <w:sz w:val="28"/>
          <w:szCs w:val="28"/>
        </w:rPr>
        <w:t>а</w:t>
      </w:r>
      <w:r w:rsidR="004522DC">
        <w:rPr>
          <w:sz w:val="28"/>
          <w:szCs w:val="28"/>
        </w:rPr>
        <w:t xml:space="preserve">явлению родительницы </w:t>
      </w:r>
      <w:r w:rsidR="00261CF7">
        <w:rPr>
          <w:sz w:val="28"/>
          <w:szCs w:val="28"/>
        </w:rPr>
        <w:t xml:space="preserve">забрал документы и ушел в </w:t>
      </w:r>
      <w:r w:rsidR="006F04D7">
        <w:rPr>
          <w:sz w:val="28"/>
          <w:szCs w:val="28"/>
        </w:rPr>
        <w:t>УСПО, 1 учащийся пер</w:t>
      </w:r>
      <w:r w:rsidR="006F04D7">
        <w:rPr>
          <w:sz w:val="28"/>
          <w:szCs w:val="28"/>
        </w:rPr>
        <w:t>е</w:t>
      </w:r>
      <w:r w:rsidR="006F04D7">
        <w:rPr>
          <w:sz w:val="28"/>
          <w:szCs w:val="28"/>
        </w:rPr>
        <w:t>веден условно в 6 класс с академической задолженностью по русскому яз</w:t>
      </w:r>
      <w:r w:rsidR="006F04D7">
        <w:rPr>
          <w:sz w:val="28"/>
          <w:szCs w:val="28"/>
        </w:rPr>
        <w:t>ы</w:t>
      </w:r>
      <w:r w:rsidR="006F04D7">
        <w:rPr>
          <w:sz w:val="28"/>
          <w:szCs w:val="28"/>
        </w:rPr>
        <w:t>ку</w:t>
      </w:r>
      <w:r w:rsidR="00F5288B">
        <w:rPr>
          <w:sz w:val="28"/>
          <w:szCs w:val="28"/>
        </w:rPr>
        <w:t>, еще один учащийся 9 класса не прошел государственную итоговую атт</w:t>
      </w:r>
      <w:r w:rsidR="00F5288B">
        <w:rPr>
          <w:sz w:val="28"/>
          <w:szCs w:val="28"/>
        </w:rPr>
        <w:t>е</w:t>
      </w:r>
      <w:r w:rsidR="00F5288B">
        <w:rPr>
          <w:sz w:val="28"/>
          <w:szCs w:val="28"/>
        </w:rPr>
        <w:t>стацию за курс основной школы</w:t>
      </w:r>
      <w:r w:rsidR="00775FC1">
        <w:rPr>
          <w:sz w:val="28"/>
          <w:szCs w:val="28"/>
        </w:rPr>
        <w:t xml:space="preserve"> в основной период)</w:t>
      </w:r>
      <w:r w:rsidR="006F04D7">
        <w:rPr>
          <w:sz w:val="28"/>
          <w:szCs w:val="28"/>
        </w:rPr>
        <w:t>.</w:t>
      </w:r>
    </w:p>
    <w:p w:rsidR="00FB3839" w:rsidRDefault="00775FC1" w:rsidP="00291161">
      <w:pPr>
        <w:pStyle w:val="32"/>
        <w:spacing w:after="0"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F04D7">
        <w:rPr>
          <w:sz w:val="28"/>
          <w:szCs w:val="28"/>
        </w:rPr>
        <w:t xml:space="preserve"> </w:t>
      </w:r>
      <w:r w:rsidR="00885402">
        <w:rPr>
          <w:sz w:val="28"/>
          <w:szCs w:val="28"/>
        </w:rPr>
        <w:t>В сентябрьские сроки</w:t>
      </w:r>
      <w:r>
        <w:rPr>
          <w:sz w:val="28"/>
          <w:szCs w:val="28"/>
        </w:rPr>
        <w:t xml:space="preserve"> 2018 года</w:t>
      </w:r>
      <w:r w:rsidR="00885402">
        <w:rPr>
          <w:sz w:val="28"/>
          <w:szCs w:val="28"/>
        </w:rPr>
        <w:t xml:space="preserve"> прошли аттестацию </w:t>
      </w:r>
      <w:r w:rsidR="00FF3F87">
        <w:rPr>
          <w:sz w:val="28"/>
          <w:szCs w:val="28"/>
        </w:rPr>
        <w:t>3</w:t>
      </w:r>
      <w:r w:rsidR="00885402">
        <w:rPr>
          <w:sz w:val="28"/>
          <w:szCs w:val="28"/>
        </w:rPr>
        <w:t xml:space="preserve"> девятиклас</w:t>
      </w:r>
      <w:r w:rsidR="00885402">
        <w:rPr>
          <w:sz w:val="28"/>
          <w:szCs w:val="28"/>
        </w:rPr>
        <w:t>с</w:t>
      </w:r>
      <w:r w:rsidR="00885402">
        <w:rPr>
          <w:sz w:val="28"/>
          <w:szCs w:val="28"/>
        </w:rPr>
        <w:t>ников, не</w:t>
      </w:r>
      <w:r w:rsidR="008F6ED1" w:rsidRPr="004955E0">
        <w:rPr>
          <w:sz w:val="28"/>
          <w:szCs w:val="28"/>
        </w:rPr>
        <w:t xml:space="preserve">прошедших государственную итоговую аттестацию по программам </w:t>
      </w:r>
      <w:r w:rsidR="008F6ED1" w:rsidRPr="004955E0">
        <w:rPr>
          <w:sz w:val="28"/>
          <w:szCs w:val="28"/>
        </w:rPr>
        <w:lastRenderedPageBreak/>
        <w:t xml:space="preserve">основного общего образования </w:t>
      </w:r>
      <w:r w:rsidR="00563FB4">
        <w:rPr>
          <w:sz w:val="28"/>
          <w:szCs w:val="28"/>
        </w:rPr>
        <w:t xml:space="preserve">в основные сроки и один </w:t>
      </w:r>
      <w:proofErr w:type="gramStart"/>
      <w:r w:rsidR="00563FB4">
        <w:rPr>
          <w:sz w:val="28"/>
          <w:szCs w:val="28"/>
        </w:rPr>
        <w:t>экстерн</w:t>
      </w:r>
      <w:proofErr w:type="gramEnd"/>
      <w:r w:rsidR="00563FB4">
        <w:rPr>
          <w:sz w:val="28"/>
          <w:szCs w:val="28"/>
        </w:rPr>
        <w:t xml:space="preserve"> находи</w:t>
      </w:r>
      <w:r w:rsidR="00563FB4">
        <w:rPr>
          <w:sz w:val="28"/>
          <w:szCs w:val="28"/>
        </w:rPr>
        <w:t>в</w:t>
      </w:r>
      <w:r w:rsidR="00563FB4">
        <w:rPr>
          <w:sz w:val="28"/>
          <w:szCs w:val="28"/>
        </w:rPr>
        <w:t>шийся на семейной форме образования.</w:t>
      </w:r>
    </w:p>
    <w:p w:rsidR="00877293" w:rsidRDefault="00563FB4" w:rsidP="00C40D41">
      <w:pPr>
        <w:pStyle w:val="32"/>
        <w:spacing w:after="0" w:line="240" w:lineRule="atLeas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Одиннадцать </w:t>
      </w:r>
      <w:r w:rsidR="008F6ED1" w:rsidRPr="004955E0">
        <w:rPr>
          <w:sz w:val="28"/>
          <w:szCs w:val="28"/>
        </w:rPr>
        <w:t xml:space="preserve">обучающихся </w:t>
      </w:r>
      <w:r w:rsidR="000430F8">
        <w:rPr>
          <w:sz w:val="28"/>
          <w:szCs w:val="28"/>
        </w:rPr>
        <w:t xml:space="preserve">школы </w:t>
      </w:r>
      <w:r w:rsidR="008F6ED1" w:rsidRPr="004955E0">
        <w:rPr>
          <w:sz w:val="28"/>
          <w:szCs w:val="28"/>
        </w:rPr>
        <w:t>по итог</w:t>
      </w:r>
      <w:r w:rsidR="000430F8">
        <w:rPr>
          <w:sz w:val="28"/>
          <w:szCs w:val="28"/>
        </w:rPr>
        <w:t>а</w:t>
      </w:r>
      <w:r w:rsidR="008F6ED1" w:rsidRPr="004955E0">
        <w:rPr>
          <w:sz w:val="28"/>
          <w:szCs w:val="28"/>
        </w:rPr>
        <w:t xml:space="preserve">м </w:t>
      </w:r>
      <w:r w:rsidR="000430F8">
        <w:rPr>
          <w:sz w:val="28"/>
          <w:szCs w:val="28"/>
        </w:rPr>
        <w:t xml:space="preserve">2018-2019 </w:t>
      </w:r>
      <w:r w:rsidR="008F6ED1" w:rsidRPr="004955E0">
        <w:rPr>
          <w:sz w:val="28"/>
          <w:szCs w:val="28"/>
        </w:rPr>
        <w:t xml:space="preserve">учебного года награждены похвальными листами «За отличные успехи в учении», </w:t>
      </w:r>
      <w:r w:rsidR="00EB226E">
        <w:rPr>
          <w:sz w:val="28"/>
          <w:szCs w:val="28"/>
        </w:rPr>
        <w:t xml:space="preserve">одна </w:t>
      </w:r>
      <w:r w:rsidR="008F6ED1" w:rsidRPr="004955E0">
        <w:rPr>
          <w:sz w:val="28"/>
          <w:szCs w:val="28"/>
        </w:rPr>
        <w:t xml:space="preserve"> выпускни</w:t>
      </w:r>
      <w:r w:rsidR="00DE0E54">
        <w:rPr>
          <w:sz w:val="28"/>
          <w:szCs w:val="28"/>
        </w:rPr>
        <w:t>ц</w:t>
      </w:r>
      <w:r w:rsidR="00EB226E">
        <w:rPr>
          <w:sz w:val="28"/>
          <w:szCs w:val="28"/>
        </w:rPr>
        <w:t xml:space="preserve">а </w:t>
      </w:r>
      <w:r w:rsidR="00DE0E54">
        <w:rPr>
          <w:sz w:val="28"/>
          <w:szCs w:val="28"/>
        </w:rPr>
        <w:t>9</w:t>
      </w:r>
      <w:r w:rsidR="00EB226E">
        <w:rPr>
          <w:sz w:val="28"/>
          <w:szCs w:val="28"/>
        </w:rPr>
        <w:t xml:space="preserve"> класса получила </w:t>
      </w:r>
      <w:r w:rsidR="008F6ED1" w:rsidRPr="004955E0">
        <w:rPr>
          <w:sz w:val="28"/>
          <w:szCs w:val="28"/>
        </w:rPr>
        <w:t>аттестат с отличием</w:t>
      </w:r>
      <w:r w:rsidR="00DE0E54">
        <w:rPr>
          <w:sz w:val="28"/>
          <w:szCs w:val="28"/>
        </w:rPr>
        <w:t>.</w:t>
      </w:r>
      <w:r w:rsidR="00EB226E">
        <w:rPr>
          <w:sz w:val="28"/>
          <w:szCs w:val="28"/>
        </w:rPr>
        <w:t xml:space="preserve"> </w:t>
      </w:r>
      <w:r w:rsidR="00EA20EA">
        <w:rPr>
          <w:sz w:val="28"/>
          <w:szCs w:val="28"/>
        </w:rPr>
        <w:t xml:space="preserve"> </w:t>
      </w:r>
    </w:p>
    <w:p w:rsidR="00877293" w:rsidRDefault="00877293" w:rsidP="00291161">
      <w:pPr>
        <w:spacing w:after="0" w:line="240" w:lineRule="atLeast"/>
        <w:ind w:firstLine="3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F6ED1" w:rsidP="00291161">
      <w:pPr>
        <w:spacing w:after="0" w:line="240" w:lineRule="atLeast"/>
        <w:ind w:firstLine="3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Уровень </w:t>
      </w:r>
      <w:proofErr w:type="spellStart"/>
      <w:r w:rsidRPr="004955E0">
        <w:rPr>
          <w:rFonts w:ascii="Times New Roman" w:hAnsi="Times New Roman" w:cs="Times New Roman"/>
          <w:b/>
          <w:bCs/>
          <w:sz w:val="28"/>
          <w:szCs w:val="28"/>
        </w:rPr>
        <w:t>обученности</w:t>
      </w:r>
      <w:proofErr w:type="spellEnd"/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 школьников на конец учебного года</w:t>
      </w:r>
      <w:r w:rsidR="00EA20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40D41">
        <w:rPr>
          <w:rFonts w:ascii="Times New Roman" w:hAnsi="Times New Roman" w:cs="Times New Roman"/>
          <w:b/>
          <w:bCs/>
          <w:sz w:val="28"/>
          <w:szCs w:val="28"/>
        </w:rPr>
        <w:t>составил:</w:t>
      </w:r>
    </w:p>
    <w:p w:rsidR="008F6ED1" w:rsidRPr="004955E0" w:rsidRDefault="008F6ED1" w:rsidP="00291161">
      <w:pPr>
        <w:spacing w:after="0" w:line="240" w:lineRule="atLeast"/>
        <w:ind w:firstLine="3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1701"/>
        <w:gridCol w:w="1701"/>
        <w:gridCol w:w="1559"/>
      </w:tblGrid>
      <w:tr w:rsidR="008F6ED1" w:rsidRPr="004955E0" w:rsidTr="00EA20EA">
        <w:tc>
          <w:tcPr>
            <w:tcW w:w="4361" w:type="dxa"/>
            <w:vMerge w:val="restart"/>
            <w:shd w:val="clear" w:color="auto" w:fill="92D050"/>
          </w:tcPr>
          <w:p w:rsidR="008F6ED1" w:rsidRPr="004955E0" w:rsidRDefault="008F6ED1" w:rsidP="00150AEA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              Показатели</w:t>
            </w:r>
          </w:p>
        </w:tc>
        <w:tc>
          <w:tcPr>
            <w:tcW w:w="4961" w:type="dxa"/>
            <w:gridSpan w:val="3"/>
            <w:shd w:val="clear" w:color="auto" w:fill="92D050"/>
          </w:tcPr>
          <w:p w:rsidR="008F6ED1" w:rsidRPr="004955E0" w:rsidRDefault="008F6ED1" w:rsidP="00CF2BD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Учебный год</w:t>
            </w:r>
          </w:p>
        </w:tc>
      </w:tr>
      <w:tr w:rsidR="00EA20EA" w:rsidRPr="004955E0" w:rsidTr="00EA20EA">
        <w:trPr>
          <w:trHeight w:val="271"/>
        </w:trPr>
        <w:tc>
          <w:tcPr>
            <w:tcW w:w="4361" w:type="dxa"/>
            <w:vMerge/>
            <w:shd w:val="clear" w:color="auto" w:fill="92D050"/>
          </w:tcPr>
          <w:p w:rsidR="00EA20EA" w:rsidRPr="004955E0" w:rsidRDefault="00EA20EA" w:rsidP="00EA20E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92D050"/>
          </w:tcPr>
          <w:p w:rsidR="00EA20EA" w:rsidRPr="004955E0" w:rsidRDefault="00EA20EA" w:rsidP="00EA20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2016-2017 </w:t>
            </w:r>
            <w:proofErr w:type="spellStart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уч</w:t>
            </w:r>
            <w:proofErr w:type="gramStart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.г</w:t>
            </w:r>
            <w:proofErr w:type="gramEnd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92D050"/>
          </w:tcPr>
          <w:p w:rsidR="00EA20EA" w:rsidRPr="004955E0" w:rsidRDefault="00EA20EA" w:rsidP="00EA20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уч</w:t>
            </w:r>
            <w:proofErr w:type="gramStart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.г</w:t>
            </w:r>
            <w:proofErr w:type="gramEnd"/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  <w:shd w:val="clear" w:color="auto" w:fill="92D050"/>
          </w:tcPr>
          <w:p w:rsidR="00EA20EA" w:rsidRDefault="00EA20EA" w:rsidP="00EA20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2018-2019</w:t>
            </w:r>
          </w:p>
          <w:p w:rsidR="00EA20EA" w:rsidRPr="004955E0" w:rsidRDefault="00EA20EA" w:rsidP="00EA20EA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од</w:t>
            </w:r>
            <w:proofErr w:type="spellEnd"/>
          </w:p>
        </w:tc>
      </w:tr>
      <w:tr w:rsidR="00EA20EA" w:rsidRPr="004955E0">
        <w:trPr>
          <w:trHeight w:val="505"/>
        </w:trPr>
        <w:tc>
          <w:tcPr>
            <w:tcW w:w="436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proofErr w:type="gramStart"/>
            <w:r w:rsidRPr="004115B2">
              <w:rPr>
                <w:rFonts w:ascii="Times New Roman" w:eastAsia="Calibri" w:hAnsi="Times New Roman"/>
                <w:sz w:val="28"/>
                <w:szCs w:val="28"/>
              </w:rPr>
              <w:t>1.Число обучающихся на конец года, из них:</w:t>
            </w:r>
            <w:proofErr w:type="gramEnd"/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187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166</w:t>
            </w:r>
          </w:p>
        </w:tc>
        <w:tc>
          <w:tcPr>
            <w:tcW w:w="1559" w:type="dxa"/>
            <w:tcBorders>
              <w:right w:val="single" w:sz="8" w:space="0" w:color="002060"/>
            </w:tcBorders>
          </w:tcPr>
          <w:p w:rsidR="00EA20EA" w:rsidRPr="004955E0" w:rsidRDefault="00EA20EA" w:rsidP="003979A5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17</w:t>
            </w:r>
            <w:r w:rsidR="003979A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</w:tr>
      <w:tr w:rsidR="00EA20EA" w:rsidRPr="004955E0">
        <w:trPr>
          <w:trHeight w:val="481"/>
        </w:trPr>
        <w:tc>
          <w:tcPr>
            <w:tcW w:w="436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>1.1.</w:t>
            </w:r>
            <w:r w:rsidR="00F8302E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4115B2">
              <w:rPr>
                <w:rFonts w:ascii="Times New Roman" w:eastAsia="Calibri" w:hAnsi="Times New Roman"/>
                <w:sz w:val="28"/>
                <w:szCs w:val="28"/>
              </w:rPr>
              <w:t>Оставлены на повторный курс обучения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>5/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  <w:r w:rsidRPr="004115B2">
              <w:rPr>
                <w:rFonts w:ascii="Times New Roman" w:eastAsia="Calibri" w:hAnsi="Times New Roman"/>
                <w:sz w:val="28"/>
                <w:szCs w:val="28"/>
              </w:rPr>
              <w:t>*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6/4*</w:t>
            </w:r>
          </w:p>
        </w:tc>
        <w:tc>
          <w:tcPr>
            <w:tcW w:w="1559" w:type="dxa"/>
            <w:tcBorders>
              <w:right w:val="single" w:sz="8" w:space="0" w:color="002060"/>
            </w:tcBorders>
          </w:tcPr>
          <w:p w:rsidR="00EA20EA" w:rsidRPr="004115B2" w:rsidRDefault="00030A73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</w:tr>
      <w:tr w:rsidR="00EA20EA" w:rsidRPr="004955E0">
        <w:trPr>
          <w:trHeight w:val="481"/>
        </w:trPr>
        <w:tc>
          <w:tcPr>
            <w:tcW w:w="436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 xml:space="preserve">1.2. Условно </w:t>
            </w:r>
            <w:proofErr w:type="gramStart"/>
            <w:r w:rsidRPr="004115B2">
              <w:rPr>
                <w:rFonts w:ascii="Times New Roman" w:eastAsia="Calibri" w:hAnsi="Times New Roman"/>
                <w:sz w:val="28"/>
                <w:szCs w:val="28"/>
              </w:rPr>
              <w:t>переведены</w:t>
            </w:r>
            <w:proofErr w:type="gramEnd"/>
            <w:r w:rsidRPr="004115B2">
              <w:rPr>
                <w:rFonts w:ascii="Times New Roman" w:eastAsia="Calibri" w:hAnsi="Times New Roman"/>
                <w:sz w:val="28"/>
                <w:szCs w:val="28"/>
              </w:rPr>
              <w:t xml:space="preserve"> в след</w:t>
            </w:r>
            <w:r w:rsidRPr="004115B2">
              <w:rPr>
                <w:rFonts w:ascii="Times New Roman" w:eastAsia="Calibri" w:hAnsi="Times New Roman"/>
                <w:sz w:val="28"/>
                <w:szCs w:val="28"/>
              </w:rPr>
              <w:t>у</w:t>
            </w:r>
            <w:r w:rsidRPr="004115B2">
              <w:rPr>
                <w:rFonts w:ascii="Times New Roman" w:eastAsia="Calibri" w:hAnsi="Times New Roman"/>
                <w:sz w:val="28"/>
                <w:szCs w:val="28"/>
              </w:rPr>
              <w:t>ющий класс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right w:val="single" w:sz="8" w:space="0" w:color="002060"/>
            </w:tcBorders>
          </w:tcPr>
          <w:p w:rsidR="00EA20EA" w:rsidRPr="004115B2" w:rsidRDefault="00F8302E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EA20EA" w:rsidRPr="004955E0">
        <w:trPr>
          <w:trHeight w:val="481"/>
        </w:trPr>
        <w:tc>
          <w:tcPr>
            <w:tcW w:w="436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>1.3. Успевают по всем предметам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4115B2">
              <w:rPr>
                <w:rFonts w:ascii="Times New Roman" w:eastAsia="Calibri" w:hAnsi="Times New Roman"/>
                <w:sz w:val="28"/>
                <w:szCs w:val="28"/>
              </w:rPr>
              <w:t>181/170*</w:t>
            </w:r>
          </w:p>
        </w:tc>
        <w:tc>
          <w:tcPr>
            <w:tcW w:w="1701" w:type="dxa"/>
            <w:tcBorders>
              <w:right w:val="single" w:sz="8" w:space="0" w:color="002060"/>
            </w:tcBorders>
          </w:tcPr>
          <w:p w:rsidR="00EA20EA" w:rsidRPr="004115B2" w:rsidRDefault="00EA20EA" w:rsidP="00EA20EA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160/156*</w:t>
            </w:r>
          </w:p>
        </w:tc>
        <w:tc>
          <w:tcPr>
            <w:tcW w:w="1559" w:type="dxa"/>
            <w:tcBorders>
              <w:right w:val="single" w:sz="8" w:space="0" w:color="002060"/>
            </w:tcBorders>
          </w:tcPr>
          <w:p w:rsidR="00EA20EA" w:rsidRPr="004115B2" w:rsidRDefault="00280118" w:rsidP="003979A5">
            <w:pPr>
              <w:pStyle w:val="afa"/>
              <w:spacing w:line="240" w:lineRule="atLeas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17</w:t>
            </w:r>
            <w:r w:rsidR="00030A73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/17</w:t>
            </w:r>
            <w:r w:rsidR="003979A5">
              <w:rPr>
                <w:rFonts w:ascii="Times New Roman" w:eastAsia="Calibri" w:hAnsi="Times New Roman"/>
                <w:sz w:val="28"/>
                <w:szCs w:val="28"/>
              </w:rPr>
              <w:t>0</w:t>
            </w:r>
            <w:r w:rsidR="00155B27">
              <w:rPr>
                <w:rFonts w:ascii="Times New Roman" w:eastAsia="Calibri" w:hAnsi="Times New Roman"/>
                <w:sz w:val="28"/>
                <w:szCs w:val="28"/>
              </w:rPr>
              <w:t>*</w:t>
            </w:r>
          </w:p>
        </w:tc>
      </w:tr>
      <w:tr w:rsidR="00EA20EA" w:rsidRPr="004955E0">
        <w:tc>
          <w:tcPr>
            <w:tcW w:w="4361" w:type="dxa"/>
          </w:tcPr>
          <w:p w:rsidR="00EA20EA" w:rsidRPr="004955E0" w:rsidRDefault="00EA20EA" w:rsidP="00EA20EA">
            <w:pPr>
              <w:spacing w:after="0" w:line="240" w:lineRule="atLeast"/>
              <w:ind w:left="342" w:hanging="342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2.   </w:t>
            </w:r>
            <w:r w:rsidRPr="004955E0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аттестованных</w:t>
            </w:r>
            <w:proofErr w:type="gramEnd"/>
            <w:r w:rsidRPr="004955E0">
              <w:rPr>
                <w:rFonts w:ascii="Times New Roman" w:hAnsi="Times New Roman" w:cs="Times New Roman"/>
                <w:sz w:val="28"/>
                <w:szCs w:val="28"/>
              </w:rPr>
              <w:t xml:space="preserve"> обуч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ющихся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169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141</w:t>
            </w:r>
          </w:p>
        </w:tc>
        <w:tc>
          <w:tcPr>
            <w:tcW w:w="1559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9C02B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148</w:t>
            </w:r>
          </w:p>
        </w:tc>
      </w:tr>
      <w:tr w:rsidR="00EA20EA" w:rsidRPr="004955E0">
        <w:tc>
          <w:tcPr>
            <w:tcW w:w="4361" w:type="dxa"/>
          </w:tcPr>
          <w:p w:rsidR="00EA20EA" w:rsidRPr="004955E0" w:rsidRDefault="00EA20EA" w:rsidP="00EA20E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2.1. Окончили учебный год с о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личной успеваемостью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9C02B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</w:t>
            </w:r>
          </w:p>
        </w:tc>
      </w:tr>
      <w:tr w:rsidR="00EA20EA" w:rsidRPr="004955E0">
        <w:tc>
          <w:tcPr>
            <w:tcW w:w="4361" w:type="dxa"/>
          </w:tcPr>
          <w:p w:rsidR="00EA20EA" w:rsidRPr="004955E0" w:rsidRDefault="00EA20EA" w:rsidP="00EA20E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2.2. Окончили учебный год без троек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60</w:t>
            </w:r>
          </w:p>
        </w:tc>
        <w:tc>
          <w:tcPr>
            <w:tcW w:w="1559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9C02B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61</w:t>
            </w:r>
          </w:p>
        </w:tc>
      </w:tr>
      <w:tr w:rsidR="00EA20EA" w:rsidRPr="004955E0">
        <w:trPr>
          <w:trHeight w:val="812"/>
        </w:trPr>
        <w:tc>
          <w:tcPr>
            <w:tcW w:w="4361" w:type="dxa"/>
          </w:tcPr>
          <w:p w:rsidR="00EA20EA" w:rsidRPr="004955E0" w:rsidRDefault="00EA20EA" w:rsidP="00EA20EA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2.3. Окончили школу</w:t>
            </w:r>
            <w:r w:rsidRPr="004955E0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с</w:t>
            </w: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 xml:space="preserve"> золотой медалью, с серебряной медалью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EA20E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8" w:space="0" w:color="002060"/>
              <w:left w:val="nil"/>
              <w:bottom w:val="single" w:sz="8" w:space="0" w:color="002060"/>
              <w:right w:val="single" w:sz="8" w:space="0" w:color="002060"/>
            </w:tcBorders>
          </w:tcPr>
          <w:p w:rsidR="00EA20EA" w:rsidRPr="004955E0" w:rsidRDefault="009C02BA" w:rsidP="00EA20E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</w:p>
        </w:tc>
      </w:tr>
    </w:tbl>
    <w:p w:rsidR="008F6ED1" w:rsidRPr="004955E0" w:rsidRDefault="008F6ED1" w:rsidP="00312C6A">
      <w:pPr>
        <w:pStyle w:val="a7"/>
        <w:spacing w:before="0" w:line="240" w:lineRule="atLeast"/>
        <w:ind w:right="57" w:firstLine="708"/>
        <w:rPr>
          <w:rFonts w:ascii="Times New Roman" w:hAnsi="Times New Roman"/>
        </w:rPr>
      </w:pPr>
      <w:r w:rsidRPr="004955E0">
        <w:rPr>
          <w:rFonts w:ascii="Times New Roman" w:hAnsi="Times New Roman"/>
        </w:rPr>
        <w:t>* с учетом девятиклассников, непрошедших ГИА в основные сроки.</w:t>
      </w:r>
    </w:p>
    <w:p w:rsidR="008F6ED1" w:rsidRPr="004955E0" w:rsidRDefault="008F6ED1" w:rsidP="00312C6A">
      <w:pPr>
        <w:pStyle w:val="a7"/>
        <w:spacing w:before="0" w:line="240" w:lineRule="atLeast"/>
        <w:ind w:right="57" w:firstLine="708"/>
        <w:rPr>
          <w:rFonts w:ascii="Times New Roman" w:hAnsi="Times New Roman"/>
          <w:color w:val="FF0000"/>
        </w:rPr>
      </w:pPr>
    </w:p>
    <w:p w:rsidR="008F6ED1" w:rsidRPr="004955E0" w:rsidRDefault="008F6ED1" w:rsidP="00AA4F00">
      <w:pPr>
        <w:spacing w:after="0" w:line="240" w:lineRule="atLeast"/>
        <w:ind w:firstLine="342"/>
        <w:jc w:val="both"/>
        <w:rPr>
          <w:rStyle w:val="30"/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по школе по итогам 201</w:t>
      </w:r>
      <w:r w:rsidR="00155B27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155B27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учебного года составила</w:t>
      </w:r>
      <w:r w:rsidR="00306C7B">
        <w:rPr>
          <w:rFonts w:ascii="Times New Roman" w:hAnsi="Times New Roman" w:cs="Times New Roman"/>
          <w:sz w:val="28"/>
          <w:szCs w:val="28"/>
        </w:rPr>
        <w:t xml:space="preserve"> </w:t>
      </w:r>
      <w:r w:rsidR="00746CB4">
        <w:rPr>
          <w:rFonts w:ascii="Times New Roman" w:hAnsi="Times New Roman" w:cs="Times New Roman"/>
          <w:sz w:val="28"/>
          <w:szCs w:val="28"/>
        </w:rPr>
        <w:t>97,2</w:t>
      </w:r>
      <w:r w:rsidR="00306C7B">
        <w:rPr>
          <w:rFonts w:ascii="Times New Roman" w:hAnsi="Times New Roman" w:cs="Times New Roman"/>
          <w:sz w:val="28"/>
          <w:szCs w:val="28"/>
        </w:rPr>
        <w:t xml:space="preserve">%, что на </w:t>
      </w:r>
      <w:r w:rsidR="00746CB4">
        <w:rPr>
          <w:rFonts w:ascii="Times New Roman" w:hAnsi="Times New Roman" w:cs="Times New Roman"/>
          <w:sz w:val="28"/>
          <w:szCs w:val="28"/>
        </w:rPr>
        <w:t xml:space="preserve">1,5 </w:t>
      </w:r>
      <w:r w:rsidR="00306C7B">
        <w:rPr>
          <w:rFonts w:ascii="Times New Roman" w:hAnsi="Times New Roman" w:cs="Times New Roman"/>
          <w:sz w:val="28"/>
          <w:szCs w:val="28"/>
        </w:rPr>
        <w:t xml:space="preserve">% </w:t>
      </w:r>
      <w:r w:rsidR="00746CB4">
        <w:rPr>
          <w:rFonts w:ascii="Times New Roman" w:hAnsi="Times New Roman" w:cs="Times New Roman"/>
          <w:sz w:val="28"/>
          <w:szCs w:val="28"/>
        </w:rPr>
        <w:t xml:space="preserve">выше </w:t>
      </w:r>
      <w:r w:rsidR="00306C7B">
        <w:rPr>
          <w:rFonts w:ascii="Times New Roman" w:hAnsi="Times New Roman" w:cs="Times New Roman"/>
          <w:sz w:val="28"/>
          <w:szCs w:val="28"/>
        </w:rPr>
        <w:t>прошлогоднего показателя</w:t>
      </w:r>
      <w:r w:rsidRPr="004955E0">
        <w:rPr>
          <w:rFonts w:ascii="Times New Roman" w:hAnsi="Times New Roman" w:cs="Times New Roman"/>
          <w:sz w:val="28"/>
          <w:szCs w:val="28"/>
        </w:rPr>
        <w:t xml:space="preserve">. </w:t>
      </w:r>
      <w:r w:rsidRPr="004955E0">
        <w:rPr>
          <w:rStyle w:val="30"/>
          <w:rFonts w:ascii="Times New Roman" w:hAnsi="Times New Roman" w:cs="Times New Roman"/>
          <w:b w:val="0"/>
          <w:bCs w:val="0"/>
          <w:sz w:val="28"/>
          <w:szCs w:val="28"/>
        </w:rPr>
        <w:t xml:space="preserve">Качество знаний </w:t>
      </w:r>
      <w:r w:rsidRPr="004955E0">
        <w:rPr>
          <w:rFonts w:ascii="Times New Roman" w:hAnsi="Times New Roman" w:cs="Times New Roman"/>
          <w:sz w:val="28"/>
          <w:szCs w:val="28"/>
        </w:rPr>
        <w:t>в 201</w:t>
      </w:r>
      <w:r w:rsidR="003C50A1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-1</w:t>
      </w:r>
      <w:r w:rsidR="003C50A1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="003C50A1">
        <w:rPr>
          <w:rFonts w:ascii="Times New Roman" w:hAnsi="Times New Roman" w:cs="Times New Roman"/>
          <w:sz w:val="28"/>
          <w:szCs w:val="28"/>
        </w:rPr>
        <w:t>43%</w:t>
      </w:r>
      <w:r w:rsidR="00306C7B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3C50A1">
        <w:rPr>
          <w:rFonts w:ascii="Times New Roman" w:hAnsi="Times New Roman" w:cs="Times New Roman"/>
          <w:sz w:val="28"/>
          <w:szCs w:val="28"/>
        </w:rPr>
        <w:t>2,4</w:t>
      </w:r>
      <w:r w:rsidR="00306C7B">
        <w:rPr>
          <w:rFonts w:ascii="Times New Roman" w:hAnsi="Times New Roman" w:cs="Times New Roman"/>
          <w:sz w:val="28"/>
          <w:szCs w:val="28"/>
        </w:rPr>
        <w:t xml:space="preserve"> % </w:t>
      </w:r>
      <w:r w:rsidR="003C50A1">
        <w:rPr>
          <w:rFonts w:ascii="Times New Roman" w:hAnsi="Times New Roman" w:cs="Times New Roman"/>
          <w:sz w:val="28"/>
          <w:szCs w:val="28"/>
        </w:rPr>
        <w:t>выш</w:t>
      </w:r>
      <w:r w:rsidR="00306C7B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 xml:space="preserve"> 201</w:t>
      </w:r>
      <w:r w:rsidR="003C50A1">
        <w:rPr>
          <w:rFonts w:ascii="Times New Roman" w:hAnsi="Times New Roman" w:cs="Times New Roman"/>
          <w:sz w:val="28"/>
          <w:szCs w:val="28"/>
        </w:rPr>
        <w:t>7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3C50A1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="00E277F2">
        <w:rPr>
          <w:rFonts w:ascii="Times New Roman" w:hAnsi="Times New Roman" w:cs="Times New Roman"/>
          <w:sz w:val="28"/>
          <w:szCs w:val="28"/>
        </w:rPr>
        <w:t>.</w:t>
      </w:r>
      <w:r w:rsidRPr="004955E0">
        <w:rPr>
          <w:rFonts w:ascii="Times New Roman" w:hAnsi="Times New Roman" w:cs="Times New Roman"/>
          <w:sz w:val="28"/>
          <w:szCs w:val="28"/>
        </w:rPr>
        <w:t xml:space="preserve"> По филиалу качество</w:t>
      </w:r>
      <w:r w:rsidR="00306C7B">
        <w:rPr>
          <w:rFonts w:ascii="Times New Roman" w:hAnsi="Times New Roman" w:cs="Times New Roman"/>
          <w:sz w:val="28"/>
          <w:szCs w:val="28"/>
        </w:rPr>
        <w:t xml:space="preserve"> знаний составило</w:t>
      </w:r>
      <w:r w:rsidRPr="004955E0">
        <w:rPr>
          <w:rFonts w:ascii="Times New Roman" w:hAnsi="Times New Roman" w:cs="Times New Roman"/>
          <w:sz w:val="28"/>
          <w:szCs w:val="28"/>
        </w:rPr>
        <w:t xml:space="preserve"> – </w:t>
      </w:r>
      <w:r w:rsidR="00E277F2">
        <w:rPr>
          <w:rFonts w:ascii="Times New Roman" w:hAnsi="Times New Roman" w:cs="Times New Roman"/>
          <w:sz w:val="28"/>
          <w:szCs w:val="28"/>
        </w:rPr>
        <w:t xml:space="preserve">30,8 </w:t>
      </w:r>
      <w:r w:rsidR="00306C7B">
        <w:rPr>
          <w:rFonts w:ascii="Times New Roman" w:hAnsi="Times New Roman" w:cs="Times New Roman"/>
          <w:sz w:val="28"/>
          <w:szCs w:val="28"/>
        </w:rPr>
        <w:t xml:space="preserve">% (ниже на </w:t>
      </w:r>
      <w:r w:rsidR="00E277F2">
        <w:rPr>
          <w:rFonts w:ascii="Times New Roman" w:hAnsi="Times New Roman" w:cs="Times New Roman"/>
          <w:sz w:val="28"/>
          <w:szCs w:val="28"/>
        </w:rPr>
        <w:t>5,6</w:t>
      </w:r>
      <w:r w:rsidR="00306C7B">
        <w:rPr>
          <w:rFonts w:ascii="Times New Roman" w:hAnsi="Times New Roman" w:cs="Times New Roman"/>
          <w:sz w:val="28"/>
          <w:szCs w:val="28"/>
        </w:rPr>
        <w:t xml:space="preserve"> %)</w:t>
      </w:r>
      <w:r w:rsidRPr="00495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– 100 %. </w:t>
      </w:r>
    </w:p>
    <w:p w:rsidR="008F6ED1" w:rsidRPr="00665B98" w:rsidRDefault="00CF5860" w:rsidP="00665B98">
      <w:pPr>
        <w:spacing w:after="0" w:line="240" w:lineRule="atLeast"/>
        <w:ind w:firstLine="3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Анализируя уровень </w:t>
      </w:r>
      <w:proofErr w:type="spellStart"/>
      <w:r w:rsidR="008F6ED1" w:rsidRPr="004955E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8F6ED1"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5C7D15">
        <w:rPr>
          <w:rFonts w:ascii="Times New Roman" w:hAnsi="Times New Roman" w:cs="Times New Roman"/>
          <w:sz w:val="28"/>
          <w:szCs w:val="28"/>
        </w:rPr>
        <w:t>учащихся МКОУ СОШ №4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F6ED1" w:rsidRPr="004955E0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8F6ED1" w:rsidRPr="004955E0">
        <w:rPr>
          <w:rFonts w:ascii="Times New Roman" w:hAnsi="Times New Roman" w:cs="Times New Roman"/>
          <w:sz w:val="28"/>
          <w:szCs w:val="28"/>
        </w:rPr>
        <w:t xml:space="preserve"> 201</w:t>
      </w:r>
      <w:r w:rsidR="00F1501C">
        <w:rPr>
          <w:rFonts w:ascii="Times New Roman" w:hAnsi="Times New Roman" w:cs="Times New Roman"/>
          <w:sz w:val="28"/>
          <w:szCs w:val="28"/>
        </w:rPr>
        <w:t>8</w:t>
      </w:r>
      <w:r w:rsidR="008F6ED1" w:rsidRPr="004955E0">
        <w:rPr>
          <w:rFonts w:ascii="Times New Roman" w:hAnsi="Times New Roman" w:cs="Times New Roman"/>
          <w:sz w:val="28"/>
          <w:szCs w:val="28"/>
        </w:rPr>
        <w:t>-1</w:t>
      </w:r>
      <w:r w:rsidR="00F1501C">
        <w:rPr>
          <w:rFonts w:ascii="Times New Roman" w:hAnsi="Times New Roman" w:cs="Times New Roman"/>
          <w:sz w:val="28"/>
          <w:szCs w:val="28"/>
        </w:rPr>
        <w:t>9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учебного года, нужно отметить, что </w:t>
      </w:r>
      <w:r w:rsidR="005C7D15" w:rsidRPr="004955E0">
        <w:rPr>
          <w:rFonts w:ascii="Times New Roman" w:hAnsi="Times New Roman" w:cs="Times New Roman"/>
          <w:sz w:val="28"/>
          <w:szCs w:val="28"/>
        </w:rPr>
        <w:t>у</w:t>
      </w:r>
      <w:r w:rsidR="005C7D15">
        <w:rPr>
          <w:rFonts w:ascii="Times New Roman" w:hAnsi="Times New Roman" w:cs="Times New Roman"/>
          <w:sz w:val="28"/>
          <w:szCs w:val="28"/>
        </w:rPr>
        <w:t>меньши</w:t>
      </w:r>
      <w:r w:rsidR="005C7D15" w:rsidRPr="004955E0">
        <w:rPr>
          <w:rFonts w:ascii="Times New Roman" w:hAnsi="Times New Roman" w:cs="Times New Roman"/>
          <w:sz w:val="28"/>
          <w:szCs w:val="28"/>
        </w:rPr>
        <w:t>лось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число учащихся оставленных на повторный курс обучения. Среди неуспевающих </w:t>
      </w:r>
      <w:r w:rsidR="00244C7A">
        <w:rPr>
          <w:rFonts w:ascii="Times New Roman" w:hAnsi="Times New Roman" w:cs="Times New Roman"/>
          <w:sz w:val="28"/>
          <w:szCs w:val="28"/>
        </w:rPr>
        <w:t>один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уч</w:t>
      </w:r>
      <w:r w:rsidR="008F6ED1" w:rsidRPr="004955E0">
        <w:rPr>
          <w:rFonts w:ascii="Times New Roman" w:hAnsi="Times New Roman" w:cs="Times New Roman"/>
          <w:sz w:val="28"/>
          <w:szCs w:val="28"/>
        </w:rPr>
        <w:t>а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щихся 9 класса </w:t>
      </w:r>
      <w:r w:rsidR="00244C7A">
        <w:rPr>
          <w:rFonts w:ascii="Times New Roman" w:hAnsi="Times New Roman" w:cs="Times New Roman"/>
          <w:sz w:val="28"/>
          <w:szCs w:val="28"/>
        </w:rPr>
        <w:t xml:space="preserve">не прошел </w:t>
      </w:r>
      <w:r w:rsidR="009B5093">
        <w:rPr>
          <w:rFonts w:ascii="Times New Roman" w:hAnsi="Times New Roman" w:cs="Times New Roman"/>
          <w:sz w:val="28"/>
          <w:szCs w:val="28"/>
        </w:rPr>
        <w:t>Г</w:t>
      </w:r>
      <w:r w:rsidR="00244C7A">
        <w:rPr>
          <w:rFonts w:ascii="Times New Roman" w:hAnsi="Times New Roman" w:cs="Times New Roman"/>
          <w:sz w:val="28"/>
          <w:szCs w:val="28"/>
        </w:rPr>
        <w:t>ИА в основной период по биологии</w:t>
      </w:r>
      <w:r w:rsidR="009B5093">
        <w:rPr>
          <w:rFonts w:ascii="Times New Roman" w:hAnsi="Times New Roman" w:cs="Times New Roman"/>
          <w:sz w:val="28"/>
          <w:szCs w:val="28"/>
        </w:rPr>
        <w:t>,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что свид</w:t>
      </w:r>
      <w:r w:rsidR="008F6ED1" w:rsidRPr="004955E0">
        <w:rPr>
          <w:rFonts w:ascii="Times New Roman" w:hAnsi="Times New Roman" w:cs="Times New Roman"/>
          <w:sz w:val="28"/>
          <w:szCs w:val="28"/>
        </w:rPr>
        <w:t>е</w:t>
      </w:r>
      <w:r w:rsidR="008F6ED1" w:rsidRPr="004955E0">
        <w:rPr>
          <w:rFonts w:ascii="Times New Roman" w:hAnsi="Times New Roman" w:cs="Times New Roman"/>
          <w:sz w:val="28"/>
          <w:szCs w:val="28"/>
        </w:rPr>
        <w:t>тельствует о недостаточной работе учите</w:t>
      </w:r>
      <w:r w:rsidR="009B5093">
        <w:rPr>
          <w:rFonts w:ascii="Times New Roman" w:hAnsi="Times New Roman" w:cs="Times New Roman"/>
          <w:sz w:val="28"/>
          <w:szCs w:val="28"/>
        </w:rPr>
        <w:t>ля</w:t>
      </w:r>
      <w:r w:rsidR="005C7D15">
        <w:rPr>
          <w:rFonts w:ascii="Times New Roman" w:hAnsi="Times New Roman" w:cs="Times New Roman"/>
          <w:sz w:val="28"/>
          <w:szCs w:val="28"/>
        </w:rPr>
        <w:t>, преподающ</w:t>
      </w:r>
      <w:r w:rsidR="009B5093">
        <w:rPr>
          <w:rFonts w:ascii="Times New Roman" w:hAnsi="Times New Roman" w:cs="Times New Roman"/>
          <w:sz w:val="28"/>
          <w:szCs w:val="28"/>
        </w:rPr>
        <w:t>его</w:t>
      </w:r>
      <w:r w:rsidR="005C7D15">
        <w:rPr>
          <w:rFonts w:ascii="Times New Roman" w:hAnsi="Times New Roman" w:cs="Times New Roman"/>
          <w:sz w:val="28"/>
          <w:szCs w:val="28"/>
        </w:rPr>
        <w:t xml:space="preserve"> в данном классе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и классного руководителя по повышению уровня мотивации учащ</w:t>
      </w:r>
      <w:r w:rsidR="009B5093">
        <w:rPr>
          <w:rFonts w:ascii="Times New Roman" w:hAnsi="Times New Roman" w:cs="Times New Roman"/>
          <w:sz w:val="28"/>
          <w:szCs w:val="28"/>
        </w:rPr>
        <w:t>его</w:t>
      </w:r>
      <w:r w:rsidR="008F6ED1" w:rsidRPr="004955E0">
        <w:rPr>
          <w:rFonts w:ascii="Times New Roman" w:hAnsi="Times New Roman" w:cs="Times New Roman"/>
          <w:sz w:val="28"/>
          <w:szCs w:val="28"/>
        </w:rPr>
        <w:t>ся на п</w:t>
      </w:r>
      <w:r w:rsidR="008F6ED1" w:rsidRPr="004955E0">
        <w:rPr>
          <w:rFonts w:ascii="Times New Roman" w:hAnsi="Times New Roman" w:cs="Times New Roman"/>
          <w:sz w:val="28"/>
          <w:szCs w:val="28"/>
        </w:rPr>
        <w:t>о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лучение основного общего образования. </w:t>
      </w:r>
      <w:r w:rsidR="004152C8">
        <w:rPr>
          <w:rFonts w:ascii="Times New Roman" w:hAnsi="Times New Roman" w:cs="Times New Roman"/>
          <w:sz w:val="28"/>
          <w:szCs w:val="28"/>
        </w:rPr>
        <w:t xml:space="preserve">Еще двое экстернов не прошли </w:t>
      </w:r>
      <w:r w:rsidR="00CA224A">
        <w:rPr>
          <w:rFonts w:ascii="Times New Roman" w:hAnsi="Times New Roman" w:cs="Times New Roman"/>
          <w:sz w:val="28"/>
          <w:szCs w:val="28"/>
        </w:rPr>
        <w:t>атт</w:t>
      </w:r>
      <w:r w:rsidR="00CA224A">
        <w:rPr>
          <w:rFonts w:ascii="Times New Roman" w:hAnsi="Times New Roman" w:cs="Times New Roman"/>
          <w:sz w:val="28"/>
          <w:szCs w:val="28"/>
        </w:rPr>
        <w:t>е</w:t>
      </w:r>
      <w:r w:rsidR="00CA224A">
        <w:rPr>
          <w:rFonts w:ascii="Times New Roman" w:hAnsi="Times New Roman" w:cs="Times New Roman"/>
          <w:sz w:val="28"/>
          <w:szCs w:val="28"/>
        </w:rPr>
        <w:lastRenderedPageBreak/>
        <w:t>стацию по биологии и биологии и математике.</w:t>
      </w:r>
      <w:r w:rsidR="000C5C89"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4955E0">
        <w:rPr>
          <w:rFonts w:ascii="Times New Roman" w:hAnsi="Times New Roman" w:cs="Times New Roman"/>
          <w:sz w:val="28"/>
          <w:szCs w:val="28"/>
        </w:rPr>
        <w:t>Им будет предоставлена во</w:t>
      </w:r>
      <w:r w:rsidR="008F6ED1" w:rsidRPr="004955E0">
        <w:rPr>
          <w:rFonts w:ascii="Times New Roman" w:hAnsi="Times New Roman" w:cs="Times New Roman"/>
          <w:sz w:val="28"/>
          <w:szCs w:val="28"/>
        </w:rPr>
        <w:t>з</w:t>
      </w:r>
      <w:r w:rsidR="008F6ED1" w:rsidRPr="004955E0">
        <w:rPr>
          <w:rFonts w:ascii="Times New Roman" w:hAnsi="Times New Roman" w:cs="Times New Roman"/>
          <w:sz w:val="28"/>
          <w:szCs w:val="28"/>
        </w:rPr>
        <w:t>можность пересдать ГИА в доп</w:t>
      </w:r>
      <w:r w:rsidR="00665B98">
        <w:rPr>
          <w:rFonts w:ascii="Times New Roman" w:hAnsi="Times New Roman" w:cs="Times New Roman"/>
          <w:sz w:val="28"/>
          <w:szCs w:val="28"/>
        </w:rPr>
        <w:t>олнительные сентябрьские сроки.</w:t>
      </w:r>
    </w:p>
    <w:p w:rsidR="00512D69" w:rsidRDefault="008F6ED1" w:rsidP="00512D69">
      <w:pPr>
        <w:pStyle w:val="a7"/>
        <w:spacing w:before="0" w:line="240" w:lineRule="atLeast"/>
        <w:ind w:right="57" w:firstLine="708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Контроль знаний и </w:t>
      </w:r>
      <w:proofErr w:type="spellStart"/>
      <w:r w:rsidRPr="004955E0">
        <w:rPr>
          <w:rFonts w:ascii="Times New Roman" w:hAnsi="Times New Roman"/>
        </w:rPr>
        <w:t>общеучебных</w:t>
      </w:r>
      <w:proofErr w:type="spellEnd"/>
      <w:r w:rsidRPr="004955E0">
        <w:rPr>
          <w:rFonts w:ascii="Times New Roman" w:hAnsi="Times New Roman"/>
        </w:rPr>
        <w:t xml:space="preserve"> умений, усвоение содержания образ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вания</w:t>
      </w:r>
      <w:r w:rsidR="00CA224A">
        <w:rPr>
          <w:rFonts w:ascii="Times New Roman" w:hAnsi="Times New Roman"/>
        </w:rPr>
        <w:t xml:space="preserve"> </w:t>
      </w:r>
      <w:proofErr w:type="spellStart"/>
      <w:r w:rsidR="00CA224A">
        <w:rPr>
          <w:rFonts w:ascii="Times New Roman" w:hAnsi="Times New Roman"/>
        </w:rPr>
        <w:t>попрежнему</w:t>
      </w:r>
      <w:proofErr w:type="spellEnd"/>
      <w:r w:rsidRPr="004955E0">
        <w:rPr>
          <w:rFonts w:ascii="Times New Roman" w:hAnsi="Times New Roman"/>
        </w:rPr>
        <w:t xml:space="preserve"> одна из приоритетных задач в деятельности школы.</w:t>
      </w:r>
    </w:p>
    <w:p w:rsidR="008F6ED1" w:rsidRPr="004955E0" w:rsidRDefault="008F6ED1" w:rsidP="00512D69">
      <w:pPr>
        <w:pStyle w:val="a7"/>
        <w:spacing w:before="0" w:line="240" w:lineRule="atLeast"/>
        <w:ind w:right="57" w:firstLine="708"/>
        <w:rPr>
          <w:rFonts w:ascii="Times New Roman" w:hAnsi="Times New Roman"/>
          <w:sz w:val="28"/>
          <w:szCs w:val="28"/>
        </w:rPr>
      </w:pPr>
      <w:r w:rsidRPr="004955E0">
        <w:rPr>
          <w:rFonts w:ascii="Times New Roman" w:hAnsi="Times New Roman"/>
        </w:rPr>
        <w:t>На протяжении учебного</w:t>
      </w:r>
      <w:r w:rsidR="00512D69">
        <w:rPr>
          <w:rFonts w:ascii="Times New Roman" w:hAnsi="Times New Roman"/>
        </w:rPr>
        <w:t xml:space="preserve"> года осуществлялся мониторинг</w:t>
      </w:r>
      <w:r w:rsidRPr="004955E0">
        <w:rPr>
          <w:rFonts w:ascii="Times New Roman" w:hAnsi="Times New Roman"/>
        </w:rPr>
        <w:t xml:space="preserve"> и диагности</w:t>
      </w:r>
      <w:r w:rsidR="00512D69">
        <w:rPr>
          <w:rFonts w:ascii="Times New Roman" w:hAnsi="Times New Roman"/>
        </w:rPr>
        <w:t>ка качества обучения и усвоения</w:t>
      </w:r>
      <w:r w:rsidRPr="004955E0">
        <w:rPr>
          <w:rFonts w:ascii="Times New Roman" w:hAnsi="Times New Roman"/>
        </w:rPr>
        <w:t xml:space="preserve"> программного материала по всем предметам учебного плана. Промежуточные результаты усвоения программного материала </w:t>
      </w:r>
      <w:r w:rsidR="00512D69">
        <w:rPr>
          <w:rFonts w:ascii="Times New Roman" w:hAnsi="Times New Roman"/>
          <w:sz w:val="28"/>
          <w:szCs w:val="28"/>
        </w:rPr>
        <w:t>отслеживались</w:t>
      </w:r>
      <w:r w:rsidRPr="004955E0">
        <w:rPr>
          <w:rFonts w:ascii="Times New Roman" w:hAnsi="Times New Roman"/>
          <w:sz w:val="28"/>
          <w:szCs w:val="28"/>
        </w:rPr>
        <w:t xml:space="preserve"> на основе </w:t>
      </w:r>
      <w:r w:rsidR="00512D69">
        <w:rPr>
          <w:rFonts w:ascii="Times New Roman" w:hAnsi="Times New Roman"/>
          <w:sz w:val="28"/>
          <w:szCs w:val="28"/>
        </w:rPr>
        <w:t>итогов, полученных по окончании</w:t>
      </w:r>
      <w:r w:rsidRPr="004955E0">
        <w:rPr>
          <w:rFonts w:ascii="Times New Roman" w:hAnsi="Times New Roman"/>
          <w:sz w:val="28"/>
          <w:szCs w:val="28"/>
        </w:rPr>
        <w:t xml:space="preserve"> четвертей, по</w:t>
      </w:r>
      <w:r w:rsidR="00964ABE">
        <w:rPr>
          <w:rFonts w:ascii="Times New Roman" w:hAnsi="Times New Roman"/>
          <w:sz w:val="28"/>
          <w:szCs w:val="28"/>
        </w:rPr>
        <w:t>л</w:t>
      </w:r>
      <w:r w:rsidR="00964ABE">
        <w:rPr>
          <w:rFonts w:ascii="Times New Roman" w:hAnsi="Times New Roman"/>
          <w:sz w:val="28"/>
          <w:szCs w:val="28"/>
        </w:rPr>
        <w:t>у</w:t>
      </w:r>
      <w:r w:rsidR="00964ABE">
        <w:rPr>
          <w:rFonts w:ascii="Times New Roman" w:hAnsi="Times New Roman"/>
          <w:sz w:val="28"/>
          <w:szCs w:val="28"/>
        </w:rPr>
        <w:t>годий и</w:t>
      </w:r>
      <w:r w:rsidRPr="004955E0">
        <w:rPr>
          <w:rFonts w:ascii="Times New Roman" w:hAnsi="Times New Roman"/>
          <w:sz w:val="28"/>
          <w:szCs w:val="28"/>
        </w:rPr>
        <w:t xml:space="preserve"> по итогам года.</w:t>
      </w:r>
    </w:p>
    <w:p w:rsidR="008F6ED1" w:rsidRPr="004955E0" w:rsidRDefault="008F6ED1" w:rsidP="00CE5F9F">
      <w:pPr>
        <w:pStyle w:val="a7"/>
        <w:spacing w:before="0" w:line="240" w:lineRule="atLeast"/>
        <w:ind w:right="57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7"/>
        <w:gridCol w:w="1045"/>
        <w:gridCol w:w="1294"/>
        <w:gridCol w:w="1294"/>
        <w:gridCol w:w="1293"/>
        <w:gridCol w:w="1294"/>
        <w:gridCol w:w="1294"/>
      </w:tblGrid>
      <w:tr w:rsidR="008F6ED1" w:rsidRPr="004955E0" w:rsidTr="005C10E5">
        <w:tc>
          <w:tcPr>
            <w:tcW w:w="205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92D050"/>
          </w:tcPr>
          <w:p w:rsidR="008F6ED1" w:rsidRPr="004955E0" w:rsidRDefault="008F6ED1" w:rsidP="00B63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3633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:rsidR="008F6ED1" w:rsidRPr="004955E0" w:rsidRDefault="008F6ED1" w:rsidP="00B63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3881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:rsidR="008F6ED1" w:rsidRPr="004955E0" w:rsidRDefault="008F6ED1" w:rsidP="00B638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Обученность</w:t>
            </w:r>
            <w:proofErr w:type="spellEnd"/>
          </w:p>
        </w:tc>
      </w:tr>
      <w:tr w:rsidR="005C10E5" w:rsidRPr="004955E0" w:rsidTr="005C10E5">
        <w:tc>
          <w:tcPr>
            <w:tcW w:w="205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2016-2017</w:t>
            </w:r>
          </w:p>
        </w:tc>
        <w:tc>
          <w:tcPr>
            <w:tcW w:w="12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2018-2019</w:t>
            </w:r>
          </w:p>
        </w:tc>
        <w:tc>
          <w:tcPr>
            <w:tcW w:w="12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2016-2017</w:t>
            </w:r>
          </w:p>
        </w:tc>
        <w:tc>
          <w:tcPr>
            <w:tcW w:w="12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5C10E5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2017-2018</w:t>
            </w:r>
          </w:p>
        </w:tc>
        <w:tc>
          <w:tcPr>
            <w:tcW w:w="12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92D050"/>
          </w:tcPr>
          <w:p w:rsidR="005C10E5" w:rsidRPr="004955E0" w:rsidRDefault="00CC3FEB" w:rsidP="005C10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2018-2019</w:t>
            </w:r>
          </w:p>
        </w:tc>
      </w:tr>
      <w:tr w:rsidR="005C10E5" w:rsidRPr="004955E0" w:rsidTr="00964ABE">
        <w:tc>
          <w:tcPr>
            <w:tcW w:w="205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1 - 4 классы</w:t>
            </w:r>
          </w:p>
        </w:tc>
        <w:tc>
          <w:tcPr>
            <w:tcW w:w="1045" w:type="dxa"/>
            <w:tcBorders>
              <w:top w:val="single" w:sz="18" w:space="0" w:color="auto"/>
              <w:lef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48,2%</w:t>
            </w:r>
          </w:p>
        </w:tc>
        <w:tc>
          <w:tcPr>
            <w:tcW w:w="1294" w:type="dxa"/>
            <w:tcBorders>
              <w:top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40,0 %</w:t>
            </w:r>
          </w:p>
        </w:tc>
        <w:tc>
          <w:tcPr>
            <w:tcW w:w="1294" w:type="dxa"/>
            <w:tcBorders>
              <w:top w:val="single" w:sz="18" w:space="0" w:color="auto"/>
              <w:right w:val="single" w:sz="18" w:space="0" w:color="auto"/>
            </w:tcBorders>
          </w:tcPr>
          <w:p w:rsidR="005C10E5" w:rsidRPr="004955E0" w:rsidRDefault="00CC3FEB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48,1 %</w:t>
            </w:r>
          </w:p>
        </w:tc>
        <w:tc>
          <w:tcPr>
            <w:tcW w:w="1293" w:type="dxa"/>
            <w:tcBorders>
              <w:top w:val="single" w:sz="18" w:space="0" w:color="auto"/>
              <w:lef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96,2 %</w:t>
            </w:r>
          </w:p>
        </w:tc>
        <w:tc>
          <w:tcPr>
            <w:tcW w:w="1294" w:type="dxa"/>
            <w:tcBorders>
              <w:top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96,9%</w:t>
            </w:r>
          </w:p>
        </w:tc>
        <w:tc>
          <w:tcPr>
            <w:tcW w:w="1294" w:type="dxa"/>
            <w:tcBorders>
              <w:top w:val="single" w:sz="18" w:space="0" w:color="auto"/>
              <w:right w:val="single" w:sz="18" w:space="0" w:color="auto"/>
            </w:tcBorders>
          </w:tcPr>
          <w:p w:rsidR="005C10E5" w:rsidRPr="004955E0" w:rsidRDefault="002F0466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98,1%</w:t>
            </w:r>
          </w:p>
        </w:tc>
      </w:tr>
      <w:tr w:rsidR="005C10E5" w:rsidRPr="004955E0" w:rsidTr="00964ABE">
        <w:tc>
          <w:tcPr>
            <w:tcW w:w="2057" w:type="dxa"/>
            <w:tcBorders>
              <w:left w:val="single" w:sz="18" w:space="0" w:color="auto"/>
              <w:righ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5 - 9 классы</w:t>
            </w:r>
          </w:p>
        </w:tc>
        <w:tc>
          <w:tcPr>
            <w:tcW w:w="1045" w:type="dxa"/>
            <w:tcBorders>
              <w:lef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32,1 %</w:t>
            </w:r>
          </w:p>
        </w:tc>
        <w:tc>
          <w:tcPr>
            <w:tcW w:w="1294" w:type="dxa"/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39,2 %</w:t>
            </w:r>
          </w:p>
        </w:tc>
        <w:tc>
          <w:tcPr>
            <w:tcW w:w="1294" w:type="dxa"/>
            <w:tcBorders>
              <w:right w:val="single" w:sz="18" w:space="0" w:color="auto"/>
            </w:tcBorders>
          </w:tcPr>
          <w:p w:rsidR="005C10E5" w:rsidRPr="004955E0" w:rsidRDefault="00AD3BB4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38,7</w:t>
            </w:r>
            <w:r w:rsidR="00F26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293" w:type="dxa"/>
            <w:tcBorders>
              <w:left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96,2 %</w:t>
            </w:r>
          </w:p>
        </w:tc>
        <w:tc>
          <w:tcPr>
            <w:tcW w:w="1294" w:type="dxa"/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94,6 %</w:t>
            </w:r>
          </w:p>
        </w:tc>
        <w:tc>
          <w:tcPr>
            <w:tcW w:w="1294" w:type="dxa"/>
            <w:tcBorders>
              <w:right w:val="single" w:sz="18" w:space="0" w:color="auto"/>
            </w:tcBorders>
          </w:tcPr>
          <w:p w:rsidR="005C10E5" w:rsidRPr="004955E0" w:rsidRDefault="00F261F8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97,3 %</w:t>
            </w:r>
          </w:p>
        </w:tc>
      </w:tr>
      <w:tr w:rsidR="005C10E5" w:rsidRPr="004955E0" w:rsidTr="00964ABE">
        <w:tc>
          <w:tcPr>
            <w:tcW w:w="205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C10E5" w:rsidRPr="004955E0" w:rsidRDefault="00F261F8" w:rsidP="00F26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1045" w:type="dxa"/>
            <w:tcBorders>
              <w:left w:val="single" w:sz="18" w:space="0" w:color="auto"/>
              <w:bottom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63,6 %</w:t>
            </w:r>
          </w:p>
        </w:tc>
        <w:tc>
          <w:tcPr>
            <w:tcW w:w="1294" w:type="dxa"/>
            <w:tcBorders>
              <w:bottom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62,5 %</w:t>
            </w:r>
          </w:p>
        </w:tc>
        <w:tc>
          <w:tcPr>
            <w:tcW w:w="1294" w:type="dxa"/>
            <w:tcBorders>
              <w:bottom w:val="single" w:sz="18" w:space="0" w:color="auto"/>
              <w:right w:val="single" w:sz="18" w:space="0" w:color="auto"/>
            </w:tcBorders>
          </w:tcPr>
          <w:p w:rsidR="005C10E5" w:rsidRPr="004955E0" w:rsidRDefault="00E32896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42,9 %</w:t>
            </w:r>
            <w:r w:rsidR="00F26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93" w:type="dxa"/>
            <w:tcBorders>
              <w:left w:val="single" w:sz="18" w:space="0" w:color="auto"/>
              <w:bottom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100 %</w:t>
            </w:r>
          </w:p>
        </w:tc>
        <w:tc>
          <w:tcPr>
            <w:tcW w:w="1294" w:type="dxa"/>
            <w:tcBorders>
              <w:bottom w:val="single" w:sz="18" w:space="0" w:color="auto"/>
            </w:tcBorders>
          </w:tcPr>
          <w:p w:rsidR="005C10E5" w:rsidRPr="004955E0" w:rsidRDefault="005C10E5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100 %</w:t>
            </w:r>
          </w:p>
        </w:tc>
        <w:tc>
          <w:tcPr>
            <w:tcW w:w="1294" w:type="dxa"/>
            <w:tcBorders>
              <w:bottom w:val="single" w:sz="18" w:space="0" w:color="auto"/>
              <w:right w:val="single" w:sz="18" w:space="0" w:color="auto"/>
            </w:tcBorders>
          </w:tcPr>
          <w:p w:rsidR="005C10E5" w:rsidRPr="004955E0" w:rsidRDefault="00F261F8" w:rsidP="005C10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92,9 %</w:t>
            </w:r>
          </w:p>
        </w:tc>
      </w:tr>
    </w:tbl>
    <w:p w:rsidR="008E6C4E" w:rsidRDefault="008F6ED1" w:rsidP="00CE706C">
      <w:pPr>
        <w:spacing w:after="0" w:line="24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Анализируя данные таблицы, можно увидеть, что показатели качества знаний учащихся шко</w:t>
      </w:r>
      <w:r w:rsidR="00591A2B">
        <w:rPr>
          <w:rFonts w:ascii="Times New Roman" w:hAnsi="Times New Roman" w:cs="Times New Roman"/>
          <w:sz w:val="28"/>
          <w:szCs w:val="28"/>
        </w:rPr>
        <w:t xml:space="preserve">лы на уровне начального общего </w:t>
      </w:r>
      <w:r w:rsidR="00E3289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31699">
        <w:rPr>
          <w:rFonts w:ascii="Times New Roman" w:hAnsi="Times New Roman" w:cs="Times New Roman"/>
          <w:sz w:val="28"/>
          <w:szCs w:val="28"/>
        </w:rPr>
        <w:t>повыс</w:t>
      </w:r>
      <w:r w:rsidR="00431699">
        <w:rPr>
          <w:rFonts w:ascii="Times New Roman" w:hAnsi="Times New Roman" w:cs="Times New Roman"/>
          <w:sz w:val="28"/>
          <w:szCs w:val="28"/>
        </w:rPr>
        <w:t>и</w:t>
      </w:r>
      <w:r w:rsidR="00431699">
        <w:rPr>
          <w:rFonts w:ascii="Times New Roman" w:hAnsi="Times New Roman" w:cs="Times New Roman"/>
          <w:sz w:val="28"/>
          <w:szCs w:val="28"/>
        </w:rPr>
        <w:t>лись</w:t>
      </w:r>
      <w:r w:rsidRPr="004955E0">
        <w:rPr>
          <w:rFonts w:ascii="Times New Roman" w:hAnsi="Times New Roman" w:cs="Times New Roman"/>
          <w:sz w:val="28"/>
          <w:szCs w:val="28"/>
        </w:rPr>
        <w:t xml:space="preserve"> на </w:t>
      </w:r>
      <w:r w:rsidR="00591A2B">
        <w:rPr>
          <w:rFonts w:ascii="Times New Roman" w:hAnsi="Times New Roman" w:cs="Times New Roman"/>
          <w:sz w:val="28"/>
          <w:szCs w:val="28"/>
        </w:rPr>
        <w:t>8,</w:t>
      </w:r>
      <w:r w:rsidR="00431699">
        <w:rPr>
          <w:rFonts w:ascii="Times New Roman" w:hAnsi="Times New Roman" w:cs="Times New Roman"/>
          <w:sz w:val="28"/>
          <w:szCs w:val="28"/>
        </w:rPr>
        <w:t>1</w:t>
      </w:r>
      <w:r w:rsidR="00591A2B">
        <w:rPr>
          <w:rFonts w:ascii="Times New Roman" w:hAnsi="Times New Roman" w:cs="Times New Roman"/>
          <w:sz w:val="28"/>
          <w:szCs w:val="28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</w:rPr>
        <w:t xml:space="preserve">%, а показатели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8E6C4E">
        <w:rPr>
          <w:rFonts w:ascii="Times New Roman" w:hAnsi="Times New Roman" w:cs="Times New Roman"/>
          <w:sz w:val="28"/>
          <w:szCs w:val="28"/>
        </w:rPr>
        <w:t>повысились</w:t>
      </w:r>
      <w:r w:rsidRPr="004955E0">
        <w:rPr>
          <w:rFonts w:ascii="Times New Roman" w:hAnsi="Times New Roman" w:cs="Times New Roman"/>
          <w:sz w:val="28"/>
          <w:szCs w:val="28"/>
        </w:rPr>
        <w:t xml:space="preserve"> на </w:t>
      </w:r>
      <w:r w:rsidR="00431699">
        <w:rPr>
          <w:rFonts w:ascii="Times New Roman" w:hAnsi="Times New Roman" w:cs="Times New Roman"/>
          <w:sz w:val="28"/>
          <w:szCs w:val="28"/>
        </w:rPr>
        <w:t>1,2</w:t>
      </w:r>
      <w:r w:rsidR="008E6C4E">
        <w:rPr>
          <w:rFonts w:ascii="Times New Roman" w:hAnsi="Times New Roman" w:cs="Times New Roman"/>
          <w:sz w:val="28"/>
          <w:szCs w:val="28"/>
        </w:rPr>
        <w:t xml:space="preserve"> %. На уровне о</w:t>
      </w:r>
      <w:r w:rsidR="008E6C4E">
        <w:rPr>
          <w:rFonts w:ascii="Times New Roman" w:hAnsi="Times New Roman" w:cs="Times New Roman"/>
          <w:sz w:val="28"/>
          <w:szCs w:val="28"/>
        </w:rPr>
        <w:t>с</w:t>
      </w:r>
      <w:r w:rsidR="008E6C4E">
        <w:rPr>
          <w:rFonts w:ascii="Times New Roman" w:hAnsi="Times New Roman" w:cs="Times New Roman"/>
          <w:sz w:val="28"/>
          <w:szCs w:val="28"/>
        </w:rPr>
        <w:t>новного общего</w:t>
      </w:r>
      <w:r w:rsidRPr="004955E0">
        <w:rPr>
          <w:rFonts w:ascii="Times New Roman" w:hAnsi="Times New Roman" w:cs="Times New Roman"/>
          <w:sz w:val="28"/>
          <w:szCs w:val="28"/>
        </w:rPr>
        <w:t xml:space="preserve"> образования качество </w:t>
      </w:r>
      <w:r w:rsidR="008E6C4E">
        <w:rPr>
          <w:rFonts w:ascii="Times New Roman" w:hAnsi="Times New Roman" w:cs="Times New Roman"/>
          <w:sz w:val="28"/>
          <w:szCs w:val="28"/>
        </w:rPr>
        <w:t>по</w:t>
      </w:r>
      <w:r w:rsidR="00431699">
        <w:rPr>
          <w:rFonts w:ascii="Times New Roman" w:hAnsi="Times New Roman" w:cs="Times New Roman"/>
          <w:sz w:val="28"/>
          <w:szCs w:val="28"/>
        </w:rPr>
        <w:t>низ</w:t>
      </w:r>
      <w:r w:rsidR="008E6C4E">
        <w:rPr>
          <w:rFonts w:ascii="Times New Roman" w:hAnsi="Times New Roman" w:cs="Times New Roman"/>
          <w:sz w:val="28"/>
          <w:szCs w:val="28"/>
        </w:rPr>
        <w:t>илось</w:t>
      </w:r>
      <w:r w:rsidRPr="004955E0">
        <w:rPr>
          <w:rFonts w:ascii="Times New Roman" w:hAnsi="Times New Roman" w:cs="Times New Roman"/>
          <w:sz w:val="28"/>
          <w:szCs w:val="28"/>
        </w:rPr>
        <w:t xml:space="preserve"> на </w:t>
      </w:r>
      <w:r w:rsidR="00587809">
        <w:rPr>
          <w:rFonts w:ascii="Times New Roman" w:hAnsi="Times New Roman" w:cs="Times New Roman"/>
          <w:sz w:val="28"/>
          <w:szCs w:val="28"/>
        </w:rPr>
        <w:t>0,5</w:t>
      </w:r>
      <w:r w:rsidRPr="004955E0">
        <w:rPr>
          <w:rFonts w:ascii="Times New Roman" w:hAnsi="Times New Roman" w:cs="Times New Roman"/>
          <w:sz w:val="28"/>
          <w:szCs w:val="28"/>
        </w:rPr>
        <w:t xml:space="preserve"> %, а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8E6C4E">
        <w:rPr>
          <w:rFonts w:ascii="Times New Roman" w:hAnsi="Times New Roman" w:cs="Times New Roman"/>
          <w:sz w:val="28"/>
          <w:szCs w:val="28"/>
        </w:rPr>
        <w:t>по</w:t>
      </w:r>
      <w:r w:rsidR="00587809">
        <w:rPr>
          <w:rFonts w:ascii="Times New Roman" w:hAnsi="Times New Roman" w:cs="Times New Roman"/>
          <w:sz w:val="28"/>
          <w:szCs w:val="28"/>
        </w:rPr>
        <w:t>выс</w:t>
      </w:r>
      <w:r w:rsidR="008E6C4E">
        <w:rPr>
          <w:rFonts w:ascii="Times New Roman" w:hAnsi="Times New Roman" w:cs="Times New Roman"/>
          <w:sz w:val="28"/>
          <w:szCs w:val="28"/>
        </w:rPr>
        <w:t>илась</w:t>
      </w:r>
      <w:r w:rsidRPr="004955E0">
        <w:rPr>
          <w:rFonts w:ascii="Times New Roman" w:hAnsi="Times New Roman" w:cs="Times New Roman"/>
          <w:sz w:val="28"/>
          <w:szCs w:val="28"/>
        </w:rPr>
        <w:t xml:space="preserve"> на </w:t>
      </w:r>
      <w:r w:rsidR="00587809">
        <w:rPr>
          <w:rFonts w:ascii="Times New Roman" w:hAnsi="Times New Roman" w:cs="Times New Roman"/>
          <w:sz w:val="28"/>
          <w:szCs w:val="28"/>
        </w:rPr>
        <w:t>2,7</w:t>
      </w:r>
      <w:r w:rsidRPr="004955E0">
        <w:rPr>
          <w:rFonts w:ascii="Times New Roman" w:hAnsi="Times New Roman" w:cs="Times New Roman"/>
          <w:sz w:val="28"/>
          <w:szCs w:val="28"/>
        </w:rPr>
        <w:t xml:space="preserve"> % в сравнении с прошлым учебным годом. На уровне среднего общего образования пока</w:t>
      </w:r>
      <w:r w:rsidR="008E6C4E">
        <w:rPr>
          <w:rFonts w:ascii="Times New Roman" w:hAnsi="Times New Roman" w:cs="Times New Roman"/>
          <w:sz w:val="28"/>
          <w:szCs w:val="28"/>
        </w:rPr>
        <w:t xml:space="preserve">затели </w:t>
      </w:r>
      <w:proofErr w:type="spellStart"/>
      <w:r w:rsidR="008E6C4E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8E6C4E">
        <w:rPr>
          <w:rFonts w:ascii="Times New Roman" w:hAnsi="Times New Roman" w:cs="Times New Roman"/>
          <w:sz w:val="28"/>
          <w:szCs w:val="28"/>
        </w:rPr>
        <w:t xml:space="preserve"> </w:t>
      </w:r>
      <w:r w:rsidR="00587809">
        <w:rPr>
          <w:rFonts w:ascii="Times New Roman" w:hAnsi="Times New Roman" w:cs="Times New Roman"/>
          <w:sz w:val="28"/>
          <w:szCs w:val="28"/>
        </w:rPr>
        <w:t>снизился на 7,1</w:t>
      </w:r>
      <w:r w:rsidR="000D7E8E">
        <w:rPr>
          <w:rFonts w:ascii="Times New Roman" w:hAnsi="Times New Roman" w:cs="Times New Roman"/>
          <w:sz w:val="28"/>
          <w:szCs w:val="28"/>
        </w:rPr>
        <w:t xml:space="preserve"> %</w:t>
      </w:r>
      <w:r w:rsidR="008E6C4E">
        <w:rPr>
          <w:rFonts w:ascii="Times New Roman" w:hAnsi="Times New Roman" w:cs="Times New Roman"/>
          <w:sz w:val="28"/>
          <w:szCs w:val="28"/>
        </w:rPr>
        <w:t xml:space="preserve">, а </w:t>
      </w:r>
      <w:r w:rsidRPr="004955E0">
        <w:rPr>
          <w:rFonts w:ascii="Times New Roman" w:hAnsi="Times New Roman" w:cs="Times New Roman"/>
          <w:sz w:val="28"/>
          <w:szCs w:val="28"/>
        </w:rPr>
        <w:t>качеств</w:t>
      </w:r>
      <w:r w:rsidR="008E6C4E">
        <w:rPr>
          <w:rFonts w:ascii="Times New Roman" w:hAnsi="Times New Roman" w:cs="Times New Roman"/>
          <w:sz w:val="28"/>
          <w:szCs w:val="28"/>
        </w:rPr>
        <w:t>о</w:t>
      </w:r>
      <w:r w:rsidR="000D7E8E">
        <w:rPr>
          <w:rFonts w:ascii="Times New Roman" w:hAnsi="Times New Roman" w:cs="Times New Roman"/>
          <w:sz w:val="28"/>
          <w:szCs w:val="28"/>
        </w:rPr>
        <w:t xml:space="preserve"> </w:t>
      </w:r>
      <w:r w:rsidR="008E6C4E">
        <w:rPr>
          <w:rFonts w:ascii="Times New Roman" w:hAnsi="Times New Roman" w:cs="Times New Roman"/>
          <w:sz w:val="28"/>
          <w:szCs w:val="28"/>
        </w:rPr>
        <w:t>понизилось на 1</w:t>
      </w:r>
      <w:r w:rsidR="000D7E8E">
        <w:rPr>
          <w:rFonts w:ascii="Times New Roman" w:hAnsi="Times New Roman" w:cs="Times New Roman"/>
          <w:sz w:val="28"/>
          <w:szCs w:val="28"/>
        </w:rPr>
        <w:t>9</w:t>
      </w:r>
      <w:r w:rsidR="008E6C4E">
        <w:rPr>
          <w:rFonts w:ascii="Times New Roman" w:hAnsi="Times New Roman" w:cs="Times New Roman"/>
          <w:sz w:val="28"/>
          <w:szCs w:val="28"/>
        </w:rPr>
        <w:t>,</w:t>
      </w:r>
      <w:r w:rsidR="000D7E8E">
        <w:rPr>
          <w:rFonts w:ascii="Times New Roman" w:hAnsi="Times New Roman" w:cs="Times New Roman"/>
          <w:sz w:val="28"/>
          <w:szCs w:val="28"/>
        </w:rPr>
        <w:t>6</w:t>
      </w:r>
      <w:r w:rsidR="0089635E">
        <w:rPr>
          <w:rFonts w:ascii="Times New Roman" w:hAnsi="Times New Roman" w:cs="Times New Roman"/>
          <w:sz w:val="28"/>
          <w:szCs w:val="28"/>
        </w:rPr>
        <w:t xml:space="preserve"> %. Следует отметить, что не все у</w:t>
      </w:r>
      <w:r w:rsidR="008E6C4E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Pr="004955E0">
        <w:rPr>
          <w:rFonts w:ascii="Times New Roman" w:hAnsi="Times New Roman" w:cs="Times New Roman"/>
          <w:sz w:val="28"/>
          <w:szCs w:val="28"/>
        </w:rPr>
        <w:t>1</w:t>
      </w:r>
      <w:r w:rsidR="000D7E8E">
        <w:rPr>
          <w:rFonts w:ascii="Times New Roman" w:hAnsi="Times New Roman" w:cs="Times New Roman"/>
          <w:sz w:val="28"/>
          <w:szCs w:val="28"/>
        </w:rPr>
        <w:t>0</w:t>
      </w:r>
      <w:r w:rsidRPr="004955E0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8E6C4E">
        <w:rPr>
          <w:rFonts w:ascii="Times New Roman" w:hAnsi="Times New Roman" w:cs="Times New Roman"/>
          <w:sz w:val="28"/>
          <w:szCs w:val="28"/>
        </w:rPr>
        <w:t>а</w:t>
      </w:r>
      <w:r w:rsidR="000D7E8E">
        <w:rPr>
          <w:rFonts w:ascii="Times New Roman" w:hAnsi="Times New Roman" w:cs="Times New Roman"/>
          <w:sz w:val="28"/>
          <w:szCs w:val="28"/>
        </w:rPr>
        <w:t xml:space="preserve"> в этом учебном году</w:t>
      </w:r>
      <w:r w:rsidR="0089635E">
        <w:rPr>
          <w:rFonts w:ascii="Times New Roman" w:hAnsi="Times New Roman" w:cs="Times New Roman"/>
          <w:sz w:val="28"/>
          <w:szCs w:val="28"/>
        </w:rPr>
        <w:t xml:space="preserve"> </w:t>
      </w:r>
      <w:r w:rsidR="008E6C4E">
        <w:rPr>
          <w:rFonts w:ascii="Times New Roman" w:hAnsi="Times New Roman" w:cs="Times New Roman"/>
          <w:sz w:val="28"/>
          <w:szCs w:val="28"/>
        </w:rPr>
        <w:t>мотивированы</w:t>
      </w:r>
      <w:r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89635E">
        <w:rPr>
          <w:rFonts w:ascii="Times New Roman" w:hAnsi="Times New Roman" w:cs="Times New Roman"/>
          <w:sz w:val="28"/>
          <w:szCs w:val="28"/>
        </w:rPr>
        <w:t xml:space="preserve">на </w:t>
      </w:r>
      <w:r w:rsidRPr="004955E0">
        <w:rPr>
          <w:rFonts w:ascii="Times New Roman" w:hAnsi="Times New Roman" w:cs="Times New Roman"/>
          <w:sz w:val="28"/>
          <w:szCs w:val="28"/>
        </w:rPr>
        <w:t>получ</w:t>
      </w:r>
      <w:r w:rsidR="0089635E">
        <w:rPr>
          <w:rFonts w:ascii="Times New Roman" w:hAnsi="Times New Roman" w:cs="Times New Roman"/>
          <w:sz w:val="28"/>
          <w:szCs w:val="28"/>
        </w:rPr>
        <w:t>ение</w:t>
      </w:r>
      <w:r w:rsidRPr="004955E0">
        <w:rPr>
          <w:rFonts w:ascii="Times New Roman" w:hAnsi="Times New Roman" w:cs="Times New Roman"/>
          <w:sz w:val="28"/>
          <w:szCs w:val="28"/>
        </w:rPr>
        <w:t xml:space="preserve"> качественны</w:t>
      </w:r>
      <w:r w:rsidR="0089635E">
        <w:rPr>
          <w:rFonts w:ascii="Times New Roman" w:hAnsi="Times New Roman" w:cs="Times New Roman"/>
          <w:sz w:val="28"/>
          <w:szCs w:val="28"/>
        </w:rPr>
        <w:t>х</w:t>
      </w:r>
      <w:r w:rsidRPr="004955E0">
        <w:rPr>
          <w:rFonts w:ascii="Times New Roman" w:hAnsi="Times New Roman" w:cs="Times New Roman"/>
          <w:sz w:val="28"/>
          <w:szCs w:val="28"/>
        </w:rPr>
        <w:t xml:space="preserve"> зн</w:t>
      </w:r>
      <w:r w:rsidRPr="004955E0">
        <w:rPr>
          <w:rFonts w:ascii="Times New Roman" w:hAnsi="Times New Roman" w:cs="Times New Roman"/>
          <w:sz w:val="28"/>
          <w:szCs w:val="28"/>
        </w:rPr>
        <w:t>а</w:t>
      </w:r>
      <w:r w:rsidRPr="004955E0">
        <w:rPr>
          <w:rFonts w:ascii="Times New Roman" w:hAnsi="Times New Roman" w:cs="Times New Roman"/>
          <w:sz w:val="28"/>
          <w:szCs w:val="28"/>
        </w:rPr>
        <w:t>ни</w:t>
      </w:r>
      <w:r w:rsidR="0089635E">
        <w:rPr>
          <w:rFonts w:ascii="Times New Roman" w:hAnsi="Times New Roman" w:cs="Times New Roman"/>
          <w:sz w:val="28"/>
          <w:szCs w:val="28"/>
        </w:rPr>
        <w:t>й по предметам</w:t>
      </w:r>
      <w:r w:rsidRPr="004955E0">
        <w:rPr>
          <w:rFonts w:ascii="Times New Roman" w:hAnsi="Times New Roman" w:cs="Times New Roman"/>
          <w:sz w:val="28"/>
          <w:szCs w:val="28"/>
        </w:rPr>
        <w:t>, которые будут необходимы для получения высшего обр</w:t>
      </w:r>
      <w:r w:rsidRPr="004955E0">
        <w:rPr>
          <w:rFonts w:ascii="Times New Roman" w:hAnsi="Times New Roman" w:cs="Times New Roman"/>
          <w:sz w:val="28"/>
          <w:szCs w:val="28"/>
        </w:rPr>
        <w:t>а</w:t>
      </w:r>
      <w:r w:rsidRPr="004955E0">
        <w:rPr>
          <w:rFonts w:ascii="Times New Roman" w:hAnsi="Times New Roman" w:cs="Times New Roman"/>
          <w:sz w:val="28"/>
          <w:szCs w:val="28"/>
        </w:rPr>
        <w:t>зования или определения профессиональной направленности.</w:t>
      </w:r>
      <w:r w:rsidR="00FA22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220C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FA220C">
        <w:rPr>
          <w:rFonts w:ascii="Times New Roman" w:hAnsi="Times New Roman" w:cs="Times New Roman"/>
          <w:sz w:val="28"/>
          <w:szCs w:val="28"/>
        </w:rPr>
        <w:t xml:space="preserve"> например Погорелов Н., сдав экзамены в сентябрьские дополнительные сроки, решил продолжить обучение в 10 классе с целью «пересидеть</w:t>
      </w:r>
      <w:r w:rsidR="00B3028D">
        <w:rPr>
          <w:rFonts w:ascii="Times New Roman" w:hAnsi="Times New Roman" w:cs="Times New Roman"/>
          <w:sz w:val="28"/>
          <w:szCs w:val="28"/>
        </w:rPr>
        <w:t>»</w:t>
      </w:r>
      <w:r w:rsidR="00FA220C">
        <w:rPr>
          <w:rFonts w:ascii="Times New Roman" w:hAnsi="Times New Roman" w:cs="Times New Roman"/>
          <w:sz w:val="28"/>
          <w:szCs w:val="28"/>
        </w:rPr>
        <w:t xml:space="preserve"> год</w:t>
      </w:r>
      <w:r w:rsidR="00B3028D">
        <w:rPr>
          <w:rFonts w:ascii="Times New Roman" w:hAnsi="Times New Roman" w:cs="Times New Roman"/>
          <w:sz w:val="28"/>
          <w:szCs w:val="28"/>
        </w:rPr>
        <w:t xml:space="preserve"> в школе. Как р</w:t>
      </w:r>
      <w:r w:rsidR="00B3028D">
        <w:rPr>
          <w:rFonts w:ascii="Times New Roman" w:hAnsi="Times New Roman" w:cs="Times New Roman"/>
          <w:sz w:val="28"/>
          <w:szCs w:val="28"/>
        </w:rPr>
        <w:t>е</w:t>
      </w:r>
      <w:r w:rsidR="00B3028D">
        <w:rPr>
          <w:rFonts w:ascii="Times New Roman" w:hAnsi="Times New Roman" w:cs="Times New Roman"/>
          <w:sz w:val="28"/>
          <w:szCs w:val="28"/>
        </w:rPr>
        <w:t xml:space="preserve">зультат </w:t>
      </w:r>
      <w:r w:rsidR="003B0A32">
        <w:rPr>
          <w:rFonts w:ascii="Times New Roman" w:hAnsi="Times New Roman" w:cs="Times New Roman"/>
          <w:sz w:val="28"/>
          <w:szCs w:val="28"/>
        </w:rPr>
        <w:t xml:space="preserve">8 неудовлетворительных отметок </w:t>
      </w:r>
      <w:r w:rsidR="00282DB2">
        <w:rPr>
          <w:rFonts w:ascii="Times New Roman" w:hAnsi="Times New Roman" w:cs="Times New Roman"/>
          <w:sz w:val="28"/>
          <w:szCs w:val="28"/>
        </w:rPr>
        <w:t xml:space="preserve">по различным учебным предметам </w:t>
      </w:r>
      <w:r w:rsidR="003B0A32">
        <w:rPr>
          <w:rFonts w:ascii="Times New Roman" w:hAnsi="Times New Roman" w:cs="Times New Roman"/>
          <w:sz w:val="28"/>
          <w:szCs w:val="28"/>
        </w:rPr>
        <w:t>в году</w:t>
      </w:r>
      <w:r w:rsidR="00CE706C">
        <w:rPr>
          <w:rFonts w:ascii="Times New Roman" w:hAnsi="Times New Roman" w:cs="Times New Roman"/>
          <w:sz w:val="28"/>
          <w:szCs w:val="28"/>
        </w:rPr>
        <w:t>.</w:t>
      </w:r>
    </w:p>
    <w:p w:rsidR="008E6C4E" w:rsidRDefault="008E6C4E" w:rsidP="00434689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E6C4E" w:rsidP="00434689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</w:t>
      </w:r>
      <w:r w:rsidR="008F6ED1" w:rsidRPr="004955E0">
        <w:rPr>
          <w:rFonts w:ascii="Times New Roman" w:hAnsi="Times New Roman" w:cs="Times New Roman"/>
          <w:b/>
          <w:bCs/>
          <w:sz w:val="28"/>
          <w:szCs w:val="28"/>
        </w:rPr>
        <w:t>учебной деятельности за 201</w:t>
      </w:r>
      <w:r w:rsidR="00CE706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F6ED1" w:rsidRPr="004955E0">
        <w:rPr>
          <w:rFonts w:ascii="Times New Roman" w:hAnsi="Times New Roman" w:cs="Times New Roman"/>
          <w:b/>
          <w:bCs/>
          <w:sz w:val="28"/>
          <w:szCs w:val="28"/>
        </w:rPr>
        <w:t>-201</w:t>
      </w:r>
      <w:r w:rsidR="00CE706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F6ED1"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 </w:t>
      </w:r>
    </w:p>
    <w:p w:rsidR="008F6ED1" w:rsidRDefault="008F6ED1" w:rsidP="00434689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55E0">
        <w:rPr>
          <w:rFonts w:ascii="Times New Roman" w:hAnsi="Times New Roman" w:cs="Times New Roman"/>
          <w:b/>
          <w:bCs/>
          <w:sz w:val="24"/>
          <w:szCs w:val="24"/>
        </w:rPr>
        <w:t>(в разрезе классов с учетом филиала)</w:t>
      </w:r>
    </w:p>
    <w:p w:rsidR="00937375" w:rsidRPr="004955E0" w:rsidRDefault="00937375" w:rsidP="00434689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75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 w:rsidR="000A544A" w:rsidRPr="00A92DCA" w:rsidTr="00CE706C">
        <w:trPr>
          <w:trHeight w:val="256"/>
        </w:trPr>
        <w:tc>
          <w:tcPr>
            <w:tcW w:w="9945" w:type="dxa"/>
            <w:gridSpan w:val="15"/>
            <w:shd w:val="clear" w:color="auto" w:fill="92D050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</w:t>
            </w:r>
          </w:p>
        </w:tc>
      </w:tr>
      <w:tr w:rsidR="000A544A" w:rsidRPr="00A92DCA" w:rsidTr="00A92DCA">
        <w:trPr>
          <w:trHeight w:val="413"/>
        </w:trPr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1ф*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2ф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3ф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4ф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0A544A" w:rsidRPr="00A92DCA" w:rsidTr="00CE706C">
        <w:trPr>
          <w:trHeight w:val="256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уч-ся на конец года</w:t>
            </w:r>
          </w:p>
        </w:tc>
      </w:tr>
      <w:tr w:rsidR="000A544A" w:rsidRPr="00A92DCA" w:rsidTr="00A92DCA">
        <w:trPr>
          <w:trHeight w:val="265"/>
        </w:trPr>
        <w:tc>
          <w:tcPr>
            <w:tcW w:w="663" w:type="dxa"/>
            <w:shd w:val="clear" w:color="auto" w:fill="auto"/>
          </w:tcPr>
          <w:p w:rsidR="000A544A" w:rsidRPr="00A92DCA" w:rsidRDefault="00EE4C4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0A544A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3" w:type="dxa"/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0A544A" w:rsidRPr="00A92DCA" w:rsidRDefault="00A51274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B273E0" w:rsidRPr="00A92DCA" w:rsidTr="00CE706C">
        <w:trPr>
          <w:trHeight w:val="256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B273E0" w:rsidRPr="00A92DCA" w:rsidRDefault="00B273E0" w:rsidP="00A92DCA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Успевают на «4» и «5» (чел</w:t>
            </w:r>
            <w:r w:rsidR="00B86116"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2A41" w:rsidRPr="00A92DCA" w:rsidTr="00B154CB">
        <w:trPr>
          <w:trHeight w:val="124"/>
        </w:trPr>
        <w:tc>
          <w:tcPr>
            <w:tcW w:w="663" w:type="dxa"/>
            <w:shd w:val="clear" w:color="auto" w:fill="auto"/>
          </w:tcPr>
          <w:p w:rsidR="004435A3" w:rsidRPr="00A92DCA" w:rsidRDefault="004435A3" w:rsidP="004435A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4435A3" w:rsidRPr="00A92DCA" w:rsidRDefault="004435A3" w:rsidP="004435A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B154CB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12A41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B154CB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12A41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B154CB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412A41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3" w:type="dxa"/>
            <w:shd w:val="clear" w:color="auto" w:fill="FFFFFF" w:themeFill="background1"/>
          </w:tcPr>
          <w:p w:rsidR="004435A3" w:rsidRPr="004435A3" w:rsidRDefault="004435A3" w:rsidP="00B154C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435A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435A3" w:rsidRPr="00A92DCA" w:rsidRDefault="004435A3" w:rsidP="004435A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4435A3" w:rsidRPr="00A92DCA" w:rsidRDefault="00B154CB" w:rsidP="004435A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4435A3" w:rsidRPr="00A92DCA" w:rsidTr="00CE706C">
        <w:trPr>
          <w:trHeight w:val="265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4435A3" w:rsidRPr="00A92DCA" w:rsidRDefault="004435A3" w:rsidP="004435A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отличников</w:t>
            </w:r>
          </w:p>
        </w:tc>
      </w:tr>
      <w:tr w:rsidR="00491ABD" w:rsidRPr="00A92DCA" w:rsidTr="00491ABD">
        <w:trPr>
          <w:trHeight w:val="265"/>
        </w:trPr>
        <w:tc>
          <w:tcPr>
            <w:tcW w:w="663" w:type="dxa"/>
            <w:shd w:val="clear" w:color="auto" w:fill="auto"/>
          </w:tcPr>
          <w:p w:rsidR="00491ABD" w:rsidRPr="00A92DCA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491ABD" w:rsidRPr="00A92DCA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shd w:val="clear" w:color="auto" w:fill="auto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491ABD" w:rsidRPr="00491ABD" w:rsidRDefault="00491ABD" w:rsidP="00491ABD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91AB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491ABD" w:rsidRPr="00A92DCA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91ABD" w:rsidRPr="00A92DCA" w:rsidTr="00CE706C">
        <w:trPr>
          <w:trHeight w:val="119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491ABD" w:rsidRPr="00A92DCA" w:rsidRDefault="00491ABD" w:rsidP="00491A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Успевают на «4» и «5» (Качество знаний %)</w:t>
            </w:r>
          </w:p>
        </w:tc>
      </w:tr>
      <w:tr w:rsidR="00A61D69" w:rsidRPr="00A92DCA" w:rsidTr="00A61D69">
        <w:trPr>
          <w:trHeight w:val="119"/>
        </w:trPr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56,3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7D2A91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47,6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7D2A91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41,2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7D2A91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61D69" w:rsidRDefault="00A61D69" w:rsidP="00A61D69">
            <w:pPr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1D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A61D69" w:rsidRPr="00A92DCA" w:rsidRDefault="007D2A91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43,3</w:t>
            </w:r>
          </w:p>
        </w:tc>
      </w:tr>
      <w:tr w:rsidR="00A61D69" w:rsidRPr="00A92DCA" w:rsidTr="00CE706C">
        <w:trPr>
          <w:trHeight w:val="119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Не успевают (чел.)</w:t>
            </w:r>
          </w:p>
        </w:tc>
      </w:tr>
      <w:tr w:rsidR="00A61D69" w:rsidRPr="00A92DCA" w:rsidTr="00412A41">
        <w:trPr>
          <w:trHeight w:val="119"/>
        </w:trPr>
        <w:tc>
          <w:tcPr>
            <w:tcW w:w="663" w:type="dxa"/>
            <w:shd w:val="clear" w:color="auto" w:fill="auto"/>
          </w:tcPr>
          <w:p w:rsidR="00A61D69" w:rsidRPr="00A92DCA" w:rsidRDefault="00D16A55" w:rsidP="00A61D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A61D69" w:rsidRPr="00A92DCA" w:rsidRDefault="00D16A55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1D69" w:rsidRPr="00A92DCA" w:rsidTr="00CE706C">
        <w:trPr>
          <w:trHeight w:val="119"/>
        </w:trPr>
        <w:tc>
          <w:tcPr>
            <w:tcW w:w="9945" w:type="dxa"/>
            <w:gridSpan w:val="15"/>
            <w:shd w:val="clear" w:color="auto" w:fill="C2D69B" w:themeFill="accent3" w:themeFillTint="99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Обученность</w:t>
            </w:r>
            <w:proofErr w:type="spellEnd"/>
            <w:r w:rsidRPr="00A92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A61D69" w:rsidRPr="00A92DCA" w:rsidTr="00412A41">
        <w:trPr>
          <w:trHeight w:val="119"/>
        </w:trPr>
        <w:tc>
          <w:tcPr>
            <w:tcW w:w="663" w:type="dxa"/>
            <w:shd w:val="clear" w:color="auto" w:fill="auto"/>
          </w:tcPr>
          <w:p w:rsidR="00A61D69" w:rsidRPr="00A92DCA" w:rsidRDefault="00D16A55" w:rsidP="00A61D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A61D69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auto"/>
          </w:tcPr>
          <w:p w:rsidR="00A61D69" w:rsidRPr="00A92DCA" w:rsidRDefault="00D16A55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auto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3" w:type="dxa"/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3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A61D69" w:rsidRPr="00A92DCA" w:rsidRDefault="00B35B5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61D69" w:rsidRPr="00A92DCA" w:rsidRDefault="00D16A55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663" w:type="dxa"/>
            <w:tcBorders>
              <w:left w:val="single" w:sz="18" w:space="0" w:color="auto"/>
            </w:tcBorders>
            <w:shd w:val="clear" w:color="auto" w:fill="auto"/>
          </w:tcPr>
          <w:p w:rsidR="00A61D69" w:rsidRPr="00A92DCA" w:rsidRDefault="003E0F3E" w:rsidP="00A61D6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</w:tbl>
    <w:p w:rsidR="008F6ED1" w:rsidRPr="004955E0" w:rsidRDefault="008F6ED1" w:rsidP="00937375">
      <w:pPr>
        <w:pStyle w:val="a9"/>
        <w:spacing w:line="240" w:lineRule="atLeast"/>
        <w:ind w:left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* </w:t>
      </w:r>
      <w:r w:rsidR="00937375">
        <w:t xml:space="preserve">класс филиала МКОУ СОШ №4 </w:t>
      </w:r>
      <w:proofErr w:type="spellStart"/>
      <w:r w:rsidRPr="004955E0">
        <w:t>хут</w:t>
      </w:r>
      <w:proofErr w:type="spellEnd"/>
      <w:r w:rsidRPr="004955E0">
        <w:t>. Северный.</w:t>
      </w:r>
    </w:p>
    <w:p w:rsidR="008F6ED1" w:rsidRPr="004955E0" w:rsidRDefault="007E2BDF" w:rsidP="006C102B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Рассматривая результаты </w:t>
      </w:r>
      <w:r w:rsidR="008F6ED1" w:rsidRPr="004955E0">
        <w:rPr>
          <w:rFonts w:ascii="Times New Roman" w:hAnsi="Times New Roman" w:cs="Times New Roman"/>
          <w:sz w:val="28"/>
          <w:szCs w:val="28"/>
        </w:rPr>
        <w:t>учебной деятельности в разрезе классов, мо</w:t>
      </w:r>
      <w:r w:rsidR="008F6ED1" w:rsidRPr="004955E0">
        <w:rPr>
          <w:rFonts w:ascii="Times New Roman" w:hAnsi="Times New Roman" w:cs="Times New Roman"/>
          <w:sz w:val="28"/>
          <w:szCs w:val="28"/>
        </w:rPr>
        <w:t>ж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но отметить, что самые низкие показатели </w:t>
      </w:r>
      <w:proofErr w:type="spellStart"/>
      <w:r w:rsidR="008F6ED1" w:rsidRPr="004955E0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8F6ED1" w:rsidRPr="00495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96ED5">
        <w:rPr>
          <w:rFonts w:ascii="Times New Roman" w:hAnsi="Times New Roman" w:cs="Times New Roman"/>
          <w:sz w:val="28"/>
          <w:szCs w:val="28"/>
        </w:rPr>
        <w:t xml:space="preserve"> 5,10 и 4 </w:t>
      </w:r>
      <w:r>
        <w:rPr>
          <w:rFonts w:ascii="Times New Roman" w:hAnsi="Times New Roman" w:cs="Times New Roman"/>
          <w:sz w:val="28"/>
          <w:szCs w:val="28"/>
        </w:rPr>
        <w:t xml:space="preserve"> классах, а 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качества знаний у учащихся </w:t>
      </w:r>
      <w:r w:rsidR="00B450FE">
        <w:rPr>
          <w:rFonts w:ascii="Times New Roman" w:hAnsi="Times New Roman" w:cs="Times New Roman"/>
          <w:sz w:val="28"/>
          <w:szCs w:val="28"/>
        </w:rPr>
        <w:t>7, 2ф, и 9</w:t>
      </w:r>
      <w:r w:rsidR="00117D9B"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4955E0">
        <w:rPr>
          <w:rFonts w:ascii="Times New Roman" w:hAnsi="Times New Roman" w:cs="Times New Roman"/>
          <w:sz w:val="28"/>
          <w:szCs w:val="28"/>
        </w:rPr>
        <w:t>классов (</w:t>
      </w:r>
      <w:proofErr w:type="spellStart"/>
      <w:r w:rsidR="008F6ED1" w:rsidRPr="004955E0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8F6ED1" w:rsidRPr="004955E0">
        <w:rPr>
          <w:rFonts w:ascii="Times New Roman" w:hAnsi="Times New Roman" w:cs="Times New Roman"/>
          <w:sz w:val="28"/>
          <w:szCs w:val="28"/>
        </w:rPr>
        <w:t>. рук.</w:t>
      </w:r>
      <w:proofErr w:type="gramEnd"/>
      <w:r w:rsidR="008F6ED1" w:rsidRPr="004955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50FE">
        <w:rPr>
          <w:rFonts w:ascii="Times New Roman" w:hAnsi="Times New Roman" w:cs="Times New Roman"/>
          <w:sz w:val="28"/>
          <w:szCs w:val="28"/>
        </w:rPr>
        <w:t>Гайдашова</w:t>
      </w:r>
      <w:proofErr w:type="spellEnd"/>
      <w:r w:rsidR="00B450FE">
        <w:rPr>
          <w:rFonts w:ascii="Times New Roman" w:hAnsi="Times New Roman" w:cs="Times New Roman"/>
          <w:sz w:val="28"/>
          <w:szCs w:val="28"/>
        </w:rPr>
        <w:t xml:space="preserve"> О.Н., Тельнова Г.В. и Лысенко О.А.)</w:t>
      </w:r>
    </w:p>
    <w:p w:rsidR="008F6ED1" w:rsidRDefault="008F6ED1" w:rsidP="00356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Высокое качество знаний наблюдается во </w:t>
      </w:r>
      <w:r w:rsidR="004964B9">
        <w:rPr>
          <w:rFonts w:ascii="Times New Roman" w:hAnsi="Times New Roman" w:cs="Times New Roman"/>
          <w:sz w:val="28"/>
          <w:szCs w:val="28"/>
        </w:rPr>
        <w:t>6, 2 и 4</w:t>
      </w:r>
      <w:r w:rsidRPr="004955E0">
        <w:rPr>
          <w:rFonts w:ascii="Times New Roman" w:hAnsi="Times New Roman" w:cs="Times New Roman"/>
          <w:sz w:val="28"/>
          <w:szCs w:val="28"/>
        </w:rPr>
        <w:t>ф классах (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кл</w:t>
      </w:r>
      <w:proofErr w:type="gramStart"/>
      <w:r w:rsidRPr="004955E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955E0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. </w:t>
      </w:r>
      <w:r w:rsidR="004964B9">
        <w:rPr>
          <w:rFonts w:ascii="Times New Roman" w:hAnsi="Times New Roman" w:cs="Times New Roman"/>
          <w:sz w:val="28"/>
          <w:szCs w:val="28"/>
        </w:rPr>
        <w:t>Ив</w:t>
      </w:r>
      <w:r w:rsidR="004964B9">
        <w:rPr>
          <w:rFonts w:ascii="Times New Roman" w:hAnsi="Times New Roman" w:cs="Times New Roman"/>
          <w:sz w:val="28"/>
          <w:szCs w:val="28"/>
        </w:rPr>
        <w:t>а</w:t>
      </w:r>
      <w:r w:rsidR="004964B9">
        <w:rPr>
          <w:rFonts w:ascii="Times New Roman" w:hAnsi="Times New Roman" w:cs="Times New Roman"/>
          <w:sz w:val="28"/>
          <w:szCs w:val="28"/>
        </w:rPr>
        <w:t>нова Е.Н.</w:t>
      </w:r>
      <w:r w:rsidR="004964B9" w:rsidRPr="004955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3653">
        <w:rPr>
          <w:rFonts w:ascii="Times New Roman" w:hAnsi="Times New Roman" w:cs="Times New Roman"/>
          <w:sz w:val="28"/>
          <w:szCs w:val="28"/>
        </w:rPr>
        <w:t>Буянова</w:t>
      </w:r>
      <w:proofErr w:type="spellEnd"/>
      <w:r w:rsidR="00B43653">
        <w:rPr>
          <w:rFonts w:ascii="Times New Roman" w:hAnsi="Times New Roman" w:cs="Times New Roman"/>
          <w:sz w:val="28"/>
          <w:szCs w:val="28"/>
        </w:rPr>
        <w:t xml:space="preserve"> Н.В., </w:t>
      </w:r>
      <w:r w:rsidRPr="004955E0">
        <w:rPr>
          <w:rFonts w:ascii="Times New Roman" w:hAnsi="Times New Roman" w:cs="Times New Roman"/>
          <w:sz w:val="28"/>
          <w:szCs w:val="28"/>
        </w:rPr>
        <w:t>Тельнова Г.В.</w:t>
      </w:r>
      <w:r w:rsidR="00B43653">
        <w:rPr>
          <w:rFonts w:ascii="Times New Roman" w:hAnsi="Times New Roman" w:cs="Times New Roman"/>
          <w:sz w:val="28"/>
          <w:szCs w:val="28"/>
        </w:rPr>
        <w:t>).</w:t>
      </w:r>
    </w:p>
    <w:p w:rsidR="00B43653" w:rsidRPr="004955E0" w:rsidRDefault="00B43653" w:rsidP="00356F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6ED1" w:rsidRPr="004955E0" w:rsidRDefault="008F6ED1" w:rsidP="00356F2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Качество знаний и уровень </w:t>
      </w:r>
      <w:proofErr w:type="spellStart"/>
      <w:r w:rsidRPr="004955E0">
        <w:rPr>
          <w:rFonts w:ascii="Times New Roman" w:hAnsi="Times New Roman" w:cs="Times New Roman"/>
          <w:b/>
          <w:bCs/>
          <w:sz w:val="28"/>
          <w:szCs w:val="28"/>
        </w:rPr>
        <w:t>обученности</w:t>
      </w:r>
      <w:proofErr w:type="spellEnd"/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 учащихся МКОУ СОШ №4              по предметам.</w:t>
      </w: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993"/>
        <w:gridCol w:w="1417"/>
        <w:gridCol w:w="1134"/>
        <w:gridCol w:w="1418"/>
        <w:gridCol w:w="1559"/>
        <w:gridCol w:w="1559"/>
      </w:tblGrid>
      <w:tr w:rsidR="00BB78CD" w:rsidRPr="004955E0" w:rsidTr="00BB78CD">
        <w:trPr>
          <w:trHeight w:val="325"/>
        </w:trPr>
        <w:tc>
          <w:tcPr>
            <w:tcW w:w="1915" w:type="dxa"/>
            <w:vMerge w:val="restart"/>
            <w:tcBorders>
              <w:right w:val="single" w:sz="24" w:space="0" w:color="auto"/>
            </w:tcBorders>
            <w:shd w:val="clear" w:color="auto" w:fill="C2D69B" w:themeFill="accent3" w:themeFillTint="99"/>
            <w:vAlign w:val="center"/>
          </w:tcPr>
          <w:p w:rsidR="00BB78CD" w:rsidRPr="004955E0" w:rsidRDefault="00BB78CD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410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C2D69B" w:themeFill="accent3" w:themeFillTint="99"/>
          </w:tcPr>
          <w:p w:rsidR="00BB78CD" w:rsidRPr="004955E0" w:rsidRDefault="00BB78CD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2016-2017 уч. год</w:t>
            </w:r>
          </w:p>
        </w:tc>
        <w:tc>
          <w:tcPr>
            <w:tcW w:w="2552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C2D69B" w:themeFill="accent3" w:themeFillTint="99"/>
          </w:tcPr>
          <w:p w:rsidR="00BB78CD" w:rsidRPr="004955E0" w:rsidRDefault="00BB78CD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уч. год</w:t>
            </w:r>
          </w:p>
        </w:tc>
        <w:tc>
          <w:tcPr>
            <w:tcW w:w="3118" w:type="dxa"/>
            <w:gridSpan w:val="2"/>
            <w:tcBorders>
              <w:left w:val="single" w:sz="24" w:space="0" w:color="auto"/>
              <w:right w:val="single" w:sz="24" w:space="0" w:color="auto"/>
            </w:tcBorders>
            <w:shd w:val="clear" w:color="auto" w:fill="C2D69B" w:themeFill="accent3" w:themeFillTint="99"/>
          </w:tcPr>
          <w:p w:rsidR="00BB78CD" w:rsidRPr="004955E0" w:rsidRDefault="00BB78CD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</w:t>
            </w:r>
            <w:r w:rsidR="008E7E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-201</w:t>
            </w:r>
            <w:r w:rsidR="008E7E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4955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уч. год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vMerge/>
            <w:tcBorders>
              <w:right w:val="single" w:sz="24" w:space="0" w:color="auto"/>
            </w:tcBorders>
            <w:shd w:val="clear" w:color="auto" w:fill="C2D69B" w:themeFill="accent3" w:themeFillTint="99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454" w:right="-5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0211">
              <w:rPr>
                <w:rFonts w:ascii="Times New Roman" w:hAnsi="Times New Roman" w:cs="Times New Roman"/>
                <w:b/>
                <w:bCs/>
              </w:rPr>
              <w:t>Качество</w:t>
            </w:r>
          </w:p>
        </w:tc>
        <w:tc>
          <w:tcPr>
            <w:tcW w:w="1417" w:type="dxa"/>
            <w:tcBorders>
              <w:lef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397" w:right="-454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0211">
              <w:rPr>
                <w:rFonts w:ascii="Times New Roman" w:hAnsi="Times New Roman" w:cs="Times New Roman"/>
                <w:b/>
                <w:bCs/>
              </w:rPr>
              <w:t>Обученность</w:t>
            </w:r>
            <w:proofErr w:type="spellEnd"/>
          </w:p>
        </w:tc>
        <w:tc>
          <w:tcPr>
            <w:tcW w:w="1134" w:type="dxa"/>
            <w:tcBorders>
              <w:lef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454" w:right="-5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0211">
              <w:rPr>
                <w:rFonts w:ascii="Times New Roman" w:hAnsi="Times New Roman" w:cs="Times New Roman"/>
                <w:b/>
                <w:bCs/>
              </w:rPr>
              <w:t>Качество</w:t>
            </w:r>
          </w:p>
        </w:tc>
        <w:tc>
          <w:tcPr>
            <w:tcW w:w="1418" w:type="dxa"/>
            <w:tcBorders>
              <w:righ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397" w:right="-454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0211">
              <w:rPr>
                <w:rFonts w:ascii="Times New Roman" w:hAnsi="Times New Roman" w:cs="Times New Roman"/>
                <w:b/>
                <w:bCs/>
              </w:rPr>
              <w:t>Обученность</w:t>
            </w:r>
            <w:proofErr w:type="spellEnd"/>
          </w:p>
        </w:tc>
        <w:tc>
          <w:tcPr>
            <w:tcW w:w="1559" w:type="dxa"/>
            <w:tcBorders>
              <w:lef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454" w:right="-5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A0211">
              <w:rPr>
                <w:rFonts w:ascii="Times New Roman" w:hAnsi="Times New Roman" w:cs="Times New Roman"/>
                <w:b/>
                <w:bCs/>
              </w:rPr>
              <w:t>Качество</w:t>
            </w:r>
          </w:p>
        </w:tc>
        <w:tc>
          <w:tcPr>
            <w:tcW w:w="1559" w:type="dxa"/>
            <w:tcBorders>
              <w:right w:val="single" w:sz="24" w:space="0" w:color="auto"/>
            </w:tcBorders>
            <w:shd w:val="clear" w:color="auto" w:fill="C2D69B" w:themeFill="accent3" w:themeFillTint="99"/>
          </w:tcPr>
          <w:p w:rsidR="00BA3017" w:rsidRPr="00CA0211" w:rsidRDefault="00BA3017" w:rsidP="00BA3017">
            <w:pPr>
              <w:spacing w:after="0" w:line="240" w:lineRule="atLeast"/>
              <w:ind w:left="-397" w:right="-454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A0211">
              <w:rPr>
                <w:rFonts w:ascii="Times New Roman" w:hAnsi="Times New Roman" w:cs="Times New Roman"/>
                <w:b/>
                <w:bCs/>
              </w:rPr>
              <w:t>Обученность</w:t>
            </w:r>
            <w:proofErr w:type="spellEnd"/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50,7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48,3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50,1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66,8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65,5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69,6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90,8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Англ.  язык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49,9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45,8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471238" w:rsidRPr="004955E0" w:rsidRDefault="00471238" w:rsidP="00471238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46,3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48,1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46,4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47,6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89,9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87,5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71238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71238" w:rsidP="0049121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A3017" w:rsidRPr="004955E0" w:rsidTr="00BB78CD">
        <w:trPr>
          <w:trHeight w:val="166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64,9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98,6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69,1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98,1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CA0211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CA0211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77,1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81,2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61,5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98,8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62,8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56,7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57,1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70,5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89,4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Pr="004955E0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A3017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BA3017" w:rsidRPr="004955E0" w:rsidRDefault="00BA3017" w:rsidP="00BA301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BA3017" w:rsidRPr="004955E0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BA3017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BA3017" w:rsidRDefault="00BA3017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BA3017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BA3017" w:rsidRDefault="00491213" w:rsidP="00BA30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91,5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96,5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98,4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96,1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98,9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287403" w:rsidRPr="004955E0" w:rsidRDefault="00A12D6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МХК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74,5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96,4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84,8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287403" w:rsidRPr="004955E0" w:rsidRDefault="00A12D6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73,3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287403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tabs>
                <w:tab w:val="left" w:pos="324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89,4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92,3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0000"/>
          </w:tcPr>
          <w:p w:rsidR="00287403" w:rsidRPr="004955E0" w:rsidRDefault="00A12D6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91,7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98,2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287403" w:rsidRPr="004955E0" w:rsidRDefault="00A12D6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87403" w:rsidRPr="004955E0" w:rsidTr="00BB78CD">
        <w:trPr>
          <w:trHeight w:val="325"/>
        </w:trPr>
        <w:tc>
          <w:tcPr>
            <w:tcW w:w="1915" w:type="dxa"/>
            <w:tcBorders>
              <w:right w:val="single" w:sz="24" w:space="0" w:color="auto"/>
            </w:tcBorders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84,9</w:t>
            </w:r>
          </w:p>
        </w:tc>
        <w:tc>
          <w:tcPr>
            <w:tcW w:w="1417" w:type="dxa"/>
            <w:tcBorders>
              <w:left w:val="single" w:sz="24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8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82,3</w:t>
            </w:r>
          </w:p>
        </w:tc>
        <w:tc>
          <w:tcPr>
            <w:tcW w:w="1418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/>
          </w:tcPr>
          <w:p w:rsidR="00287403" w:rsidRPr="004955E0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92D050"/>
          </w:tcPr>
          <w:p w:rsidR="00287403" w:rsidRPr="004955E0" w:rsidRDefault="00A12D6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83,8</w:t>
            </w:r>
          </w:p>
        </w:tc>
        <w:tc>
          <w:tcPr>
            <w:tcW w:w="1559" w:type="dxa"/>
            <w:tcBorders>
              <w:left w:val="single" w:sz="8" w:space="0" w:color="auto"/>
              <w:right w:val="single" w:sz="24" w:space="0" w:color="auto"/>
            </w:tcBorders>
            <w:shd w:val="clear" w:color="auto" w:fill="FFFFFF" w:themeFill="background1"/>
          </w:tcPr>
          <w:p w:rsidR="00287403" w:rsidRDefault="00287403" w:rsidP="0028740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F6ED1" w:rsidRPr="004955E0" w:rsidRDefault="008F6ED1" w:rsidP="000A5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       Анализируя качество знаний и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учащихся МКОУ СОШ №4 по итогам года, необходимо отметить, </w:t>
      </w:r>
      <w:r w:rsidR="008A4EE8">
        <w:rPr>
          <w:rFonts w:ascii="Times New Roman" w:hAnsi="Times New Roman" w:cs="Times New Roman"/>
          <w:sz w:val="28"/>
          <w:szCs w:val="28"/>
        </w:rPr>
        <w:t>не</w:t>
      </w:r>
      <w:r w:rsidR="00D51735">
        <w:rPr>
          <w:rFonts w:ascii="Times New Roman" w:hAnsi="Times New Roman" w:cs="Times New Roman"/>
          <w:sz w:val="28"/>
          <w:szCs w:val="28"/>
        </w:rPr>
        <w:t xml:space="preserve">значительное </w:t>
      </w:r>
      <w:r w:rsidRPr="004955E0">
        <w:rPr>
          <w:rFonts w:ascii="Times New Roman" w:hAnsi="Times New Roman" w:cs="Times New Roman"/>
          <w:sz w:val="28"/>
          <w:szCs w:val="28"/>
        </w:rPr>
        <w:t>понижение показат</w:t>
      </w:r>
      <w:r w:rsidRPr="004955E0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 xml:space="preserve">лей </w:t>
      </w:r>
      <w:r w:rsidR="0003058C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Pr="004955E0">
        <w:rPr>
          <w:rFonts w:ascii="Times New Roman" w:hAnsi="Times New Roman" w:cs="Times New Roman"/>
          <w:sz w:val="28"/>
          <w:szCs w:val="28"/>
        </w:rPr>
        <w:t xml:space="preserve">по </w:t>
      </w:r>
      <w:r w:rsidR="00C50766">
        <w:rPr>
          <w:rFonts w:ascii="Times New Roman" w:hAnsi="Times New Roman" w:cs="Times New Roman"/>
          <w:sz w:val="28"/>
          <w:szCs w:val="28"/>
        </w:rPr>
        <w:t>алгебре, геометрии</w:t>
      </w:r>
      <w:r w:rsidR="00D51735">
        <w:rPr>
          <w:rFonts w:ascii="Times New Roman" w:hAnsi="Times New Roman" w:cs="Times New Roman"/>
          <w:sz w:val="28"/>
          <w:szCs w:val="28"/>
        </w:rPr>
        <w:t>, информатике, географии,</w:t>
      </w:r>
      <w:r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C50766">
        <w:rPr>
          <w:rFonts w:ascii="Times New Roman" w:hAnsi="Times New Roman" w:cs="Times New Roman"/>
          <w:sz w:val="28"/>
          <w:szCs w:val="28"/>
        </w:rPr>
        <w:t>обществозн</w:t>
      </w:r>
      <w:r w:rsidR="00C50766">
        <w:rPr>
          <w:rFonts w:ascii="Times New Roman" w:hAnsi="Times New Roman" w:cs="Times New Roman"/>
          <w:sz w:val="28"/>
          <w:szCs w:val="28"/>
        </w:rPr>
        <w:t>а</w:t>
      </w:r>
      <w:r w:rsidR="00C50766">
        <w:rPr>
          <w:rFonts w:ascii="Times New Roman" w:hAnsi="Times New Roman" w:cs="Times New Roman"/>
          <w:sz w:val="28"/>
          <w:szCs w:val="28"/>
        </w:rPr>
        <w:t>нию, истории</w:t>
      </w:r>
      <w:r w:rsidR="006A24F1">
        <w:rPr>
          <w:rFonts w:ascii="Times New Roman" w:hAnsi="Times New Roman" w:cs="Times New Roman"/>
          <w:sz w:val="28"/>
          <w:szCs w:val="28"/>
        </w:rPr>
        <w:t xml:space="preserve">, </w:t>
      </w:r>
      <w:r w:rsidR="00C50766">
        <w:rPr>
          <w:rFonts w:ascii="Times New Roman" w:hAnsi="Times New Roman" w:cs="Times New Roman"/>
          <w:sz w:val="28"/>
          <w:szCs w:val="28"/>
        </w:rPr>
        <w:t>и</w:t>
      </w:r>
      <w:r w:rsidR="00D51735">
        <w:rPr>
          <w:rFonts w:ascii="Times New Roman" w:hAnsi="Times New Roman" w:cs="Times New Roman"/>
          <w:sz w:val="28"/>
          <w:szCs w:val="28"/>
        </w:rPr>
        <w:t xml:space="preserve"> </w:t>
      </w:r>
      <w:r w:rsidR="008A4EE8">
        <w:rPr>
          <w:rFonts w:ascii="Times New Roman" w:hAnsi="Times New Roman" w:cs="Times New Roman"/>
          <w:sz w:val="28"/>
          <w:szCs w:val="28"/>
        </w:rPr>
        <w:t>технологии</w:t>
      </w:r>
      <w:r w:rsidR="00D51735">
        <w:rPr>
          <w:rFonts w:ascii="Times New Roman" w:hAnsi="Times New Roman" w:cs="Times New Roman"/>
          <w:sz w:val="28"/>
          <w:szCs w:val="28"/>
        </w:rPr>
        <w:t xml:space="preserve">. Наиболее выражено понижение качества знаний </w:t>
      </w:r>
      <w:r w:rsidR="00D51735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="00C50766">
        <w:rPr>
          <w:rFonts w:ascii="Times New Roman" w:hAnsi="Times New Roman" w:cs="Times New Roman"/>
          <w:sz w:val="28"/>
          <w:szCs w:val="28"/>
        </w:rPr>
        <w:t>химии 22</w:t>
      </w:r>
      <w:r w:rsidR="00D51735">
        <w:rPr>
          <w:rFonts w:ascii="Times New Roman" w:hAnsi="Times New Roman" w:cs="Times New Roman"/>
          <w:sz w:val="28"/>
          <w:szCs w:val="28"/>
        </w:rPr>
        <w:t xml:space="preserve"> %</w:t>
      </w:r>
      <w:r w:rsidR="006A24F1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="006A24F1">
        <w:rPr>
          <w:rFonts w:ascii="Times New Roman" w:hAnsi="Times New Roman" w:cs="Times New Roman"/>
          <w:sz w:val="28"/>
          <w:szCs w:val="28"/>
        </w:rPr>
        <w:t>Куксова</w:t>
      </w:r>
      <w:proofErr w:type="spellEnd"/>
      <w:r w:rsidR="006A24F1">
        <w:rPr>
          <w:rFonts w:ascii="Times New Roman" w:hAnsi="Times New Roman" w:cs="Times New Roman"/>
          <w:sz w:val="28"/>
          <w:szCs w:val="28"/>
        </w:rPr>
        <w:t xml:space="preserve"> М.М.),</w:t>
      </w:r>
      <w:r w:rsidR="00D51735">
        <w:rPr>
          <w:rFonts w:ascii="Times New Roman" w:hAnsi="Times New Roman" w:cs="Times New Roman"/>
          <w:sz w:val="28"/>
          <w:szCs w:val="28"/>
        </w:rPr>
        <w:t xml:space="preserve"> </w:t>
      </w:r>
      <w:r w:rsidR="006A24F1">
        <w:rPr>
          <w:rFonts w:ascii="Times New Roman" w:hAnsi="Times New Roman" w:cs="Times New Roman"/>
          <w:sz w:val="28"/>
          <w:szCs w:val="28"/>
        </w:rPr>
        <w:t>астрономии – 14 %</w:t>
      </w:r>
      <w:r w:rsidR="00904D58">
        <w:rPr>
          <w:rFonts w:ascii="Times New Roman" w:hAnsi="Times New Roman" w:cs="Times New Roman"/>
          <w:sz w:val="28"/>
          <w:szCs w:val="28"/>
        </w:rPr>
        <w:t xml:space="preserve"> (учитель </w:t>
      </w:r>
      <w:proofErr w:type="spellStart"/>
      <w:r w:rsidR="00904D58">
        <w:rPr>
          <w:rFonts w:ascii="Times New Roman" w:hAnsi="Times New Roman" w:cs="Times New Roman"/>
          <w:sz w:val="28"/>
          <w:szCs w:val="28"/>
        </w:rPr>
        <w:t>Аманг</w:t>
      </w:r>
      <w:r w:rsidR="00904D58">
        <w:rPr>
          <w:rFonts w:ascii="Times New Roman" w:hAnsi="Times New Roman" w:cs="Times New Roman"/>
          <w:sz w:val="28"/>
          <w:szCs w:val="28"/>
        </w:rPr>
        <w:t>а</w:t>
      </w:r>
      <w:r w:rsidR="00904D58">
        <w:rPr>
          <w:rFonts w:ascii="Times New Roman" w:hAnsi="Times New Roman" w:cs="Times New Roman"/>
          <w:sz w:val="28"/>
          <w:szCs w:val="28"/>
        </w:rPr>
        <w:t>зиев</w:t>
      </w:r>
      <w:proofErr w:type="spellEnd"/>
      <w:r w:rsidR="00904D58">
        <w:rPr>
          <w:rFonts w:ascii="Times New Roman" w:hAnsi="Times New Roman" w:cs="Times New Roman"/>
          <w:sz w:val="28"/>
          <w:szCs w:val="28"/>
        </w:rPr>
        <w:t xml:space="preserve"> З.З.)</w:t>
      </w:r>
      <w:r w:rsidR="006A24F1">
        <w:rPr>
          <w:rFonts w:ascii="Times New Roman" w:hAnsi="Times New Roman" w:cs="Times New Roman"/>
          <w:sz w:val="28"/>
          <w:szCs w:val="28"/>
        </w:rPr>
        <w:t xml:space="preserve">, МХК- 11,5% </w:t>
      </w:r>
      <w:r w:rsidR="00D51735">
        <w:rPr>
          <w:rFonts w:ascii="Times New Roman" w:hAnsi="Times New Roman" w:cs="Times New Roman"/>
          <w:sz w:val="28"/>
          <w:szCs w:val="28"/>
        </w:rPr>
        <w:t xml:space="preserve">(учитель </w:t>
      </w:r>
      <w:proofErr w:type="spellStart"/>
      <w:r w:rsidR="00F13913">
        <w:rPr>
          <w:rFonts w:ascii="Times New Roman" w:hAnsi="Times New Roman" w:cs="Times New Roman"/>
          <w:sz w:val="28"/>
          <w:szCs w:val="28"/>
        </w:rPr>
        <w:t>Беклемышева</w:t>
      </w:r>
      <w:proofErr w:type="spellEnd"/>
      <w:r w:rsidR="00904D58">
        <w:rPr>
          <w:rFonts w:ascii="Times New Roman" w:hAnsi="Times New Roman" w:cs="Times New Roman"/>
          <w:sz w:val="28"/>
          <w:szCs w:val="28"/>
        </w:rPr>
        <w:t xml:space="preserve"> Т.Е.)</w:t>
      </w:r>
      <w:r w:rsidR="00D51735">
        <w:rPr>
          <w:rFonts w:ascii="Times New Roman" w:hAnsi="Times New Roman" w:cs="Times New Roman"/>
          <w:sz w:val="28"/>
          <w:szCs w:val="28"/>
        </w:rPr>
        <w:t>.</w:t>
      </w:r>
      <w:r w:rsidR="00A12D63">
        <w:rPr>
          <w:rFonts w:ascii="Times New Roman" w:hAnsi="Times New Roman" w:cs="Times New Roman"/>
          <w:sz w:val="28"/>
          <w:szCs w:val="28"/>
        </w:rPr>
        <w:t xml:space="preserve"> </w:t>
      </w:r>
      <w:r w:rsidR="00C81D88">
        <w:rPr>
          <w:rFonts w:ascii="Times New Roman" w:hAnsi="Times New Roman" w:cs="Times New Roman"/>
          <w:sz w:val="28"/>
          <w:szCs w:val="28"/>
        </w:rPr>
        <w:t>Незначительное п</w:t>
      </w:r>
      <w:r w:rsidRPr="004955E0">
        <w:rPr>
          <w:rFonts w:ascii="Times New Roman" w:hAnsi="Times New Roman" w:cs="Times New Roman"/>
          <w:sz w:val="28"/>
          <w:szCs w:val="28"/>
        </w:rPr>
        <w:t>ов</w:t>
      </w:r>
      <w:r w:rsidRPr="004955E0">
        <w:rPr>
          <w:rFonts w:ascii="Times New Roman" w:hAnsi="Times New Roman" w:cs="Times New Roman"/>
          <w:sz w:val="28"/>
          <w:szCs w:val="28"/>
        </w:rPr>
        <w:t>ы</w:t>
      </w:r>
      <w:r w:rsidRPr="004955E0">
        <w:rPr>
          <w:rFonts w:ascii="Times New Roman" w:hAnsi="Times New Roman" w:cs="Times New Roman"/>
          <w:sz w:val="28"/>
          <w:szCs w:val="28"/>
        </w:rPr>
        <w:t xml:space="preserve">шение показателей </w:t>
      </w:r>
      <w:r w:rsidR="00C81D88">
        <w:rPr>
          <w:rFonts w:ascii="Times New Roman" w:hAnsi="Times New Roman" w:cs="Times New Roman"/>
          <w:sz w:val="28"/>
          <w:szCs w:val="28"/>
        </w:rPr>
        <w:t xml:space="preserve">качества знаний </w:t>
      </w:r>
      <w:r w:rsidRPr="004955E0">
        <w:rPr>
          <w:rFonts w:ascii="Times New Roman" w:hAnsi="Times New Roman" w:cs="Times New Roman"/>
          <w:sz w:val="28"/>
          <w:szCs w:val="28"/>
        </w:rPr>
        <w:t>в сравнении с прошлым годом произ</w:t>
      </w:r>
      <w:r w:rsidRPr="004955E0">
        <w:rPr>
          <w:rFonts w:ascii="Times New Roman" w:hAnsi="Times New Roman" w:cs="Times New Roman"/>
          <w:sz w:val="28"/>
          <w:szCs w:val="28"/>
        </w:rPr>
        <w:t>о</w:t>
      </w:r>
      <w:r w:rsidRPr="004955E0">
        <w:rPr>
          <w:rFonts w:ascii="Times New Roman" w:hAnsi="Times New Roman" w:cs="Times New Roman"/>
          <w:sz w:val="28"/>
          <w:szCs w:val="28"/>
        </w:rPr>
        <w:t xml:space="preserve">шло по </w:t>
      </w:r>
      <w:r w:rsidR="00F13913">
        <w:rPr>
          <w:rFonts w:ascii="Times New Roman" w:hAnsi="Times New Roman" w:cs="Times New Roman"/>
          <w:sz w:val="28"/>
          <w:szCs w:val="28"/>
        </w:rPr>
        <w:t>русскому языку, литературе, иностранному языку, математике</w:t>
      </w:r>
      <w:r w:rsidR="00C81D88">
        <w:rPr>
          <w:rFonts w:ascii="Times New Roman" w:hAnsi="Times New Roman" w:cs="Times New Roman"/>
          <w:sz w:val="28"/>
          <w:szCs w:val="28"/>
        </w:rPr>
        <w:t xml:space="preserve">, </w:t>
      </w:r>
      <w:r w:rsidR="00A14F07">
        <w:rPr>
          <w:rFonts w:ascii="Times New Roman" w:hAnsi="Times New Roman" w:cs="Times New Roman"/>
          <w:sz w:val="28"/>
          <w:szCs w:val="28"/>
        </w:rPr>
        <w:t>би</w:t>
      </w:r>
      <w:r w:rsidR="00A14F07">
        <w:rPr>
          <w:rFonts w:ascii="Times New Roman" w:hAnsi="Times New Roman" w:cs="Times New Roman"/>
          <w:sz w:val="28"/>
          <w:szCs w:val="28"/>
        </w:rPr>
        <w:t>о</w:t>
      </w:r>
      <w:r w:rsidR="00A14F07">
        <w:rPr>
          <w:rFonts w:ascii="Times New Roman" w:hAnsi="Times New Roman" w:cs="Times New Roman"/>
          <w:sz w:val="28"/>
          <w:szCs w:val="28"/>
        </w:rPr>
        <w:t xml:space="preserve">логии, физике, </w:t>
      </w:r>
      <w:proofErr w:type="gramStart"/>
      <w:r w:rsidR="00A14F07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A14F07">
        <w:rPr>
          <w:rFonts w:ascii="Times New Roman" w:hAnsi="Times New Roman" w:cs="Times New Roman"/>
          <w:sz w:val="28"/>
          <w:szCs w:val="28"/>
        </w:rPr>
        <w:t>, физкультуре и ОБЖ</w:t>
      </w:r>
      <w:r w:rsidRPr="004955E0">
        <w:rPr>
          <w:rFonts w:ascii="Times New Roman" w:hAnsi="Times New Roman" w:cs="Times New Roman"/>
          <w:sz w:val="28"/>
          <w:szCs w:val="28"/>
        </w:rPr>
        <w:t xml:space="preserve">. </w:t>
      </w:r>
      <w:r w:rsidR="00EC25AC">
        <w:rPr>
          <w:rFonts w:ascii="Times New Roman" w:hAnsi="Times New Roman" w:cs="Times New Roman"/>
          <w:sz w:val="28"/>
          <w:szCs w:val="28"/>
        </w:rPr>
        <w:t xml:space="preserve">Самые низкие </w:t>
      </w:r>
      <w:r w:rsidR="0082613D">
        <w:rPr>
          <w:rFonts w:ascii="Times New Roman" w:hAnsi="Times New Roman" w:cs="Times New Roman"/>
          <w:sz w:val="28"/>
          <w:szCs w:val="28"/>
        </w:rPr>
        <w:t>показатели качества знаний по-прежнему по алгебре и геометрии.</w:t>
      </w:r>
    </w:p>
    <w:p w:rsidR="00C308E9" w:rsidRDefault="00C308E9" w:rsidP="000A53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F6ED1" w:rsidP="000A53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>Выводы:</w:t>
      </w:r>
    </w:p>
    <w:p w:rsidR="003A0086" w:rsidRDefault="008F6ED1" w:rsidP="002127BD">
      <w:pPr>
        <w:pStyle w:val="a9"/>
        <w:numPr>
          <w:ilvl w:val="0"/>
          <w:numId w:val="10"/>
        </w:numPr>
        <w:ind w:hanging="357"/>
        <w:jc w:val="both"/>
        <w:rPr>
          <w:sz w:val="28"/>
          <w:szCs w:val="28"/>
        </w:rPr>
      </w:pPr>
      <w:r w:rsidRPr="003A0086">
        <w:rPr>
          <w:sz w:val="28"/>
          <w:szCs w:val="28"/>
        </w:rPr>
        <w:t>Анализ результатов учебной деятельности педагогического колле</w:t>
      </w:r>
      <w:r w:rsidRPr="003A0086">
        <w:rPr>
          <w:sz w:val="28"/>
          <w:szCs w:val="28"/>
        </w:rPr>
        <w:t>к</w:t>
      </w:r>
      <w:r w:rsidRPr="003A0086">
        <w:rPr>
          <w:sz w:val="28"/>
          <w:szCs w:val="28"/>
        </w:rPr>
        <w:t>тива МКОУ СОШ №4 в 201</w:t>
      </w:r>
      <w:r w:rsidR="0082613D" w:rsidRPr="003A0086">
        <w:rPr>
          <w:sz w:val="28"/>
          <w:szCs w:val="28"/>
        </w:rPr>
        <w:t>8-</w:t>
      </w:r>
      <w:r w:rsidRPr="003A0086">
        <w:rPr>
          <w:sz w:val="28"/>
          <w:szCs w:val="28"/>
        </w:rPr>
        <w:t>201</w:t>
      </w:r>
      <w:r w:rsidR="0082613D" w:rsidRPr="003A0086">
        <w:rPr>
          <w:sz w:val="28"/>
          <w:szCs w:val="28"/>
        </w:rPr>
        <w:t>9</w:t>
      </w:r>
      <w:r w:rsidR="00C81D88" w:rsidRPr="003A0086">
        <w:rPr>
          <w:sz w:val="28"/>
          <w:szCs w:val="28"/>
        </w:rPr>
        <w:t xml:space="preserve"> </w:t>
      </w:r>
      <w:r w:rsidRPr="003A0086">
        <w:rPr>
          <w:sz w:val="28"/>
          <w:szCs w:val="28"/>
        </w:rPr>
        <w:t>учебном году показал, что кач</w:t>
      </w:r>
      <w:r w:rsidRPr="003A0086">
        <w:rPr>
          <w:sz w:val="28"/>
          <w:szCs w:val="28"/>
        </w:rPr>
        <w:t>е</w:t>
      </w:r>
      <w:r w:rsidR="009F0647" w:rsidRPr="003A0086">
        <w:rPr>
          <w:sz w:val="28"/>
          <w:szCs w:val="28"/>
        </w:rPr>
        <w:t>ство знаний учащихся понижается по химии</w:t>
      </w:r>
      <w:r w:rsidRPr="003A0086">
        <w:rPr>
          <w:sz w:val="28"/>
          <w:szCs w:val="28"/>
        </w:rPr>
        <w:t xml:space="preserve">, </w:t>
      </w:r>
      <w:r w:rsidR="00A953B4" w:rsidRPr="003A0086">
        <w:rPr>
          <w:sz w:val="28"/>
          <w:szCs w:val="28"/>
        </w:rPr>
        <w:t xml:space="preserve">астрономии и МХК, </w:t>
      </w:r>
      <w:r w:rsidRPr="003A0086">
        <w:rPr>
          <w:sz w:val="28"/>
          <w:szCs w:val="28"/>
        </w:rPr>
        <w:t xml:space="preserve">а уровень </w:t>
      </w:r>
      <w:proofErr w:type="spellStart"/>
      <w:r w:rsidRPr="003A0086">
        <w:rPr>
          <w:sz w:val="28"/>
          <w:szCs w:val="28"/>
        </w:rPr>
        <w:t>обученности</w:t>
      </w:r>
      <w:proofErr w:type="spellEnd"/>
      <w:r w:rsidRPr="003A0086">
        <w:rPr>
          <w:sz w:val="28"/>
          <w:szCs w:val="28"/>
        </w:rPr>
        <w:t xml:space="preserve"> стабильно низкий (имеются неуспевающие) по русскому</w:t>
      </w:r>
      <w:r w:rsidR="000C55BE" w:rsidRPr="003A0086">
        <w:rPr>
          <w:sz w:val="28"/>
          <w:szCs w:val="28"/>
        </w:rPr>
        <w:t xml:space="preserve"> языку, литературе, </w:t>
      </w:r>
      <w:r w:rsidRPr="003A0086">
        <w:rPr>
          <w:sz w:val="28"/>
          <w:szCs w:val="28"/>
        </w:rPr>
        <w:t xml:space="preserve">английскому языку, </w:t>
      </w:r>
      <w:r w:rsidR="003A0086" w:rsidRPr="003A0086">
        <w:rPr>
          <w:sz w:val="28"/>
          <w:szCs w:val="28"/>
        </w:rPr>
        <w:t>алгебре, геометрии</w:t>
      </w:r>
      <w:r w:rsidR="00C81D88" w:rsidRPr="003A0086">
        <w:rPr>
          <w:sz w:val="28"/>
          <w:szCs w:val="28"/>
        </w:rPr>
        <w:t xml:space="preserve">, географии, биологии, </w:t>
      </w:r>
      <w:r w:rsidR="003A0086">
        <w:rPr>
          <w:sz w:val="28"/>
          <w:szCs w:val="28"/>
        </w:rPr>
        <w:t>истории.</w:t>
      </w:r>
    </w:p>
    <w:p w:rsidR="008F6ED1" w:rsidRPr="003A0086" w:rsidRDefault="00D06DCE" w:rsidP="002127BD">
      <w:pPr>
        <w:pStyle w:val="a9"/>
        <w:numPr>
          <w:ilvl w:val="0"/>
          <w:numId w:val="10"/>
        </w:numPr>
        <w:ind w:hanging="357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8F6ED1" w:rsidRPr="003A0086">
        <w:rPr>
          <w:sz w:val="28"/>
          <w:szCs w:val="28"/>
        </w:rPr>
        <w:t xml:space="preserve">исло </w:t>
      </w:r>
      <w:proofErr w:type="gramStart"/>
      <w:r w:rsidR="008F6ED1" w:rsidRPr="003A0086">
        <w:rPr>
          <w:sz w:val="28"/>
          <w:szCs w:val="28"/>
        </w:rPr>
        <w:t>неуспевающих</w:t>
      </w:r>
      <w:proofErr w:type="gramEnd"/>
      <w:r w:rsidR="008F6ED1" w:rsidRPr="003A008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3A0086">
        <w:rPr>
          <w:sz w:val="28"/>
          <w:szCs w:val="28"/>
        </w:rPr>
        <w:t xml:space="preserve"> сравнении с прошлым годом </w:t>
      </w:r>
      <w:r>
        <w:rPr>
          <w:sz w:val="28"/>
          <w:szCs w:val="28"/>
        </w:rPr>
        <w:t>осталось пре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ним- 4 человека</w:t>
      </w:r>
    </w:p>
    <w:p w:rsidR="008F6ED1" w:rsidRPr="004955E0" w:rsidRDefault="008F6ED1" w:rsidP="000A53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Основные причины невысокой успеваемости:</w:t>
      </w:r>
    </w:p>
    <w:p w:rsidR="008F6ED1" w:rsidRPr="004955E0" w:rsidRDefault="008F6ED1" w:rsidP="002127BD">
      <w:pPr>
        <w:pStyle w:val="a3"/>
        <w:numPr>
          <w:ilvl w:val="0"/>
          <w:numId w:val="11"/>
        </w:numPr>
        <w:spacing w:before="0" w:beforeAutospacing="0" w:after="0" w:afterAutospacing="0"/>
        <w:ind w:hanging="357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низкие и средние учебные возможности учащихся, при усло</w:t>
      </w:r>
      <w:r w:rsidRPr="004955E0">
        <w:rPr>
          <w:sz w:val="28"/>
          <w:szCs w:val="28"/>
        </w:rPr>
        <w:t>ж</w:t>
      </w:r>
      <w:r w:rsidRPr="004955E0">
        <w:rPr>
          <w:sz w:val="28"/>
          <w:szCs w:val="28"/>
        </w:rPr>
        <w:t>няющемся материале;</w:t>
      </w:r>
    </w:p>
    <w:p w:rsidR="008F6ED1" w:rsidRPr="004955E0" w:rsidRDefault="008F6ED1" w:rsidP="002127BD">
      <w:pPr>
        <w:pStyle w:val="a3"/>
        <w:numPr>
          <w:ilvl w:val="0"/>
          <w:numId w:val="11"/>
        </w:numPr>
        <w:ind w:hanging="357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недостаточная работа учителей – предметников со слабоусп</w:t>
      </w:r>
      <w:r w:rsidRPr="004955E0">
        <w:rPr>
          <w:sz w:val="28"/>
          <w:szCs w:val="28"/>
        </w:rPr>
        <w:t>е</w:t>
      </w:r>
      <w:r w:rsidRPr="004955E0">
        <w:rPr>
          <w:sz w:val="28"/>
          <w:szCs w:val="28"/>
        </w:rPr>
        <w:t>вающими и неуспевающими учащимися;</w:t>
      </w:r>
    </w:p>
    <w:p w:rsidR="008F6ED1" w:rsidRPr="004955E0" w:rsidRDefault="008F6ED1" w:rsidP="002127BD">
      <w:pPr>
        <w:pStyle w:val="a3"/>
        <w:numPr>
          <w:ilvl w:val="0"/>
          <w:numId w:val="11"/>
        </w:numPr>
        <w:ind w:hanging="357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снижение контроля со стороны родителей;</w:t>
      </w:r>
    </w:p>
    <w:p w:rsidR="008F6ED1" w:rsidRPr="004955E0" w:rsidRDefault="008F6ED1" w:rsidP="002127BD">
      <w:pPr>
        <w:pStyle w:val="a3"/>
        <w:numPr>
          <w:ilvl w:val="0"/>
          <w:numId w:val="11"/>
        </w:numPr>
        <w:spacing w:before="0" w:beforeAutospacing="0" w:after="0" w:afterAutospacing="0"/>
        <w:ind w:hanging="357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безответственное отношение к учебе</w:t>
      </w:r>
      <w:r w:rsidR="002D0315">
        <w:rPr>
          <w:sz w:val="28"/>
          <w:szCs w:val="28"/>
        </w:rPr>
        <w:t xml:space="preserve"> ряда учащихся школы</w:t>
      </w:r>
      <w:r w:rsidRPr="004955E0">
        <w:rPr>
          <w:sz w:val="28"/>
          <w:szCs w:val="28"/>
        </w:rPr>
        <w:t>, о</w:t>
      </w:r>
      <w:r w:rsidRPr="004955E0">
        <w:rPr>
          <w:sz w:val="28"/>
          <w:szCs w:val="28"/>
        </w:rPr>
        <w:t>т</w:t>
      </w:r>
      <w:r w:rsidRPr="004955E0">
        <w:rPr>
          <w:sz w:val="28"/>
          <w:szCs w:val="28"/>
        </w:rPr>
        <w:t>сутствие мотивации к учебе.</w:t>
      </w:r>
    </w:p>
    <w:p w:rsidR="00C308E9" w:rsidRDefault="00C308E9" w:rsidP="003B652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5740" w:rsidRPr="00FD43D3" w:rsidRDefault="00DF5740" w:rsidP="00DF5740">
      <w:pPr>
        <w:keepNext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F5740" w:rsidRPr="00FD43D3" w:rsidRDefault="00DF5740" w:rsidP="00DF5740">
      <w:pPr>
        <w:keepNext/>
        <w:spacing w:after="0" w:line="24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образовательного процесса в муниципальном казенном общ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образовательном учреждении «Средняя общеобразовательная школа №4» по введению ФГОС ОВЗ в 201</w:t>
      </w:r>
      <w:r w:rsidR="00FD43D3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FD43D3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учебном году регламентируется норм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 правовыми документами </w:t>
      </w:r>
      <w:r w:rsidRPr="00FD43D3">
        <w:rPr>
          <w:rFonts w:ascii="Times New Roman" w:hAnsi="Times New Roman" w:cs="Times New Roman"/>
          <w:sz w:val="28"/>
          <w:szCs w:val="28"/>
        </w:rPr>
        <w:t>федерального, регионального, муниципал</w:t>
      </w:r>
      <w:r w:rsidRPr="00FD43D3">
        <w:rPr>
          <w:rFonts w:ascii="Times New Roman" w:hAnsi="Times New Roman" w:cs="Times New Roman"/>
          <w:sz w:val="28"/>
          <w:szCs w:val="28"/>
        </w:rPr>
        <w:t>ь</w:t>
      </w:r>
      <w:r w:rsidRPr="00FD43D3">
        <w:rPr>
          <w:rFonts w:ascii="Times New Roman" w:hAnsi="Times New Roman" w:cs="Times New Roman"/>
          <w:sz w:val="28"/>
          <w:szCs w:val="28"/>
        </w:rPr>
        <w:t>ного уровней. Нормативно-правовая база постоянно пополняется и обновл</w:t>
      </w:r>
      <w:r w:rsidRPr="00FD43D3">
        <w:rPr>
          <w:rFonts w:ascii="Times New Roman" w:hAnsi="Times New Roman" w:cs="Times New Roman"/>
          <w:sz w:val="28"/>
          <w:szCs w:val="28"/>
        </w:rPr>
        <w:t>я</w:t>
      </w:r>
      <w:r w:rsidRPr="00FD43D3">
        <w:rPr>
          <w:rFonts w:ascii="Times New Roman" w:hAnsi="Times New Roman" w:cs="Times New Roman"/>
          <w:sz w:val="28"/>
          <w:szCs w:val="28"/>
        </w:rPr>
        <w:t>ется.  В Устав школы внесены соответствующие изменения.</w:t>
      </w:r>
    </w:p>
    <w:p w:rsidR="00DF5740" w:rsidRPr="00FD43D3" w:rsidRDefault="00DF5740" w:rsidP="00FE3923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Школа осуществляет образовательный процесс с детьми ОВЗ в соотве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C2349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с уровнем реализуемой 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адаптированной образовательной программ</w:t>
      </w:r>
      <w:r w:rsidR="000177AE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для детей с задержкой психического разв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</w:t>
      </w:r>
    </w:p>
    <w:p w:rsidR="00DF5740" w:rsidRPr="00FD43D3" w:rsidRDefault="00DF5740" w:rsidP="000177AE">
      <w:pPr>
        <w:spacing w:after="0" w:line="240" w:lineRule="atLeast"/>
        <w:ind w:firstLine="360"/>
        <w:rPr>
          <w:rFonts w:ascii="Times New Roman" w:hAnsi="Times New Roman" w:cs="Times New Roman"/>
          <w:sz w:val="28"/>
          <w:szCs w:val="28"/>
        </w:rPr>
      </w:pPr>
      <w:r w:rsidRPr="00FD43D3">
        <w:rPr>
          <w:rFonts w:ascii="Times New Roman" w:hAnsi="Times New Roman" w:cs="Times New Roman"/>
          <w:sz w:val="28"/>
          <w:szCs w:val="28"/>
        </w:rPr>
        <w:t>На сай</w:t>
      </w:r>
      <w:r w:rsidR="000177AE" w:rsidRPr="00FD43D3">
        <w:rPr>
          <w:rFonts w:ascii="Times New Roman" w:hAnsi="Times New Roman" w:cs="Times New Roman"/>
          <w:sz w:val="28"/>
          <w:szCs w:val="28"/>
        </w:rPr>
        <w:t>те школы создан раздел «</w:t>
      </w:r>
      <w:r w:rsidR="001C2349" w:rsidRPr="00FD43D3">
        <w:rPr>
          <w:rFonts w:ascii="Times New Roman" w:hAnsi="Times New Roman" w:cs="Times New Roman"/>
          <w:sz w:val="28"/>
          <w:szCs w:val="28"/>
        </w:rPr>
        <w:t xml:space="preserve">ФГОС НОО </w:t>
      </w:r>
      <w:proofErr w:type="gramStart"/>
      <w:r w:rsidRPr="00FD43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D43D3">
        <w:rPr>
          <w:rFonts w:ascii="Times New Roman" w:hAnsi="Times New Roman" w:cs="Times New Roman"/>
          <w:sz w:val="28"/>
          <w:szCs w:val="28"/>
        </w:rPr>
        <w:t xml:space="preserve"> с ОВЗ».</w:t>
      </w:r>
    </w:p>
    <w:p w:rsidR="00DF5740" w:rsidRPr="00FD43D3" w:rsidRDefault="00DF5740" w:rsidP="00DF5740">
      <w:pPr>
        <w:spacing w:after="0" w:line="240" w:lineRule="atLeast"/>
        <w:ind w:firstLine="360"/>
        <w:rPr>
          <w:rFonts w:ascii="Times New Roman" w:hAnsi="Times New Roman" w:cs="Times New Roman"/>
          <w:sz w:val="28"/>
          <w:szCs w:val="28"/>
        </w:rPr>
      </w:pP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43D3">
        <w:rPr>
          <w:rFonts w:ascii="Times New Roman" w:hAnsi="Times New Roman" w:cs="Times New Roman"/>
          <w:sz w:val="28"/>
          <w:szCs w:val="28"/>
        </w:rPr>
        <w:t>В течение 201</w:t>
      </w:r>
      <w:r w:rsidR="00FD43D3" w:rsidRPr="00FD43D3">
        <w:rPr>
          <w:rFonts w:ascii="Times New Roman" w:hAnsi="Times New Roman" w:cs="Times New Roman"/>
          <w:sz w:val="28"/>
          <w:szCs w:val="28"/>
        </w:rPr>
        <w:t>8</w:t>
      </w:r>
      <w:r w:rsidRPr="00FD43D3">
        <w:rPr>
          <w:rFonts w:ascii="Times New Roman" w:hAnsi="Times New Roman" w:cs="Times New Roman"/>
          <w:sz w:val="28"/>
          <w:szCs w:val="28"/>
        </w:rPr>
        <w:t>-201</w:t>
      </w:r>
      <w:r w:rsidR="00FD43D3" w:rsidRPr="00FD43D3">
        <w:rPr>
          <w:rFonts w:ascii="Times New Roman" w:hAnsi="Times New Roman" w:cs="Times New Roman"/>
          <w:sz w:val="28"/>
          <w:szCs w:val="28"/>
        </w:rPr>
        <w:t>9</w:t>
      </w:r>
      <w:r w:rsidRPr="00FD43D3">
        <w:rPr>
          <w:rFonts w:ascii="Times New Roman" w:hAnsi="Times New Roman" w:cs="Times New Roman"/>
          <w:sz w:val="28"/>
          <w:szCs w:val="28"/>
        </w:rPr>
        <w:t xml:space="preserve"> учебного года проделана следующая работа: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Уточнены списки учащихся с ОВЗ. 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</w:t>
      </w:r>
      <w:r w:rsidR="001C2349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тематического планирования для 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с ОВЗ.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Организовано динамичное наблюдение за продвижением каждого уч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щегося с ОВЗ.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-Проведено консультирование родителей по вопросам индивидуальной коррекции в развитии ребёнка. 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Создана картотека учащихся с ОВЗ.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учебного процесса (по итогам четверти, года).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Информирование родителей учащихся с ОВЗ о работе </w:t>
      </w:r>
      <w:proofErr w:type="spellStart"/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школьногоМПк</w:t>
      </w:r>
      <w:proofErr w:type="spellEnd"/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ТПМПК. </w:t>
      </w:r>
    </w:p>
    <w:p w:rsidR="00DF5740" w:rsidRPr="00FD43D3" w:rsidRDefault="00DF5740" w:rsidP="00DF5740">
      <w:pPr>
        <w:spacing w:after="0" w:line="24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77AE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Собеседование с 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</w:t>
      </w:r>
      <w:r w:rsidR="000177AE"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FD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удовлетворенности учебно-воспитательным процессом, организованным в школе.</w:t>
      </w:r>
    </w:p>
    <w:p w:rsidR="00DF5740" w:rsidRPr="00B54586" w:rsidRDefault="00DF5740" w:rsidP="00DF5740">
      <w:pPr>
        <w:spacing w:after="0" w:line="240" w:lineRule="atLeast"/>
        <w:ind w:firstLine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F5740" w:rsidRPr="002A5748" w:rsidRDefault="00DF5740" w:rsidP="00DF574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0"/>
          <w:u w:val="single"/>
          <w:lang w:eastAsia="ru-RU"/>
        </w:rPr>
      </w:pPr>
      <w:r w:rsidRPr="002A574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Общие сведения о контингенте учащихся</w:t>
      </w:r>
    </w:p>
    <w:p w:rsidR="00DF5740" w:rsidRPr="002A5748" w:rsidRDefault="00DF5740" w:rsidP="00DF57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748">
        <w:rPr>
          <w:rFonts w:ascii="Times New Roman" w:hAnsi="Times New Roman" w:cs="Times New Roman"/>
          <w:sz w:val="28"/>
          <w:szCs w:val="28"/>
        </w:rPr>
        <w:t xml:space="preserve">         С 1 сентября 201</w:t>
      </w:r>
      <w:r w:rsidR="00FD43D3" w:rsidRPr="002A5748">
        <w:rPr>
          <w:rFonts w:ascii="Times New Roman" w:hAnsi="Times New Roman" w:cs="Times New Roman"/>
          <w:sz w:val="28"/>
          <w:szCs w:val="28"/>
        </w:rPr>
        <w:t>8</w:t>
      </w:r>
      <w:r w:rsidR="000177AE" w:rsidRPr="002A57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C2349" w:rsidRPr="002A5748">
        <w:rPr>
          <w:rFonts w:ascii="Times New Roman" w:hAnsi="Times New Roman" w:cs="Times New Roman"/>
          <w:sz w:val="28"/>
          <w:szCs w:val="28"/>
        </w:rPr>
        <w:t xml:space="preserve">в 1 классе </w:t>
      </w:r>
      <w:r w:rsidRPr="002A5748">
        <w:rPr>
          <w:rFonts w:ascii="Times New Roman" w:hAnsi="Times New Roman" w:cs="Times New Roman"/>
          <w:sz w:val="28"/>
          <w:szCs w:val="28"/>
        </w:rPr>
        <w:t xml:space="preserve">МКОУ СОШ №4 обучается </w:t>
      </w:r>
      <w:r w:rsidR="000177AE" w:rsidRPr="002A5748">
        <w:rPr>
          <w:rFonts w:ascii="Times New Roman" w:hAnsi="Times New Roman" w:cs="Times New Roman"/>
          <w:sz w:val="28"/>
          <w:szCs w:val="28"/>
        </w:rPr>
        <w:t>1</w:t>
      </w:r>
      <w:r w:rsidRPr="002A5748">
        <w:rPr>
          <w:rFonts w:ascii="Times New Roman" w:hAnsi="Times New Roman" w:cs="Times New Roman"/>
          <w:sz w:val="28"/>
          <w:szCs w:val="28"/>
        </w:rPr>
        <w:t xml:space="preserve"> </w:t>
      </w:r>
      <w:r w:rsidR="00FD43D3" w:rsidRPr="002A5748">
        <w:rPr>
          <w:rFonts w:ascii="Times New Roman" w:hAnsi="Times New Roman" w:cs="Times New Roman"/>
          <w:sz w:val="28"/>
          <w:szCs w:val="28"/>
        </w:rPr>
        <w:t xml:space="preserve">ребенок-инвалид. </w:t>
      </w:r>
      <w:r w:rsidRPr="002A5748">
        <w:rPr>
          <w:rFonts w:ascii="Times New Roman" w:hAnsi="Times New Roman" w:cs="Times New Roman"/>
          <w:sz w:val="28"/>
          <w:szCs w:val="28"/>
        </w:rPr>
        <w:t>В</w:t>
      </w:r>
      <w:r w:rsidR="000177AE" w:rsidRPr="002A5748">
        <w:rPr>
          <w:rFonts w:ascii="Times New Roman" w:hAnsi="Times New Roman" w:cs="Times New Roman"/>
          <w:sz w:val="28"/>
          <w:szCs w:val="28"/>
        </w:rPr>
        <w:t>о втором</w:t>
      </w:r>
      <w:r w:rsidR="00FD43D3" w:rsidRPr="002A5748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0177AE" w:rsidRPr="002A5748">
        <w:rPr>
          <w:rFonts w:ascii="Times New Roman" w:hAnsi="Times New Roman" w:cs="Times New Roman"/>
          <w:sz w:val="28"/>
          <w:szCs w:val="28"/>
        </w:rPr>
        <w:t xml:space="preserve"> </w:t>
      </w:r>
      <w:r w:rsidR="00AE6186">
        <w:rPr>
          <w:rFonts w:ascii="Times New Roman" w:hAnsi="Times New Roman" w:cs="Times New Roman"/>
          <w:sz w:val="28"/>
          <w:szCs w:val="28"/>
        </w:rPr>
        <w:t>2 учащих</w:t>
      </w:r>
      <w:r w:rsidR="00FD43D3" w:rsidRPr="002A5748">
        <w:rPr>
          <w:rFonts w:ascii="Times New Roman" w:hAnsi="Times New Roman" w:cs="Times New Roman"/>
          <w:sz w:val="28"/>
          <w:szCs w:val="28"/>
        </w:rPr>
        <w:t xml:space="preserve">ся с ОВЗ, </w:t>
      </w:r>
      <w:r w:rsidR="00AE6186">
        <w:rPr>
          <w:rFonts w:ascii="Times New Roman" w:hAnsi="Times New Roman" w:cs="Times New Roman"/>
          <w:sz w:val="28"/>
          <w:szCs w:val="28"/>
        </w:rPr>
        <w:t xml:space="preserve">1 ребенок, </w:t>
      </w:r>
      <w:r w:rsidR="00FD43D3" w:rsidRPr="002A5748">
        <w:rPr>
          <w:rFonts w:ascii="Times New Roman" w:hAnsi="Times New Roman" w:cs="Times New Roman"/>
          <w:sz w:val="28"/>
          <w:szCs w:val="28"/>
        </w:rPr>
        <w:t>оставленный на п</w:t>
      </w:r>
      <w:r w:rsidR="00FD43D3" w:rsidRPr="002A5748">
        <w:rPr>
          <w:rFonts w:ascii="Times New Roman" w:hAnsi="Times New Roman" w:cs="Times New Roman"/>
          <w:sz w:val="28"/>
          <w:szCs w:val="28"/>
        </w:rPr>
        <w:t>о</w:t>
      </w:r>
      <w:r w:rsidR="00FD43D3" w:rsidRPr="002A5748">
        <w:rPr>
          <w:rFonts w:ascii="Times New Roman" w:hAnsi="Times New Roman" w:cs="Times New Roman"/>
          <w:sz w:val="28"/>
          <w:szCs w:val="28"/>
        </w:rPr>
        <w:t xml:space="preserve">вторный год </w:t>
      </w:r>
      <w:proofErr w:type="gramStart"/>
      <w:r w:rsidR="00FD43D3" w:rsidRPr="002A5748">
        <w:rPr>
          <w:rFonts w:ascii="Times New Roman" w:hAnsi="Times New Roman" w:cs="Times New Roman"/>
          <w:sz w:val="28"/>
          <w:szCs w:val="28"/>
        </w:rPr>
        <w:t>обучения по рекомендации</w:t>
      </w:r>
      <w:proofErr w:type="gramEnd"/>
      <w:r w:rsidR="00FD43D3" w:rsidRPr="002A5748">
        <w:rPr>
          <w:rFonts w:ascii="Times New Roman" w:hAnsi="Times New Roman" w:cs="Times New Roman"/>
          <w:sz w:val="28"/>
          <w:szCs w:val="28"/>
        </w:rPr>
        <w:t xml:space="preserve"> ТПМПК и заявлению родителей, к</w:t>
      </w:r>
      <w:r w:rsidR="00FD43D3" w:rsidRPr="002A5748">
        <w:rPr>
          <w:rFonts w:ascii="Times New Roman" w:hAnsi="Times New Roman" w:cs="Times New Roman"/>
          <w:sz w:val="28"/>
          <w:szCs w:val="28"/>
        </w:rPr>
        <w:t>о</w:t>
      </w:r>
      <w:r w:rsidR="00FD43D3" w:rsidRPr="002A5748">
        <w:rPr>
          <w:rFonts w:ascii="Times New Roman" w:hAnsi="Times New Roman" w:cs="Times New Roman"/>
          <w:sz w:val="28"/>
          <w:szCs w:val="28"/>
        </w:rPr>
        <w:t>торому рекомендовано обучаться по АООП НОО ОВЗ с ЗПР вариант 7.2</w:t>
      </w:r>
      <w:r w:rsidR="00AE6186">
        <w:rPr>
          <w:rFonts w:ascii="Times New Roman" w:hAnsi="Times New Roman" w:cs="Times New Roman"/>
          <w:sz w:val="28"/>
          <w:szCs w:val="28"/>
        </w:rPr>
        <w:t xml:space="preserve">, второй ребенок занимался  по АООП НОО с ЗПР, вариант 7.1. </w:t>
      </w:r>
      <w:r w:rsidR="00FD43D3" w:rsidRPr="002A5748">
        <w:rPr>
          <w:rFonts w:ascii="Times New Roman" w:hAnsi="Times New Roman" w:cs="Times New Roman"/>
          <w:sz w:val="28"/>
          <w:szCs w:val="28"/>
        </w:rPr>
        <w:t xml:space="preserve"> </w:t>
      </w:r>
      <w:r w:rsidR="00AE6186" w:rsidRPr="002A5748">
        <w:rPr>
          <w:rFonts w:ascii="Times New Roman" w:hAnsi="Times New Roman" w:cs="Times New Roman"/>
          <w:sz w:val="28"/>
          <w:szCs w:val="28"/>
        </w:rPr>
        <w:t>В третьем классе 1 ребенок-инвалид</w:t>
      </w:r>
      <w:r w:rsidR="00AE618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E6186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="00AE6186">
        <w:rPr>
          <w:rFonts w:ascii="Times New Roman" w:hAnsi="Times New Roman" w:cs="Times New Roman"/>
          <w:sz w:val="28"/>
          <w:szCs w:val="28"/>
        </w:rPr>
        <w:t xml:space="preserve"> рекомендовано обучаться по АООП НОО с нарушениями НОДА, вариант 6.2. В 5 классе 2</w:t>
      </w:r>
      <w:r w:rsidR="006314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14EF">
        <w:rPr>
          <w:rFonts w:ascii="Times New Roman" w:hAnsi="Times New Roman" w:cs="Times New Roman"/>
          <w:sz w:val="28"/>
          <w:szCs w:val="28"/>
        </w:rPr>
        <w:t>ребенок</w:t>
      </w:r>
      <w:r w:rsidR="00AE618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314EF">
        <w:rPr>
          <w:rFonts w:ascii="Times New Roman" w:hAnsi="Times New Roman" w:cs="Times New Roman"/>
          <w:sz w:val="28"/>
          <w:szCs w:val="28"/>
        </w:rPr>
        <w:t xml:space="preserve"> с ОВЗ</w:t>
      </w:r>
      <w:r w:rsidR="009C552A">
        <w:rPr>
          <w:rFonts w:ascii="Times New Roman" w:hAnsi="Times New Roman" w:cs="Times New Roman"/>
          <w:sz w:val="28"/>
          <w:szCs w:val="28"/>
        </w:rPr>
        <w:t xml:space="preserve">, </w:t>
      </w:r>
      <w:r w:rsidR="009C552A" w:rsidRPr="002A5748">
        <w:rPr>
          <w:rFonts w:ascii="Times New Roman" w:hAnsi="Times New Roman" w:cs="Times New Roman"/>
          <w:sz w:val="28"/>
          <w:szCs w:val="28"/>
        </w:rPr>
        <w:t>рекоменд</w:t>
      </w:r>
      <w:r w:rsidR="009C552A" w:rsidRPr="002A5748">
        <w:rPr>
          <w:rFonts w:ascii="Times New Roman" w:hAnsi="Times New Roman" w:cs="Times New Roman"/>
          <w:sz w:val="28"/>
          <w:szCs w:val="28"/>
        </w:rPr>
        <w:t>о</w:t>
      </w:r>
      <w:r w:rsidR="009C552A" w:rsidRPr="002A5748">
        <w:rPr>
          <w:rFonts w:ascii="Times New Roman" w:hAnsi="Times New Roman" w:cs="Times New Roman"/>
          <w:sz w:val="28"/>
          <w:szCs w:val="28"/>
        </w:rPr>
        <w:t>вано обучаться по АОО</w:t>
      </w:r>
      <w:r w:rsidR="00AE6186">
        <w:rPr>
          <w:rFonts w:ascii="Times New Roman" w:hAnsi="Times New Roman" w:cs="Times New Roman"/>
          <w:sz w:val="28"/>
          <w:szCs w:val="28"/>
        </w:rPr>
        <w:t>П  для обучающихся с УО (интеллектуальными нарушениями), вариант 1 и</w:t>
      </w:r>
      <w:r w:rsidR="009C552A">
        <w:rPr>
          <w:rFonts w:ascii="Times New Roman" w:hAnsi="Times New Roman" w:cs="Times New Roman"/>
          <w:sz w:val="28"/>
          <w:szCs w:val="28"/>
        </w:rPr>
        <w:t xml:space="preserve">  </w:t>
      </w:r>
      <w:r w:rsidR="00AE6186">
        <w:rPr>
          <w:rFonts w:ascii="Times New Roman" w:hAnsi="Times New Roman" w:cs="Times New Roman"/>
          <w:sz w:val="28"/>
          <w:szCs w:val="28"/>
        </w:rPr>
        <w:t>по АООП для обучающихся с тяжелыми нар</w:t>
      </w:r>
      <w:r w:rsidR="00AE6186">
        <w:rPr>
          <w:rFonts w:ascii="Times New Roman" w:hAnsi="Times New Roman" w:cs="Times New Roman"/>
          <w:sz w:val="28"/>
          <w:szCs w:val="28"/>
        </w:rPr>
        <w:t>у</w:t>
      </w:r>
      <w:r w:rsidR="00AE6186">
        <w:rPr>
          <w:rFonts w:ascii="Times New Roman" w:hAnsi="Times New Roman" w:cs="Times New Roman"/>
          <w:sz w:val="28"/>
          <w:szCs w:val="28"/>
        </w:rPr>
        <w:t xml:space="preserve">шениями речи, вариант 5.1. </w:t>
      </w:r>
      <w:proofErr w:type="gramStart"/>
      <w:r w:rsidR="00AE6186">
        <w:rPr>
          <w:rFonts w:ascii="Times New Roman" w:hAnsi="Times New Roman" w:cs="Times New Roman"/>
          <w:sz w:val="28"/>
          <w:szCs w:val="28"/>
        </w:rPr>
        <w:t>В</w:t>
      </w:r>
      <w:r w:rsidR="009C552A">
        <w:rPr>
          <w:rFonts w:ascii="Times New Roman" w:hAnsi="Times New Roman" w:cs="Times New Roman"/>
          <w:sz w:val="28"/>
          <w:szCs w:val="28"/>
        </w:rPr>
        <w:t xml:space="preserve"> </w:t>
      </w:r>
      <w:r w:rsidR="002A5748" w:rsidRPr="002A5748">
        <w:rPr>
          <w:rFonts w:ascii="Times New Roman" w:hAnsi="Times New Roman" w:cs="Times New Roman"/>
          <w:sz w:val="28"/>
          <w:szCs w:val="28"/>
        </w:rPr>
        <w:t>7 к</w:t>
      </w:r>
      <w:r w:rsidR="00B72562">
        <w:rPr>
          <w:rFonts w:ascii="Times New Roman" w:hAnsi="Times New Roman" w:cs="Times New Roman"/>
          <w:sz w:val="28"/>
          <w:szCs w:val="28"/>
        </w:rPr>
        <w:t xml:space="preserve">лассе обучается 2 ребенка, один </w:t>
      </w:r>
      <w:r w:rsidR="002A5748" w:rsidRPr="002A5748">
        <w:rPr>
          <w:rFonts w:ascii="Times New Roman" w:hAnsi="Times New Roman" w:cs="Times New Roman"/>
          <w:sz w:val="28"/>
          <w:szCs w:val="28"/>
        </w:rPr>
        <w:t xml:space="preserve"> с ОВЗ, к</w:t>
      </w:r>
      <w:r w:rsidR="002A5748" w:rsidRPr="002A5748">
        <w:rPr>
          <w:rFonts w:ascii="Times New Roman" w:hAnsi="Times New Roman" w:cs="Times New Roman"/>
          <w:sz w:val="28"/>
          <w:szCs w:val="28"/>
        </w:rPr>
        <w:t>о</w:t>
      </w:r>
      <w:r w:rsidR="002A5748" w:rsidRPr="002A5748">
        <w:rPr>
          <w:rFonts w:ascii="Times New Roman" w:hAnsi="Times New Roman" w:cs="Times New Roman"/>
          <w:sz w:val="28"/>
          <w:szCs w:val="28"/>
        </w:rPr>
        <w:t xml:space="preserve">торому рекомендовано обучаться по АООП </w:t>
      </w:r>
      <w:r w:rsidR="00AE6186">
        <w:rPr>
          <w:rFonts w:ascii="Times New Roman" w:hAnsi="Times New Roman" w:cs="Times New Roman"/>
          <w:sz w:val="28"/>
          <w:szCs w:val="28"/>
        </w:rPr>
        <w:t xml:space="preserve">с ЗПР, </w:t>
      </w:r>
      <w:r w:rsidR="00B72562">
        <w:rPr>
          <w:rFonts w:ascii="Times New Roman" w:hAnsi="Times New Roman" w:cs="Times New Roman"/>
          <w:sz w:val="28"/>
          <w:szCs w:val="28"/>
        </w:rPr>
        <w:t>вариант 7.1, второй реб</w:t>
      </w:r>
      <w:r w:rsidR="00B72562">
        <w:rPr>
          <w:rFonts w:ascii="Times New Roman" w:hAnsi="Times New Roman" w:cs="Times New Roman"/>
          <w:sz w:val="28"/>
          <w:szCs w:val="28"/>
        </w:rPr>
        <w:t>е</w:t>
      </w:r>
      <w:r w:rsidR="00B72562">
        <w:rPr>
          <w:rFonts w:ascii="Times New Roman" w:hAnsi="Times New Roman" w:cs="Times New Roman"/>
          <w:sz w:val="28"/>
          <w:szCs w:val="28"/>
        </w:rPr>
        <w:t>нок-инвалид (индивидуальное обучение.</w:t>
      </w:r>
      <w:proofErr w:type="gramEnd"/>
      <w:r w:rsidR="00B72562">
        <w:rPr>
          <w:rFonts w:ascii="Times New Roman" w:hAnsi="Times New Roman" w:cs="Times New Roman"/>
          <w:sz w:val="28"/>
          <w:szCs w:val="28"/>
        </w:rPr>
        <w:t xml:space="preserve"> </w:t>
      </w:r>
      <w:r w:rsidR="00AE6186">
        <w:rPr>
          <w:rFonts w:ascii="Times New Roman" w:hAnsi="Times New Roman" w:cs="Times New Roman"/>
          <w:sz w:val="28"/>
          <w:szCs w:val="28"/>
        </w:rPr>
        <w:t xml:space="preserve"> В 9 классе по рекомендациям ТПМПК, 1 учащийся с ЗПР имеет особые условия прохождения ГИА.  </w:t>
      </w:r>
      <w:r w:rsidR="002A5748" w:rsidRPr="002A5748">
        <w:rPr>
          <w:rFonts w:ascii="Times New Roman" w:hAnsi="Times New Roman" w:cs="Times New Roman"/>
          <w:sz w:val="28"/>
          <w:szCs w:val="28"/>
        </w:rPr>
        <w:t>По з</w:t>
      </w:r>
      <w:r w:rsidR="002A5748" w:rsidRPr="002A5748">
        <w:rPr>
          <w:rFonts w:ascii="Times New Roman" w:hAnsi="Times New Roman" w:cs="Times New Roman"/>
          <w:sz w:val="28"/>
          <w:szCs w:val="28"/>
        </w:rPr>
        <w:t>а</w:t>
      </w:r>
      <w:r w:rsidR="002A5748" w:rsidRPr="002A5748">
        <w:rPr>
          <w:rFonts w:ascii="Times New Roman" w:hAnsi="Times New Roman" w:cs="Times New Roman"/>
          <w:sz w:val="28"/>
          <w:szCs w:val="28"/>
        </w:rPr>
        <w:t xml:space="preserve">явлению родителей для обучения этих ребят в 2018-2019 учебном году были использованы эти программы. </w:t>
      </w:r>
    </w:p>
    <w:p w:rsidR="00DF5740" w:rsidRPr="009C552A" w:rsidRDefault="00DF5740" w:rsidP="00DF574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9C552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Организация образовательного процесса </w:t>
      </w:r>
    </w:p>
    <w:p w:rsidR="00DF5740" w:rsidRPr="009C552A" w:rsidRDefault="00DF5740" w:rsidP="00DF5740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 xml:space="preserve">        Школа работает в режиме 5-и дневной рабочей недели. Дети - инвалиды и дети с ОВЗ обучались инклюзивно в </w:t>
      </w:r>
      <w:r w:rsidR="00C16331" w:rsidRPr="009C552A">
        <w:rPr>
          <w:rFonts w:ascii="Times New Roman" w:hAnsi="Times New Roman" w:cs="Times New Roman"/>
          <w:sz w:val="28"/>
          <w:szCs w:val="28"/>
        </w:rPr>
        <w:t xml:space="preserve">1 </w:t>
      </w:r>
      <w:r w:rsidRPr="009C552A">
        <w:rPr>
          <w:rFonts w:ascii="Times New Roman" w:hAnsi="Times New Roman" w:cs="Times New Roman"/>
          <w:sz w:val="28"/>
          <w:szCs w:val="28"/>
        </w:rPr>
        <w:t xml:space="preserve">классе численностью </w:t>
      </w:r>
      <w:r w:rsidR="002A5748" w:rsidRPr="009C552A">
        <w:rPr>
          <w:rFonts w:ascii="Times New Roman" w:hAnsi="Times New Roman" w:cs="Times New Roman"/>
          <w:sz w:val="28"/>
          <w:szCs w:val="28"/>
        </w:rPr>
        <w:t>22</w:t>
      </w:r>
      <w:r w:rsidRPr="009C552A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2A5748" w:rsidRPr="009C552A">
        <w:rPr>
          <w:rFonts w:ascii="Times New Roman" w:hAnsi="Times New Roman" w:cs="Times New Roman"/>
          <w:sz w:val="28"/>
          <w:szCs w:val="28"/>
        </w:rPr>
        <w:t xml:space="preserve"> и в 3 классе численностью 21</w:t>
      </w:r>
      <w:r w:rsidR="00C16331" w:rsidRPr="009C552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091BC0" w:rsidRPr="009C552A">
        <w:rPr>
          <w:rFonts w:ascii="Times New Roman" w:hAnsi="Times New Roman" w:cs="Times New Roman"/>
          <w:sz w:val="28"/>
          <w:szCs w:val="28"/>
        </w:rPr>
        <w:t xml:space="preserve">. </w:t>
      </w:r>
      <w:r w:rsidR="002A5748" w:rsidRPr="009C552A">
        <w:rPr>
          <w:rFonts w:ascii="Times New Roman" w:hAnsi="Times New Roman" w:cs="Times New Roman"/>
          <w:sz w:val="28"/>
          <w:szCs w:val="28"/>
        </w:rPr>
        <w:t>Учащийся 2 класса занимался на индив</w:t>
      </w:r>
      <w:r w:rsidR="002A5748" w:rsidRPr="009C552A">
        <w:rPr>
          <w:rFonts w:ascii="Times New Roman" w:hAnsi="Times New Roman" w:cs="Times New Roman"/>
          <w:sz w:val="28"/>
          <w:szCs w:val="28"/>
        </w:rPr>
        <w:t>и</w:t>
      </w:r>
      <w:r w:rsidR="002A5748" w:rsidRPr="009C552A">
        <w:rPr>
          <w:rFonts w:ascii="Times New Roman" w:hAnsi="Times New Roman" w:cs="Times New Roman"/>
          <w:sz w:val="28"/>
          <w:szCs w:val="28"/>
        </w:rPr>
        <w:t xml:space="preserve">дуальном обучении в организации. </w:t>
      </w:r>
      <w:r w:rsidR="00091BC0" w:rsidRPr="009C552A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9C552A">
        <w:rPr>
          <w:rFonts w:ascii="Times New Roman" w:hAnsi="Times New Roman" w:cs="Times New Roman"/>
          <w:sz w:val="28"/>
          <w:szCs w:val="28"/>
        </w:rPr>
        <w:t>обеспечены учебниками из фонда школьной библиотеки</w:t>
      </w:r>
      <w:r w:rsidR="009C552A" w:rsidRPr="009C552A">
        <w:rPr>
          <w:rFonts w:ascii="Times New Roman" w:hAnsi="Times New Roman" w:cs="Times New Roman"/>
          <w:sz w:val="28"/>
          <w:szCs w:val="28"/>
        </w:rPr>
        <w:t>.</w:t>
      </w:r>
      <w:r w:rsidRPr="009C5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740" w:rsidRPr="009C552A" w:rsidRDefault="00DF5740" w:rsidP="00DF5740">
      <w:pPr>
        <w:spacing w:after="39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 xml:space="preserve">        Педагог</w:t>
      </w:r>
      <w:r w:rsidR="00C16331" w:rsidRPr="009C552A">
        <w:rPr>
          <w:rFonts w:ascii="Times New Roman" w:hAnsi="Times New Roman" w:cs="Times New Roman"/>
          <w:sz w:val="28"/>
          <w:szCs w:val="28"/>
        </w:rPr>
        <w:t>и</w:t>
      </w:r>
      <w:r w:rsidRPr="009C552A">
        <w:rPr>
          <w:rFonts w:ascii="Times New Roman" w:hAnsi="Times New Roman" w:cs="Times New Roman"/>
          <w:sz w:val="28"/>
          <w:szCs w:val="28"/>
        </w:rPr>
        <w:t>, работающи</w:t>
      </w:r>
      <w:r w:rsidR="00C16331" w:rsidRPr="009C552A">
        <w:rPr>
          <w:rFonts w:ascii="Times New Roman" w:hAnsi="Times New Roman" w:cs="Times New Roman"/>
          <w:sz w:val="28"/>
          <w:szCs w:val="28"/>
        </w:rPr>
        <w:t>е</w:t>
      </w:r>
      <w:r w:rsidRPr="009C552A">
        <w:rPr>
          <w:rFonts w:ascii="Times New Roman" w:hAnsi="Times New Roman" w:cs="Times New Roman"/>
          <w:sz w:val="28"/>
          <w:szCs w:val="28"/>
        </w:rPr>
        <w:t xml:space="preserve"> с </w:t>
      </w:r>
      <w:r w:rsidR="00C16331" w:rsidRPr="009C552A">
        <w:rPr>
          <w:rFonts w:ascii="Times New Roman" w:hAnsi="Times New Roman" w:cs="Times New Roman"/>
          <w:sz w:val="28"/>
          <w:szCs w:val="28"/>
        </w:rPr>
        <w:t>детьми ОВЗ</w:t>
      </w:r>
      <w:r w:rsidR="009C552A" w:rsidRPr="009C552A">
        <w:rPr>
          <w:rFonts w:ascii="Times New Roman" w:hAnsi="Times New Roman" w:cs="Times New Roman"/>
          <w:sz w:val="28"/>
          <w:szCs w:val="28"/>
        </w:rPr>
        <w:t xml:space="preserve"> </w:t>
      </w:r>
      <w:r w:rsidRPr="009C552A">
        <w:rPr>
          <w:rFonts w:ascii="Times New Roman" w:hAnsi="Times New Roman" w:cs="Times New Roman"/>
          <w:sz w:val="28"/>
          <w:szCs w:val="28"/>
        </w:rPr>
        <w:t xml:space="preserve"> прошл</w:t>
      </w:r>
      <w:r w:rsidR="00C16331" w:rsidRPr="009C552A">
        <w:rPr>
          <w:rFonts w:ascii="Times New Roman" w:hAnsi="Times New Roman" w:cs="Times New Roman"/>
          <w:sz w:val="28"/>
          <w:szCs w:val="28"/>
        </w:rPr>
        <w:t>и</w:t>
      </w:r>
      <w:r w:rsidRPr="009C552A">
        <w:rPr>
          <w:rFonts w:ascii="Times New Roman" w:hAnsi="Times New Roman" w:cs="Times New Roman"/>
          <w:sz w:val="28"/>
          <w:szCs w:val="28"/>
        </w:rPr>
        <w:t xml:space="preserve"> курсы повышения квал</w:t>
      </w:r>
      <w:r w:rsidRPr="009C552A">
        <w:rPr>
          <w:rFonts w:ascii="Times New Roman" w:hAnsi="Times New Roman" w:cs="Times New Roman"/>
          <w:sz w:val="28"/>
          <w:szCs w:val="28"/>
        </w:rPr>
        <w:t>и</w:t>
      </w:r>
      <w:r w:rsidRPr="009C552A">
        <w:rPr>
          <w:rFonts w:ascii="Times New Roman" w:hAnsi="Times New Roman" w:cs="Times New Roman"/>
          <w:sz w:val="28"/>
          <w:szCs w:val="28"/>
        </w:rPr>
        <w:t>фикации по теме «Организация инклюзивного образования дете</w:t>
      </w:r>
      <w:proofErr w:type="gramStart"/>
      <w:r w:rsidRPr="009C552A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9C552A">
        <w:rPr>
          <w:rFonts w:ascii="Times New Roman" w:hAnsi="Times New Roman" w:cs="Times New Roman"/>
          <w:sz w:val="28"/>
          <w:szCs w:val="28"/>
        </w:rPr>
        <w:t xml:space="preserve"> инвалидов и детей с ОВЗ в образовательной организации</w:t>
      </w:r>
      <w:r w:rsidR="00C16331" w:rsidRPr="009C552A">
        <w:rPr>
          <w:rFonts w:ascii="Times New Roman" w:hAnsi="Times New Roman" w:cs="Times New Roman"/>
          <w:sz w:val="28"/>
          <w:szCs w:val="28"/>
        </w:rPr>
        <w:t>».</w:t>
      </w:r>
    </w:p>
    <w:p w:rsidR="00DF5740" w:rsidRPr="009C552A" w:rsidRDefault="00DF5740" w:rsidP="00DF5740">
      <w:pPr>
        <w:spacing w:line="240" w:lineRule="auto"/>
        <w:ind w:right="-1" w:firstLine="500"/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>Иных педагогических работников школы (учителя-логопеда, педагога-психолога) в штатном расписании в течение 201</w:t>
      </w:r>
      <w:r w:rsidR="009C552A" w:rsidRPr="009C552A">
        <w:rPr>
          <w:rFonts w:ascii="Times New Roman" w:hAnsi="Times New Roman" w:cs="Times New Roman"/>
          <w:sz w:val="28"/>
          <w:szCs w:val="28"/>
        </w:rPr>
        <w:t>8</w:t>
      </w:r>
      <w:r w:rsidRPr="009C552A">
        <w:rPr>
          <w:rFonts w:ascii="Times New Roman" w:hAnsi="Times New Roman" w:cs="Times New Roman"/>
          <w:sz w:val="28"/>
          <w:szCs w:val="28"/>
        </w:rPr>
        <w:t>-201</w:t>
      </w:r>
      <w:r w:rsidR="009C552A" w:rsidRPr="009C552A">
        <w:rPr>
          <w:rFonts w:ascii="Times New Roman" w:hAnsi="Times New Roman" w:cs="Times New Roman"/>
          <w:sz w:val="28"/>
          <w:szCs w:val="28"/>
        </w:rPr>
        <w:t>9</w:t>
      </w:r>
      <w:r w:rsidRPr="009C552A">
        <w:rPr>
          <w:rFonts w:ascii="Times New Roman" w:hAnsi="Times New Roman" w:cs="Times New Roman"/>
          <w:sz w:val="28"/>
          <w:szCs w:val="28"/>
        </w:rPr>
        <w:t xml:space="preserve"> учебного года в МКОУ СОШ №4 не имелось. В школ</w:t>
      </w:r>
      <w:r w:rsidR="00C16331" w:rsidRPr="009C552A">
        <w:rPr>
          <w:rFonts w:ascii="Times New Roman" w:hAnsi="Times New Roman" w:cs="Times New Roman"/>
          <w:sz w:val="28"/>
          <w:szCs w:val="28"/>
        </w:rPr>
        <w:t>е</w:t>
      </w:r>
      <w:r w:rsidRPr="009C552A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C16331" w:rsidRPr="009C552A">
        <w:rPr>
          <w:rFonts w:ascii="Times New Roman" w:hAnsi="Times New Roman" w:cs="Times New Roman"/>
          <w:sz w:val="28"/>
          <w:szCs w:val="28"/>
        </w:rPr>
        <w:t xml:space="preserve">ет </w:t>
      </w:r>
      <w:r w:rsidRPr="009C552A">
        <w:rPr>
          <w:rFonts w:ascii="Times New Roman" w:hAnsi="Times New Roman" w:cs="Times New Roman"/>
          <w:sz w:val="28"/>
          <w:szCs w:val="28"/>
        </w:rPr>
        <w:t>социальный педагог. Он пр</w:t>
      </w:r>
      <w:r w:rsidRPr="009C552A">
        <w:rPr>
          <w:rFonts w:ascii="Times New Roman" w:hAnsi="Times New Roman" w:cs="Times New Roman"/>
          <w:sz w:val="28"/>
          <w:szCs w:val="28"/>
        </w:rPr>
        <w:t>о</w:t>
      </w:r>
      <w:r w:rsidRPr="009C552A">
        <w:rPr>
          <w:rFonts w:ascii="Times New Roman" w:hAnsi="Times New Roman" w:cs="Times New Roman"/>
          <w:sz w:val="28"/>
          <w:szCs w:val="28"/>
        </w:rPr>
        <w:t>води</w:t>
      </w:r>
      <w:r w:rsidR="00C16331" w:rsidRPr="009C552A">
        <w:rPr>
          <w:rFonts w:ascii="Times New Roman" w:hAnsi="Times New Roman" w:cs="Times New Roman"/>
          <w:sz w:val="28"/>
          <w:szCs w:val="28"/>
        </w:rPr>
        <w:t>т с детьми ОВЗ</w:t>
      </w:r>
      <w:r w:rsidRPr="009C552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C16331" w:rsidRPr="009C552A">
        <w:rPr>
          <w:rFonts w:ascii="Times New Roman" w:hAnsi="Times New Roman" w:cs="Times New Roman"/>
          <w:sz w:val="28"/>
          <w:szCs w:val="28"/>
        </w:rPr>
        <w:t>по их социализации.</w:t>
      </w:r>
    </w:p>
    <w:p w:rsidR="00DF5740" w:rsidRPr="009C552A" w:rsidRDefault="00DF5740" w:rsidP="00DF5740">
      <w:pPr>
        <w:spacing w:line="240" w:lineRule="auto"/>
        <w:ind w:right="-1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lastRenderedPageBreak/>
        <w:t>Материально-техническое оснащение школы позволяет обеспечить о</w:t>
      </w:r>
      <w:r w:rsidRPr="009C552A">
        <w:rPr>
          <w:rFonts w:ascii="Times New Roman" w:hAnsi="Times New Roman" w:cs="Times New Roman"/>
          <w:sz w:val="28"/>
          <w:szCs w:val="28"/>
        </w:rPr>
        <w:t>р</w:t>
      </w:r>
      <w:r w:rsidRPr="009C552A">
        <w:rPr>
          <w:rFonts w:ascii="Times New Roman" w:hAnsi="Times New Roman" w:cs="Times New Roman"/>
          <w:sz w:val="28"/>
          <w:szCs w:val="28"/>
        </w:rPr>
        <w:t>ганизацию об</w:t>
      </w:r>
      <w:r w:rsidR="00C16331" w:rsidRPr="009C552A">
        <w:rPr>
          <w:rFonts w:ascii="Times New Roman" w:hAnsi="Times New Roman" w:cs="Times New Roman"/>
          <w:sz w:val="28"/>
          <w:szCs w:val="28"/>
        </w:rPr>
        <w:t xml:space="preserve">учения детей-инвалидов и детей </w:t>
      </w:r>
      <w:r w:rsidRPr="009C552A">
        <w:rPr>
          <w:rFonts w:ascii="Times New Roman" w:hAnsi="Times New Roman" w:cs="Times New Roman"/>
          <w:sz w:val="28"/>
          <w:szCs w:val="28"/>
        </w:rPr>
        <w:t>с ОВЗ по адаптированным о</w:t>
      </w:r>
      <w:r w:rsidRPr="009C552A">
        <w:rPr>
          <w:rFonts w:ascii="Times New Roman" w:hAnsi="Times New Roman" w:cs="Times New Roman"/>
          <w:sz w:val="28"/>
          <w:szCs w:val="28"/>
        </w:rPr>
        <w:t>б</w:t>
      </w:r>
      <w:r w:rsidRPr="009C552A">
        <w:rPr>
          <w:rFonts w:ascii="Times New Roman" w:hAnsi="Times New Roman" w:cs="Times New Roman"/>
          <w:sz w:val="28"/>
          <w:szCs w:val="28"/>
        </w:rPr>
        <w:t>щеобразовательным программам. Кабинет</w:t>
      </w:r>
      <w:r w:rsidR="00C16331" w:rsidRPr="009C552A">
        <w:rPr>
          <w:rFonts w:ascii="Times New Roman" w:hAnsi="Times New Roman" w:cs="Times New Roman"/>
          <w:sz w:val="28"/>
          <w:szCs w:val="28"/>
        </w:rPr>
        <w:t>ы</w:t>
      </w:r>
      <w:r w:rsidRPr="009C552A">
        <w:rPr>
          <w:rFonts w:ascii="Times New Roman" w:hAnsi="Times New Roman" w:cs="Times New Roman"/>
          <w:sz w:val="28"/>
          <w:szCs w:val="28"/>
        </w:rPr>
        <w:t>, где занимаются дети, оснащен</w:t>
      </w:r>
      <w:r w:rsidR="00C16331" w:rsidRPr="009C552A">
        <w:rPr>
          <w:rFonts w:ascii="Times New Roman" w:hAnsi="Times New Roman" w:cs="Times New Roman"/>
          <w:sz w:val="28"/>
          <w:szCs w:val="28"/>
        </w:rPr>
        <w:t>ы</w:t>
      </w:r>
      <w:r w:rsidRPr="009C552A">
        <w:rPr>
          <w:rFonts w:ascii="Times New Roman" w:hAnsi="Times New Roman" w:cs="Times New Roman"/>
          <w:sz w:val="28"/>
          <w:szCs w:val="28"/>
        </w:rPr>
        <w:t xml:space="preserve"> ростовой мебелью, световой и тепловой режим, соответствуют санитарно-гигиеническим требованиям. В распоряжении детей спортзал, библиотека, кабинет информатики.  </w:t>
      </w:r>
    </w:p>
    <w:p w:rsidR="00DF5740" w:rsidRPr="009C552A" w:rsidRDefault="00C16331" w:rsidP="00DF5740">
      <w:pPr>
        <w:spacing w:line="240" w:lineRule="auto"/>
        <w:ind w:right="-1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 xml:space="preserve">Условия для создания </w:t>
      </w:r>
      <w:proofErr w:type="spellStart"/>
      <w:r w:rsidRPr="009C552A">
        <w:rPr>
          <w:rFonts w:ascii="Times New Roman" w:hAnsi="Times New Roman" w:cs="Times New Roman"/>
          <w:sz w:val="28"/>
          <w:szCs w:val="28"/>
        </w:rPr>
        <w:t>без</w:t>
      </w:r>
      <w:r w:rsidR="00DF5740" w:rsidRPr="009C552A">
        <w:rPr>
          <w:rFonts w:ascii="Times New Roman" w:hAnsi="Times New Roman" w:cs="Times New Roman"/>
          <w:sz w:val="28"/>
          <w:szCs w:val="28"/>
        </w:rPr>
        <w:t>барьерной</w:t>
      </w:r>
      <w:proofErr w:type="spellEnd"/>
      <w:r w:rsidR="00DF5740" w:rsidRPr="009C552A">
        <w:rPr>
          <w:rFonts w:ascii="Times New Roman" w:hAnsi="Times New Roman" w:cs="Times New Roman"/>
          <w:sz w:val="28"/>
          <w:szCs w:val="28"/>
        </w:rPr>
        <w:t xml:space="preserve"> среды в школе частичные (имеется только пандус</w:t>
      </w:r>
      <w:r w:rsidRPr="009C552A">
        <w:rPr>
          <w:rFonts w:ascii="Times New Roman" w:hAnsi="Times New Roman" w:cs="Times New Roman"/>
          <w:sz w:val="28"/>
          <w:szCs w:val="28"/>
        </w:rPr>
        <w:t>)</w:t>
      </w:r>
      <w:r w:rsidR="00DF5740" w:rsidRPr="009C552A">
        <w:rPr>
          <w:rFonts w:ascii="Times New Roman" w:hAnsi="Times New Roman" w:cs="Times New Roman"/>
          <w:sz w:val="28"/>
          <w:szCs w:val="28"/>
        </w:rPr>
        <w:t>. Для детей с задержкой психического развития создаются условия, соответствующие их особым образовательным потребностям. Эти условия включают, в частности, индивидуальный подход, использование специальных методов работы, изменение планирования учебного материала, адаптацию требований к контрольным работам и т.д., что отражено в раб</w:t>
      </w:r>
      <w:r w:rsidR="00DF5740" w:rsidRPr="009C552A">
        <w:rPr>
          <w:rFonts w:ascii="Times New Roman" w:hAnsi="Times New Roman" w:cs="Times New Roman"/>
          <w:sz w:val="28"/>
          <w:szCs w:val="28"/>
        </w:rPr>
        <w:t>о</w:t>
      </w:r>
      <w:r w:rsidR="00DF5740" w:rsidRPr="009C552A">
        <w:rPr>
          <w:rFonts w:ascii="Times New Roman" w:hAnsi="Times New Roman" w:cs="Times New Roman"/>
          <w:sz w:val="28"/>
          <w:szCs w:val="28"/>
        </w:rPr>
        <w:t>чих программа</w:t>
      </w:r>
      <w:r w:rsidRPr="009C552A">
        <w:rPr>
          <w:rFonts w:ascii="Times New Roman" w:hAnsi="Times New Roman" w:cs="Times New Roman"/>
          <w:sz w:val="28"/>
          <w:szCs w:val="28"/>
        </w:rPr>
        <w:t>х, разработанных педагога</w:t>
      </w:r>
      <w:r w:rsidR="00DF5740" w:rsidRPr="009C552A">
        <w:rPr>
          <w:rFonts w:ascii="Times New Roman" w:hAnsi="Times New Roman" w:cs="Times New Roman"/>
          <w:sz w:val="28"/>
          <w:szCs w:val="28"/>
        </w:rPr>
        <w:t>м</w:t>
      </w:r>
      <w:r w:rsidRPr="009C552A">
        <w:rPr>
          <w:rFonts w:ascii="Times New Roman" w:hAnsi="Times New Roman" w:cs="Times New Roman"/>
          <w:sz w:val="28"/>
          <w:szCs w:val="28"/>
        </w:rPr>
        <w:t>и</w:t>
      </w:r>
      <w:r w:rsidR="00DF5740" w:rsidRPr="009C552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F5740" w:rsidRPr="009C552A" w:rsidRDefault="00DF5740" w:rsidP="00DF5740">
      <w:pPr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 xml:space="preserve">          В первом классе </w:t>
      </w:r>
      <w:proofErr w:type="spellStart"/>
      <w:r w:rsidRPr="009C552A">
        <w:rPr>
          <w:rFonts w:ascii="Times New Roman" w:hAnsi="Times New Roman" w:cs="Times New Roman"/>
          <w:sz w:val="28"/>
          <w:szCs w:val="28"/>
        </w:rPr>
        <w:t>безотметочная</w:t>
      </w:r>
      <w:proofErr w:type="spellEnd"/>
      <w:r w:rsidRPr="009C552A">
        <w:rPr>
          <w:rFonts w:ascii="Times New Roman" w:hAnsi="Times New Roman" w:cs="Times New Roman"/>
          <w:sz w:val="28"/>
          <w:szCs w:val="28"/>
        </w:rPr>
        <w:t xml:space="preserve"> с</w:t>
      </w:r>
      <w:r w:rsidR="001C2349" w:rsidRPr="009C552A">
        <w:rPr>
          <w:rFonts w:ascii="Times New Roman" w:hAnsi="Times New Roman" w:cs="Times New Roman"/>
          <w:sz w:val="28"/>
          <w:szCs w:val="28"/>
        </w:rPr>
        <w:t xml:space="preserve">истема оценивания, поэтому для </w:t>
      </w:r>
      <w:r w:rsidRPr="009C552A">
        <w:rPr>
          <w:rFonts w:ascii="Times New Roman" w:hAnsi="Times New Roman" w:cs="Times New Roman"/>
          <w:sz w:val="28"/>
          <w:szCs w:val="28"/>
        </w:rPr>
        <w:t>м</w:t>
      </w:r>
      <w:r w:rsidRPr="009C552A">
        <w:rPr>
          <w:rFonts w:ascii="Times New Roman" w:hAnsi="Times New Roman" w:cs="Times New Roman"/>
          <w:sz w:val="28"/>
          <w:szCs w:val="28"/>
        </w:rPr>
        <w:t>о</w:t>
      </w:r>
      <w:r w:rsidRPr="009C552A">
        <w:rPr>
          <w:rFonts w:ascii="Times New Roman" w:hAnsi="Times New Roman" w:cs="Times New Roman"/>
          <w:sz w:val="28"/>
          <w:szCs w:val="28"/>
        </w:rPr>
        <w:t>ниторинга освоения учащимися обязательного минимума содержания обр</w:t>
      </w:r>
      <w:r w:rsidRPr="009C552A">
        <w:rPr>
          <w:rFonts w:ascii="Times New Roman" w:hAnsi="Times New Roman" w:cs="Times New Roman"/>
          <w:sz w:val="28"/>
          <w:szCs w:val="28"/>
        </w:rPr>
        <w:t>а</w:t>
      </w:r>
      <w:r w:rsidRPr="009C552A">
        <w:rPr>
          <w:rFonts w:ascii="Times New Roman" w:hAnsi="Times New Roman" w:cs="Times New Roman"/>
          <w:sz w:val="28"/>
          <w:szCs w:val="28"/>
        </w:rPr>
        <w:t>зовательной программы, дающего возможность своевременно выявлять з</w:t>
      </w:r>
      <w:r w:rsidRPr="009C552A">
        <w:rPr>
          <w:rFonts w:ascii="Times New Roman" w:hAnsi="Times New Roman" w:cs="Times New Roman"/>
          <w:sz w:val="28"/>
          <w:szCs w:val="28"/>
        </w:rPr>
        <w:t>а</w:t>
      </w:r>
      <w:r w:rsidRPr="009C552A">
        <w:rPr>
          <w:rFonts w:ascii="Times New Roman" w:hAnsi="Times New Roman" w:cs="Times New Roman"/>
          <w:sz w:val="28"/>
          <w:szCs w:val="28"/>
        </w:rPr>
        <w:t>труднения учащихся и корректировать учебный процесс, учитель на прот</w:t>
      </w:r>
      <w:r w:rsidRPr="009C552A">
        <w:rPr>
          <w:rFonts w:ascii="Times New Roman" w:hAnsi="Times New Roman" w:cs="Times New Roman"/>
          <w:sz w:val="28"/>
          <w:szCs w:val="28"/>
        </w:rPr>
        <w:t>я</w:t>
      </w:r>
      <w:r w:rsidRPr="009C552A">
        <w:rPr>
          <w:rFonts w:ascii="Times New Roman" w:hAnsi="Times New Roman" w:cs="Times New Roman"/>
          <w:sz w:val="28"/>
          <w:szCs w:val="28"/>
        </w:rPr>
        <w:t>жении года использовал различные методики, анкеты и вопросники.</w:t>
      </w:r>
    </w:p>
    <w:p w:rsidR="008F6ED1" w:rsidRPr="00665B98" w:rsidRDefault="00DF5740" w:rsidP="00665B98">
      <w:pPr>
        <w:jc w:val="both"/>
        <w:rPr>
          <w:rFonts w:ascii="Times New Roman" w:hAnsi="Times New Roman" w:cs="Times New Roman"/>
          <w:sz w:val="28"/>
          <w:szCs w:val="28"/>
        </w:rPr>
      </w:pPr>
      <w:r w:rsidRPr="009C552A">
        <w:rPr>
          <w:rFonts w:ascii="Times New Roman" w:hAnsi="Times New Roman" w:cs="Times New Roman"/>
          <w:sz w:val="28"/>
          <w:szCs w:val="28"/>
        </w:rPr>
        <w:t xml:space="preserve">          В течение года</w:t>
      </w:r>
      <w:r w:rsidR="00091BC0" w:rsidRPr="009C552A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3F5EDF" w:rsidRPr="009C552A">
        <w:rPr>
          <w:rFonts w:ascii="Times New Roman" w:hAnsi="Times New Roman" w:cs="Times New Roman"/>
          <w:sz w:val="28"/>
          <w:szCs w:val="28"/>
        </w:rPr>
        <w:t>ы</w:t>
      </w:r>
      <w:r w:rsidR="00091BC0" w:rsidRPr="009C552A">
        <w:rPr>
          <w:rFonts w:ascii="Times New Roman" w:hAnsi="Times New Roman" w:cs="Times New Roman"/>
          <w:sz w:val="28"/>
          <w:szCs w:val="28"/>
        </w:rPr>
        <w:t xml:space="preserve"> об адаптации первокласс</w:t>
      </w:r>
      <w:r w:rsidR="001C2349" w:rsidRPr="009C552A">
        <w:rPr>
          <w:rFonts w:ascii="Times New Roman" w:hAnsi="Times New Roman" w:cs="Times New Roman"/>
          <w:sz w:val="28"/>
          <w:szCs w:val="28"/>
        </w:rPr>
        <w:t>н</w:t>
      </w:r>
      <w:r w:rsidRPr="009C552A">
        <w:rPr>
          <w:rFonts w:ascii="Times New Roman" w:hAnsi="Times New Roman" w:cs="Times New Roman"/>
          <w:sz w:val="28"/>
          <w:szCs w:val="28"/>
        </w:rPr>
        <w:t xml:space="preserve">иков </w:t>
      </w:r>
      <w:r w:rsidR="00B72562">
        <w:rPr>
          <w:rFonts w:ascii="Times New Roman" w:hAnsi="Times New Roman" w:cs="Times New Roman"/>
          <w:sz w:val="28"/>
          <w:szCs w:val="28"/>
        </w:rPr>
        <w:t>и учаще</w:t>
      </w:r>
      <w:r w:rsidR="009C552A" w:rsidRPr="009C552A">
        <w:rPr>
          <w:rFonts w:ascii="Times New Roman" w:hAnsi="Times New Roman" w:cs="Times New Roman"/>
          <w:sz w:val="28"/>
          <w:szCs w:val="28"/>
        </w:rPr>
        <w:t>го</w:t>
      </w:r>
      <w:r w:rsidR="00091BC0" w:rsidRPr="009C552A">
        <w:rPr>
          <w:rFonts w:ascii="Times New Roman" w:hAnsi="Times New Roman" w:cs="Times New Roman"/>
          <w:sz w:val="28"/>
          <w:szCs w:val="28"/>
        </w:rPr>
        <w:t xml:space="preserve">ся 2 класса </w:t>
      </w:r>
      <w:r w:rsidRPr="009C552A">
        <w:rPr>
          <w:rFonts w:ascii="Times New Roman" w:hAnsi="Times New Roman" w:cs="Times New Roman"/>
          <w:sz w:val="28"/>
          <w:szCs w:val="28"/>
        </w:rPr>
        <w:t>данной категории, степенью овладения ими учебными универсальн</w:t>
      </w:r>
      <w:r w:rsidRPr="009C552A">
        <w:rPr>
          <w:rFonts w:ascii="Times New Roman" w:hAnsi="Times New Roman" w:cs="Times New Roman"/>
          <w:sz w:val="28"/>
          <w:szCs w:val="28"/>
        </w:rPr>
        <w:t>ы</w:t>
      </w:r>
      <w:r w:rsidRPr="009C552A">
        <w:rPr>
          <w:rFonts w:ascii="Times New Roman" w:hAnsi="Times New Roman" w:cs="Times New Roman"/>
          <w:sz w:val="28"/>
          <w:szCs w:val="28"/>
        </w:rPr>
        <w:t>ми действиями неоднократно рассматривал</w:t>
      </w:r>
      <w:r w:rsidR="003F5EDF" w:rsidRPr="009C552A">
        <w:rPr>
          <w:rFonts w:ascii="Times New Roman" w:hAnsi="Times New Roman" w:cs="Times New Roman"/>
          <w:sz w:val="28"/>
          <w:szCs w:val="28"/>
        </w:rPr>
        <w:t>и</w:t>
      </w:r>
      <w:r w:rsidRPr="009C552A">
        <w:rPr>
          <w:rFonts w:ascii="Times New Roman" w:hAnsi="Times New Roman" w:cs="Times New Roman"/>
          <w:sz w:val="28"/>
          <w:szCs w:val="28"/>
        </w:rPr>
        <w:t>с</w:t>
      </w:r>
      <w:r w:rsidR="003F5EDF" w:rsidRPr="009C552A">
        <w:rPr>
          <w:rFonts w:ascii="Times New Roman" w:hAnsi="Times New Roman" w:cs="Times New Roman"/>
          <w:sz w:val="28"/>
          <w:szCs w:val="28"/>
        </w:rPr>
        <w:t>ь</w:t>
      </w:r>
      <w:r w:rsidRPr="009C552A">
        <w:rPr>
          <w:rFonts w:ascii="Times New Roman" w:hAnsi="Times New Roman" w:cs="Times New Roman"/>
          <w:sz w:val="28"/>
          <w:szCs w:val="28"/>
        </w:rPr>
        <w:t xml:space="preserve"> на заседаниях школьного м</w:t>
      </w:r>
      <w:r w:rsidRPr="009C552A">
        <w:rPr>
          <w:rFonts w:ascii="Times New Roman" w:hAnsi="Times New Roman" w:cs="Times New Roman"/>
          <w:sz w:val="28"/>
          <w:szCs w:val="28"/>
        </w:rPr>
        <w:t>е</w:t>
      </w:r>
      <w:r w:rsidRPr="009C552A">
        <w:rPr>
          <w:rFonts w:ascii="Times New Roman" w:hAnsi="Times New Roman" w:cs="Times New Roman"/>
          <w:sz w:val="28"/>
          <w:szCs w:val="28"/>
        </w:rPr>
        <w:t xml:space="preserve">дико-педагогического консилиума.  </w:t>
      </w:r>
    </w:p>
    <w:p w:rsidR="008F6ED1" w:rsidRPr="00215B0F" w:rsidRDefault="008F6ED1" w:rsidP="00664E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B0F">
        <w:rPr>
          <w:rFonts w:ascii="Times New Roman" w:hAnsi="Times New Roman" w:cs="Times New Roman"/>
          <w:sz w:val="28"/>
          <w:szCs w:val="28"/>
        </w:rPr>
        <w:t>В соответствии с планом работы школы на 201</w:t>
      </w:r>
      <w:r w:rsidR="00B72562" w:rsidRPr="00215B0F">
        <w:rPr>
          <w:rFonts w:ascii="Times New Roman" w:hAnsi="Times New Roman" w:cs="Times New Roman"/>
          <w:sz w:val="28"/>
          <w:szCs w:val="28"/>
        </w:rPr>
        <w:t>8</w:t>
      </w:r>
      <w:r w:rsidRPr="00215B0F">
        <w:rPr>
          <w:rFonts w:ascii="Times New Roman" w:hAnsi="Times New Roman" w:cs="Times New Roman"/>
          <w:sz w:val="28"/>
          <w:szCs w:val="28"/>
        </w:rPr>
        <w:t>-201</w:t>
      </w:r>
      <w:r w:rsidR="00B72562" w:rsidRPr="00215B0F">
        <w:rPr>
          <w:rFonts w:ascii="Times New Roman" w:hAnsi="Times New Roman" w:cs="Times New Roman"/>
          <w:sz w:val="28"/>
          <w:szCs w:val="28"/>
        </w:rPr>
        <w:t>9</w:t>
      </w:r>
      <w:r w:rsidRPr="00215B0F">
        <w:rPr>
          <w:rFonts w:ascii="Times New Roman" w:hAnsi="Times New Roman" w:cs="Times New Roman"/>
          <w:sz w:val="28"/>
          <w:szCs w:val="28"/>
        </w:rPr>
        <w:t xml:space="preserve"> учебный год, с целью обеспечения выполнения педагогами и обучающимися образовател</w:t>
      </w:r>
      <w:r w:rsidRPr="00215B0F">
        <w:rPr>
          <w:rFonts w:ascii="Times New Roman" w:hAnsi="Times New Roman" w:cs="Times New Roman"/>
          <w:sz w:val="28"/>
          <w:szCs w:val="28"/>
        </w:rPr>
        <w:t>ь</w:t>
      </w:r>
      <w:r w:rsidRPr="00215B0F">
        <w:rPr>
          <w:rFonts w:ascii="Times New Roman" w:hAnsi="Times New Roman" w:cs="Times New Roman"/>
          <w:sz w:val="28"/>
          <w:szCs w:val="28"/>
        </w:rPr>
        <w:t>ных программ, повышения их ответственности за качество образования</w:t>
      </w:r>
      <w:r w:rsidR="00B72562" w:rsidRPr="00215B0F">
        <w:rPr>
          <w:rFonts w:ascii="Times New Roman" w:hAnsi="Times New Roman" w:cs="Times New Roman"/>
          <w:sz w:val="28"/>
          <w:szCs w:val="28"/>
        </w:rPr>
        <w:t xml:space="preserve"> </w:t>
      </w:r>
      <w:r w:rsidRPr="00215B0F">
        <w:rPr>
          <w:rFonts w:ascii="Times New Roman" w:hAnsi="Times New Roman" w:cs="Times New Roman"/>
          <w:sz w:val="28"/>
          <w:szCs w:val="28"/>
        </w:rPr>
        <w:t>в конце учебного года во 2-</w:t>
      </w:r>
      <w:r w:rsidR="00664E91" w:rsidRPr="00215B0F">
        <w:rPr>
          <w:rFonts w:ascii="Times New Roman" w:hAnsi="Times New Roman" w:cs="Times New Roman"/>
          <w:sz w:val="28"/>
          <w:szCs w:val="28"/>
        </w:rPr>
        <w:t>8</w:t>
      </w:r>
      <w:r w:rsidR="00B72562" w:rsidRPr="00215B0F">
        <w:rPr>
          <w:rFonts w:ascii="Times New Roman" w:hAnsi="Times New Roman" w:cs="Times New Roman"/>
          <w:sz w:val="28"/>
          <w:szCs w:val="28"/>
        </w:rPr>
        <w:t>, 10 классах</w:t>
      </w:r>
      <w:r w:rsidRPr="00215B0F">
        <w:rPr>
          <w:rFonts w:ascii="Times New Roman" w:hAnsi="Times New Roman" w:cs="Times New Roman"/>
          <w:sz w:val="28"/>
          <w:szCs w:val="28"/>
        </w:rPr>
        <w:t xml:space="preserve"> была проведена промежуточная атт</w:t>
      </w:r>
      <w:r w:rsidRPr="00215B0F">
        <w:rPr>
          <w:rFonts w:ascii="Times New Roman" w:hAnsi="Times New Roman" w:cs="Times New Roman"/>
          <w:sz w:val="28"/>
          <w:szCs w:val="28"/>
        </w:rPr>
        <w:t>е</w:t>
      </w:r>
      <w:r w:rsidRPr="00215B0F">
        <w:rPr>
          <w:rFonts w:ascii="Times New Roman" w:hAnsi="Times New Roman" w:cs="Times New Roman"/>
          <w:sz w:val="28"/>
          <w:szCs w:val="28"/>
        </w:rPr>
        <w:t xml:space="preserve">стация по </w:t>
      </w:r>
      <w:r w:rsidR="00B72562" w:rsidRPr="00215B0F">
        <w:rPr>
          <w:rFonts w:ascii="Times New Roman" w:hAnsi="Times New Roman" w:cs="Times New Roman"/>
          <w:sz w:val="28"/>
          <w:szCs w:val="28"/>
        </w:rPr>
        <w:t>всем предметам</w:t>
      </w:r>
      <w:r w:rsidR="00215B0F" w:rsidRPr="00215B0F">
        <w:rPr>
          <w:rFonts w:ascii="Times New Roman" w:hAnsi="Times New Roman" w:cs="Times New Roman"/>
          <w:sz w:val="28"/>
          <w:szCs w:val="28"/>
        </w:rPr>
        <w:t xml:space="preserve"> учебного плана.</w:t>
      </w:r>
    </w:p>
    <w:p w:rsidR="00664E91" w:rsidRPr="00B54586" w:rsidRDefault="00664E91" w:rsidP="00664E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15B0F" w:rsidRDefault="001D7711" w:rsidP="001D7711">
      <w:pPr>
        <w:spacing w:after="0"/>
        <w:jc w:val="center"/>
        <w:rPr>
          <w:rFonts w:ascii="Times New Roman" w:hAnsi="Times New Roman" w:cs="Times New Roman"/>
          <w:color w:val="FF0000"/>
        </w:rPr>
      </w:pPr>
      <w:r w:rsidRPr="00DE449C">
        <w:rPr>
          <w:rFonts w:ascii="Times New Roman" w:hAnsi="Times New Roman" w:cs="Times New Roman"/>
          <w:b/>
        </w:rPr>
        <w:t>РЕЗУ</w:t>
      </w:r>
      <w:r w:rsidR="001C2349" w:rsidRPr="00DE449C">
        <w:rPr>
          <w:rFonts w:ascii="Times New Roman" w:hAnsi="Times New Roman" w:cs="Times New Roman"/>
          <w:b/>
        </w:rPr>
        <w:t>ЛЬТАТЫ ПРОМЕЖУТОЧНОЙ АТТЕСТАЦИИ</w:t>
      </w:r>
      <w:r w:rsidR="00215B0F" w:rsidRPr="00DE449C">
        <w:rPr>
          <w:rFonts w:ascii="Times New Roman" w:hAnsi="Times New Roman" w:cs="Times New Roman"/>
          <w:b/>
        </w:rPr>
        <w:t xml:space="preserve"> ПО </w:t>
      </w:r>
      <w:r w:rsidRPr="00DE449C">
        <w:rPr>
          <w:rFonts w:ascii="Times New Roman" w:hAnsi="Times New Roman" w:cs="Times New Roman"/>
          <w:b/>
        </w:rPr>
        <w:t xml:space="preserve">  ПРЕДМЕТАМ  ВО 2 – 8</w:t>
      </w:r>
      <w:r w:rsidR="00215B0F" w:rsidRPr="00DE449C">
        <w:rPr>
          <w:rFonts w:ascii="Times New Roman" w:hAnsi="Times New Roman" w:cs="Times New Roman"/>
          <w:b/>
        </w:rPr>
        <w:t>, 10</w:t>
      </w:r>
      <w:r w:rsidRPr="00DE449C">
        <w:rPr>
          <w:rFonts w:ascii="Times New Roman" w:hAnsi="Times New Roman" w:cs="Times New Roman"/>
          <w:b/>
        </w:rPr>
        <w:t xml:space="preserve">  КЛАССАХ   МКОУ СОШ № 4</w:t>
      </w:r>
      <w:r w:rsidR="00215B0F" w:rsidRPr="00DE449C">
        <w:rPr>
          <w:rFonts w:ascii="Times New Roman" w:hAnsi="Times New Roman" w:cs="Times New Roman"/>
          <w:b/>
        </w:rPr>
        <w:t xml:space="preserve"> в 2018 -2019</w:t>
      </w:r>
      <w:r w:rsidRPr="00DE449C">
        <w:rPr>
          <w:rFonts w:ascii="Times New Roman" w:hAnsi="Times New Roman" w:cs="Times New Roman"/>
          <w:b/>
        </w:rPr>
        <w:t xml:space="preserve"> УЧЕБНОМ ГОДУ</w:t>
      </w:r>
    </w:p>
    <w:tbl>
      <w:tblPr>
        <w:tblpPr w:leftFromText="180" w:rightFromText="180" w:vertAnchor="text" w:horzAnchor="margin" w:tblpXSpec="center" w:tblpY="152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1418"/>
        <w:gridCol w:w="1701"/>
        <w:gridCol w:w="1679"/>
        <w:gridCol w:w="693"/>
        <w:gridCol w:w="555"/>
        <w:gridCol w:w="555"/>
        <w:gridCol w:w="556"/>
        <w:gridCol w:w="833"/>
        <w:gridCol w:w="975"/>
        <w:gridCol w:w="532"/>
      </w:tblGrid>
      <w:tr w:rsidR="00264478" w:rsidRPr="00215B0F" w:rsidTr="00264478">
        <w:trPr>
          <w:trHeight w:val="1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4478" w:rsidRPr="00215B0F" w:rsidRDefault="00264478" w:rsidP="00264478">
            <w:pPr>
              <w:spacing w:after="0" w:line="240" w:lineRule="auto"/>
              <w:ind w:left="113" w:right="-120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Кол-во</w:t>
            </w: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уч. в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кл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./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выпол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Учитель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Предмет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Форма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проведения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аттестации</w:t>
            </w:r>
          </w:p>
        </w:tc>
        <w:tc>
          <w:tcPr>
            <w:tcW w:w="2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Результаты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Кач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е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ство</w:t>
            </w:r>
          </w:p>
          <w:p w:rsidR="00264478" w:rsidRPr="00215B0F" w:rsidRDefault="00264478" w:rsidP="00264478">
            <w:pPr>
              <w:spacing w:after="0" w:line="240" w:lineRule="auto"/>
              <w:ind w:right="-107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знаний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Об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у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че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ность</w:t>
            </w:r>
            <w:proofErr w:type="spellEnd"/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уч-ся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Сред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алл</w:t>
            </w:r>
          </w:p>
        </w:tc>
      </w:tr>
      <w:tr w:rsidR="00264478" w:rsidRPr="00215B0F" w:rsidTr="00264478">
        <w:trPr>
          <w:trHeight w:val="4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«5»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«4»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«3»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«2»</w:t>
            </w: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2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Буянова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Н. В.</w:t>
            </w:r>
          </w:p>
          <w:p w:rsidR="00264478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</w:p>
          <w:p w:rsidR="00DD28E7" w:rsidRPr="00215B0F" w:rsidRDefault="00DD28E7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  <w:p w:rsidR="00264478" w:rsidRPr="00215B0F" w:rsidRDefault="00264478" w:rsidP="00DD28E7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66,7 %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11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AB3A43" w:rsidP="008231A9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абота  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3,8</w:t>
            </w:r>
          </w:p>
        </w:tc>
      </w:tr>
      <w:tr w:rsidR="00264478" w:rsidRPr="00215B0F" w:rsidTr="00264478">
        <w:trPr>
          <w:trHeight w:val="26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Техника чтения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93,3 %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</w:tc>
      </w:tr>
      <w:tr w:rsidR="00264478" w:rsidRPr="00215B0F" w:rsidTr="00264478">
        <w:trPr>
          <w:trHeight w:val="2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DD28E7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DD28E7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92,3 %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4,6</w:t>
            </w:r>
          </w:p>
        </w:tc>
      </w:tr>
      <w:tr w:rsidR="00264478" w:rsidRPr="00215B0F" w:rsidTr="00264478">
        <w:trPr>
          <w:trHeight w:val="27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78,6 %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4,1</w:t>
            </w:r>
          </w:p>
        </w:tc>
      </w:tr>
      <w:tr w:rsidR="00264478" w:rsidRPr="00215B0F" w:rsidTr="00264478">
        <w:trPr>
          <w:trHeight w:val="28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4,4</w:t>
            </w:r>
          </w:p>
        </w:tc>
      </w:tr>
      <w:tr w:rsidR="00264478" w:rsidRPr="00215B0F" w:rsidTr="00264478">
        <w:trPr>
          <w:trHeight w:val="2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264478" w:rsidRPr="00215B0F" w:rsidTr="00264478">
        <w:trPr>
          <w:trHeight w:val="16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</w:tc>
      </w:tr>
      <w:tr w:rsidR="00264478" w:rsidRPr="00215B0F" w:rsidTr="00264478">
        <w:trPr>
          <w:trHeight w:val="25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AB3A43" w:rsidP="00AB3A43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Физ</w:t>
            </w:r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л</w:t>
            </w:r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ьтура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8231A9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8231A9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8231A9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абота  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88%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671" w:rsidRDefault="00264478" w:rsidP="006C4671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6C467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4,6</w:t>
            </w:r>
          </w:p>
        </w:tc>
      </w:tr>
      <w:tr w:rsidR="00264478" w:rsidRPr="00215B0F" w:rsidTr="00264478">
        <w:trPr>
          <w:trHeight w:val="120"/>
        </w:trPr>
        <w:tc>
          <w:tcPr>
            <w:tcW w:w="1010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8E7" w:rsidRDefault="00264478" w:rsidP="00DD28E7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Паномаренко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С. В.</w:t>
            </w:r>
            <w:r w:rsidR="00DD28E7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  <w:p w:rsidR="00DD28E7" w:rsidRDefault="00DD28E7" w:rsidP="00DD28E7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DD28E7" w:rsidRDefault="00DD28E7" w:rsidP="00DD28E7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DD28E7" w:rsidRPr="00215B0F" w:rsidRDefault="00DD28E7" w:rsidP="00DD28E7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ц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кая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С.В.</w:t>
            </w: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52,4 %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61,9 %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22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61,9 %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3,8</w:t>
            </w:r>
          </w:p>
        </w:tc>
      </w:tr>
      <w:tr w:rsidR="00264478" w:rsidRPr="00215B0F" w:rsidTr="00264478">
        <w:trPr>
          <w:trHeight w:val="20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71,8 %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мир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85,7 %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4,2</w:t>
            </w:r>
          </w:p>
        </w:tc>
      </w:tr>
      <w:tr w:rsidR="00264478" w:rsidRPr="00215B0F" w:rsidTr="00264478">
        <w:trPr>
          <w:trHeight w:val="2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71,4 %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264478">
        <w:trPr>
          <w:trHeight w:val="23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95,2 %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4,4</w:t>
            </w:r>
          </w:p>
        </w:tc>
      </w:tr>
      <w:tr w:rsidR="00264478" w:rsidRPr="00215B0F" w:rsidTr="00264478">
        <w:trPr>
          <w:trHeight w:val="27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90,5 %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4,4</w:t>
            </w:r>
          </w:p>
        </w:tc>
      </w:tr>
      <w:tr w:rsidR="00264478" w:rsidRPr="00215B0F" w:rsidTr="00264478">
        <w:trPr>
          <w:trHeight w:val="24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21/21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  кул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ь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Тестирование,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77%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4,1</w:t>
            </w:r>
          </w:p>
        </w:tc>
      </w:tr>
      <w:tr w:rsidR="00264478" w:rsidRPr="00215B0F" w:rsidTr="00264478">
        <w:trPr>
          <w:trHeight w:val="180"/>
        </w:trPr>
        <w:tc>
          <w:tcPr>
            <w:tcW w:w="1010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31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4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Гусарова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Л. В.</w:t>
            </w: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  <w:p w:rsidR="00264478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3D5578" w:rsidRDefault="003D55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3D5578" w:rsidRDefault="003D55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3D5578" w:rsidRPr="00215B0F" w:rsidRDefault="003D55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Ивершина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И. 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A26DF0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A26DF0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41,2 %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94,1 %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A26DF0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A26DF0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41,2 %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41,2 %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65 %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264478" w:rsidRPr="00215B0F" w:rsidTr="00264478">
        <w:trPr>
          <w:trHeight w:val="2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4,4</w:t>
            </w:r>
          </w:p>
        </w:tc>
      </w:tr>
      <w:tr w:rsidR="00264478" w:rsidRPr="00215B0F" w:rsidTr="00264478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Проект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  кул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ь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Тестирование,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73%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99,3%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70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5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Кульчитская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С. В.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3D5578" w:rsidP="003D55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Кульчицкая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А. 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59,4 %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Ткаченко Т. 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3D55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3D5578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Иванова Е.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36,8 %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52,6 %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Лысенко О. 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42,1 %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4,1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20/19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Ивершина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И. В.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 кул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ь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Тестирование,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53,1%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100  %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4,8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3,8</w:t>
            </w:r>
          </w:p>
        </w:tc>
      </w:tr>
      <w:tr w:rsidR="00264478" w:rsidRPr="00215B0F" w:rsidTr="00264478">
        <w:trPr>
          <w:trHeight w:val="273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6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15/15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Кульчитская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С. В.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Кульчицкая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А. 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4,1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7F1EBB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Горина Е. 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A75213" w:rsidP="00A75213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Конт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Иванова Е. Н.</w:t>
            </w: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64,3 %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A75213" w:rsidP="00A75213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Лысенко О. 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28,5 %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A75213">
        <w:trPr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27,3 %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4,2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4,8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69,2 %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7F1EBB">
        <w:trPr>
          <w:trHeight w:val="66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15/15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культ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Тестирование,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зачет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87  %</w:t>
            </w:r>
          </w:p>
          <w:p w:rsidR="007F1EBB" w:rsidRDefault="007F1EBB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60,3%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122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Беклемышева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Т. 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5230A6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tabs>
                <w:tab w:val="left" w:pos="255"/>
                <w:tab w:val="right" w:pos="617"/>
              </w:tabs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ab/>
              <w:t>20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3,2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Горина Е. Д.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Алгебра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7F1EBB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7F1EBB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3.3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7F1EBB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7F1EBB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7F1EBB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Амангазиев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91  %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Гайдашова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О.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4,8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27,3 %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Лысенко О. А.</w:t>
            </w:r>
          </w:p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3.2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Амангазиев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4,1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Иванова Е. Н.</w:t>
            </w:r>
          </w:p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18,1 %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3,1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45,4 %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4.4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11/11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культ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82 %</w:t>
            </w:r>
          </w:p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50,3%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3,8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25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  <w:r w:rsidRPr="00215B0F">
              <w:rPr>
                <w:rFonts w:ascii="Times New Roman" w:eastAsiaTheme="minorHAns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8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>14/13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Кульчукова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Работа с текстом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46,1 %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3,8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42,8 %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Кульчицкая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А. 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35,7 %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Ткаченко Т. 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E43F8C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Конт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="00264478"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Иванова Е.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53,8 %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57,1 %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1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Амангазиев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264478">
        <w:trPr>
          <w:trHeight w:val="2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Информатика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64 %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Лысенко О. А.</w:t>
            </w:r>
          </w:p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lastRenderedPageBreak/>
              <w:t xml:space="preserve">География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53,8 %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38,4 %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Куксова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М.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54 %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культ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86 %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3,8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57,1 %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E43F8C" w:rsidP="00E43F8C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Музыка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92,3 %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78,5 %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59%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3,9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130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16"/>
                <w:szCs w:val="16"/>
              </w:rPr>
            </w:pP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Кульчукова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Работа в форме ГИА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42,8 %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92,8 %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Сочинение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75 %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Кульчицкая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А. 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42,9 %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91,9 %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3,6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Ткаченко Т. 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76 %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Иванова Е.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Амангазиев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Информатика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71 %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4,2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Астрономия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85 %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4,2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Лысенко О. 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92 %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Куксова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М.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color w:val="C00000"/>
                <w:sz w:val="20"/>
                <w:szCs w:val="20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86 %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Бунина Е. 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92,3 %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</w:tc>
      </w:tr>
      <w:tr w:rsidR="0026447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Братковиче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н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Е.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ОБЖ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264478" w:rsidRPr="00215B0F" w:rsidTr="00264478">
        <w:trPr>
          <w:trHeight w:val="27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87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 кул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ь</w:t>
            </w: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тура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4,4</w:t>
            </w:r>
          </w:p>
        </w:tc>
      </w:tr>
      <w:tr w:rsidR="00264478" w:rsidRPr="00215B0F" w:rsidTr="00425C8E">
        <w:trPr>
          <w:trHeight w:val="75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Кульчукова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З. 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МХК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Работа в форме ГИА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69 %</w:t>
            </w: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72%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98,2%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40" w:rsidRDefault="00264478" w:rsidP="001C0640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  <w:p w:rsidR="00264478" w:rsidRPr="00215B0F" w:rsidRDefault="00264478" w:rsidP="001C0640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3,9</w:t>
            </w:r>
          </w:p>
        </w:tc>
      </w:tr>
      <w:tr w:rsidR="00264478" w:rsidRPr="00215B0F" w:rsidTr="00264478">
        <w:trPr>
          <w:trHeight w:val="273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264478" w:rsidRPr="00215B0F" w:rsidTr="00264478">
        <w:trPr>
          <w:trHeight w:val="231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2 класс </w:t>
            </w:r>
            <w:proofErr w:type="gramStart"/>
            <w:r w:rsidR="009946A8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ф</w:t>
            </w:r>
            <w:proofErr w:type="gramEnd"/>
            <w:r w:rsidR="009946A8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</w:t>
            </w:r>
          </w:p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Тельнова Г. 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 w:rsidR="00425C8E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 w:rsidR="00425C8E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Техника чтения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3,5</w:t>
            </w:r>
          </w:p>
        </w:tc>
      </w:tr>
      <w:tr w:rsidR="00264478" w:rsidRPr="00215B0F" w:rsidTr="00264478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50 %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78" w:rsidRPr="00215B0F" w:rsidRDefault="00264478" w:rsidP="0026447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3.5</w:t>
            </w:r>
          </w:p>
        </w:tc>
      </w:tr>
      <w:tr w:rsidR="00425C8E" w:rsidRPr="00215B0F" w:rsidTr="00264478">
        <w:trPr>
          <w:trHeight w:val="2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4.5</w:t>
            </w:r>
          </w:p>
        </w:tc>
      </w:tr>
      <w:tr w:rsidR="00425C8E" w:rsidRPr="00215B0F" w:rsidTr="00264478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</w:tc>
      </w:tr>
      <w:tr w:rsidR="00425C8E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71,4%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4,5</w:t>
            </w:r>
          </w:p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3,9</w:t>
            </w:r>
          </w:p>
        </w:tc>
      </w:tr>
      <w:tr w:rsidR="00425C8E" w:rsidRPr="00215B0F" w:rsidTr="00264478">
        <w:trPr>
          <w:trHeight w:val="273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425C8E" w:rsidRPr="00215B0F" w:rsidTr="00264478">
        <w:trPr>
          <w:trHeight w:val="231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3 класс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ф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Тельнова Г. 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33,3 %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425C8E" w:rsidRPr="00215B0F" w:rsidTr="00264478">
        <w:trPr>
          <w:trHeight w:val="2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425C8E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Техника чтения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425C8E" w:rsidRPr="00215B0F" w:rsidTr="00264478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67,7 %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8E" w:rsidRPr="00215B0F" w:rsidRDefault="00425C8E" w:rsidP="00425C8E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9946A8" w:rsidRPr="00215B0F" w:rsidTr="00264478">
        <w:trPr>
          <w:trHeight w:val="2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</w:tc>
      </w:tr>
      <w:tr w:rsidR="009946A8" w:rsidRPr="00215B0F" w:rsidTr="00264478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4.7</w:t>
            </w:r>
          </w:p>
        </w:tc>
      </w:tr>
      <w:tr w:rsidR="009946A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76,3%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4,3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4,1</w:t>
            </w:r>
          </w:p>
        </w:tc>
      </w:tr>
      <w:tr w:rsidR="009946A8" w:rsidRPr="00215B0F" w:rsidTr="00264478">
        <w:trPr>
          <w:trHeight w:val="273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9946A8" w:rsidRPr="00215B0F" w:rsidTr="00264478">
        <w:trPr>
          <w:trHeight w:val="231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46A8" w:rsidRDefault="00A3416E" w:rsidP="00A3416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lastRenderedPageBreak/>
              <w:t xml:space="preserve">4 класс </w:t>
            </w:r>
          </w:p>
          <w:p w:rsidR="00A3416E" w:rsidRPr="00215B0F" w:rsidRDefault="00A3416E" w:rsidP="00A3416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Ф.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Тельнова Г. В.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33,3 %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9946A8" w:rsidRPr="00215B0F" w:rsidTr="00264478">
        <w:trPr>
          <w:trHeight w:val="2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67.7 %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3,7</w:t>
            </w:r>
          </w:p>
        </w:tc>
      </w:tr>
      <w:tr w:rsidR="009946A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Техника чтения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9946A8" w:rsidRPr="00215B0F" w:rsidTr="00264478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33,3 %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3,3</w:t>
            </w:r>
          </w:p>
        </w:tc>
      </w:tr>
      <w:tr w:rsidR="009946A8" w:rsidRPr="00215B0F" w:rsidTr="00264478">
        <w:trPr>
          <w:trHeight w:val="2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</w:tc>
      </w:tr>
      <w:tr w:rsidR="009946A8" w:rsidRPr="00215B0F" w:rsidTr="00264478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</w:tc>
      </w:tr>
      <w:tr w:rsidR="009946A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р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66,8%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4,7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4,1</w:t>
            </w:r>
          </w:p>
        </w:tc>
      </w:tr>
      <w:tr w:rsidR="009946A8" w:rsidRPr="00215B0F" w:rsidTr="00264478">
        <w:trPr>
          <w:trHeight w:val="273"/>
        </w:trPr>
        <w:tc>
          <w:tcPr>
            <w:tcW w:w="1010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</w:tr>
      <w:tr w:rsidR="009946A8" w:rsidRPr="00215B0F" w:rsidTr="00264478">
        <w:trPr>
          <w:trHeight w:val="231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A3416E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proofErr w:type="gramStart"/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2 класс (инд</w:t>
            </w:r>
            <w:r w:rsidR="00A3416E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A3416E"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О</w:t>
            </w: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буч</w:t>
            </w:r>
            <w:proofErr w:type="spellEnd"/>
            <w:r w:rsidR="00A3416E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Бочкова И. А.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28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14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Литературное 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Тест, техника </w:t>
            </w:r>
            <w:proofErr w:type="spell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чтен</w:t>
            </w:r>
            <w:proofErr w:type="spell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Окружающий  </w:t>
            </w: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2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ИЗО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27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</w:tc>
      </w:tr>
      <w:tr w:rsidR="009946A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Технология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4</w:t>
            </w:r>
          </w:p>
        </w:tc>
      </w:tr>
      <w:tr w:rsidR="009946A8" w:rsidRPr="00215B0F" w:rsidTr="00264478">
        <w:trPr>
          <w:trHeight w:val="27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ind w:right="-108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proofErr w:type="gramStart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Физическая</w:t>
            </w:r>
            <w:proofErr w:type="gramEnd"/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 культ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0 %</w:t>
            </w:r>
          </w:p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12,5%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100 %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sz w:val="20"/>
                <w:szCs w:val="20"/>
              </w:rPr>
              <w:t>3</w:t>
            </w: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:rsidR="009946A8" w:rsidRPr="00215B0F" w:rsidRDefault="009946A8" w:rsidP="009946A8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</w:pPr>
            <w:r w:rsidRPr="00215B0F">
              <w:rPr>
                <w:rFonts w:ascii="Times New Roman" w:eastAsiaTheme="minorHAnsi" w:hAnsi="Times New Roman" w:cs="Times New Roman"/>
                <w:b/>
                <w:sz w:val="20"/>
                <w:szCs w:val="20"/>
              </w:rPr>
              <w:t>3,1</w:t>
            </w:r>
          </w:p>
        </w:tc>
      </w:tr>
    </w:tbl>
    <w:p w:rsidR="00215B0F" w:rsidRDefault="00215B0F" w:rsidP="001D7711">
      <w:pPr>
        <w:spacing w:after="0"/>
        <w:jc w:val="center"/>
        <w:rPr>
          <w:rFonts w:ascii="Times New Roman" w:hAnsi="Times New Roman" w:cs="Times New Roman"/>
          <w:color w:val="FF0000"/>
        </w:rPr>
      </w:pPr>
    </w:p>
    <w:p w:rsidR="00215B0F" w:rsidRPr="00215B0F" w:rsidRDefault="008F6ED1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215B0F">
        <w:rPr>
          <w:rFonts w:ascii="Times New Roman" w:eastAsiaTheme="minorHAnsi" w:hAnsi="Times New Roman" w:cs="Times New Roman"/>
          <w:sz w:val="28"/>
          <w:szCs w:val="28"/>
        </w:rPr>
        <w:t>т</w:t>
      </w:r>
      <w:r w:rsidR="00215B0F" w:rsidRPr="00215B0F">
        <w:rPr>
          <w:rFonts w:ascii="Times New Roman" w:eastAsiaTheme="minorHAnsi" w:hAnsi="Times New Roman" w:cs="Times New Roman"/>
          <w:sz w:val="28"/>
          <w:szCs w:val="28"/>
        </w:rPr>
        <w:t>аблица  результатов промежуточной аттестации по итогам учебного года и их анализ показывает:</w:t>
      </w:r>
    </w:p>
    <w:p w:rsidR="00215B0F" w:rsidRPr="00215B0F" w:rsidRDefault="00215B0F" w:rsidP="00215B0F">
      <w:pPr>
        <w:spacing w:after="0"/>
        <w:ind w:left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Учащиеся 2 – 4 классов успешно освоили ФГОС НОО, кроме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Фифилова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Кирилла  4 класса (русский язык) – оставлен на повторный курс обуч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ния в 4 классе.</w:t>
      </w:r>
    </w:p>
    <w:p w:rsidR="00215B0F" w:rsidRPr="00215B0F" w:rsidRDefault="00215B0F" w:rsidP="00215B0F">
      <w:pPr>
        <w:spacing w:after="0"/>
        <w:ind w:left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>Все учащиеся 5-8 классов успешно освоили ФГОС ООО</w:t>
      </w:r>
    </w:p>
    <w:p w:rsidR="00215B0F" w:rsidRPr="00215B0F" w:rsidRDefault="00215B0F" w:rsidP="00215B0F">
      <w:pPr>
        <w:spacing w:after="0"/>
        <w:ind w:left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>Учащиеся 10 класса успешно освоили  ОО, за исключением Деревенск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го Даниила (химия), переведен с академической задолженностью и П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горелова Николая (русский язык, английский язык, химия)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>.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>о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>ставлен на повторный курс обучения.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proofErr w:type="spellStart"/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Обученность</w:t>
      </w:r>
      <w:proofErr w:type="spellEnd"/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 xml:space="preserve"> по предметам в основном 100 %, за исключением: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      -  4 класс русский язык (94,1%)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Гусарова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Л. В.,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      - 10 класс русский язык (92,8%)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Кульчукова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З. Н.,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      - 10 класс химия (86%)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Куксова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М. М.,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      - 10 класс английский язык (91,9)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Кульчицкая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А. П.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Высокое  качество знаний по предметам показали: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- 2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- литературному чтению (93,3%). ИЗО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,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музыка, технология, ФК (100%)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Буянова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Н. В., английскому языку (92,3%) и окружающему миру (78,6%)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lastRenderedPageBreak/>
        <w:t>- 3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- ФК (100%), музыка (95.2%), технология (90,5%), окружающий мир (85,7%)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Паномаренко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С. В., английский язык (71,8%)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Кульчицкая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А. П.,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- 4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- музыка, технология (100%), ИЗО (94%), окружающий мир (71%)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ФК (100%)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Ивершина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И. В.,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- 2 класс филиал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>ИЗО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>, музыка, технология (100%) Тельнова Г. В.,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- 3 класс филиал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литературное чтение, 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>ИЗО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>, музыка, технология (100%) Тельнова Г. В.,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- 4 класс филиал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- </w:t>
      </w:r>
      <w:proofErr w:type="gramStart"/>
      <w:r w:rsidRPr="00215B0F">
        <w:rPr>
          <w:rFonts w:ascii="Times New Roman" w:eastAsiaTheme="minorHAnsi" w:hAnsi="Times New Roman" w:cs="Times New Roman"/>
          <w:sz w:val="28"/>
          <w:szCs w:val="28"/>
        </w:rPr>
        <w:t>ИЗО</w:t>
      </w:r>
      <w:proofErr w:type="gramEnd"/>
      <w:r w:rsidRPr="00215B0F">
        <w:rPr>
          <w:rFonts w:ascii="Times New Roman" w:eastAsiaTheme="minorHAnsi" w:hAnsi="Times New Roman" w:cs="Times New Roman"/>
          <w:sz w:val="28"/>
          <w:szCs w:val="28"/>
        </w:rPr>
        <w:t>, музыка, технология (100%) Тельнова Г. В.,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- 2 класс (</w:t>
      </w:r>
      <w:proofErr w:type="spellStart"/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индив</w:t>
      </w:r>
      <w:proofErr w:type="spellEnd"/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. обучение)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 - технология (100%) Бочкова И. А.,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- 5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ИЗО (100%) 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ФК (100%)  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Ивершина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И. В., ОБЖ (74%)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братковиченко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Е. Г.,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- 6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ИЗО (100%)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музыка (73,3%) Бунина Е. С., ОБЖ (93,3%), ФК (87%)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Братковиченко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Е. Г.,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- 7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информатика (91%), физика (73%)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Амангазиев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З. З., ИЗО (100%)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ОБЖ (73%), ФК (82%)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Братковиченко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Е. Г., музыка (90%) Бунина Е. С.,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- 8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физика (71%)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Амангазиев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З. З., ФК (86%)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Братковиченко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Е. Г., музыка (92,3%), технология (78,5%) Бунина Е. С.,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- 10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литература (75%)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Кульчукова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З. Н., математика (76%) Ткаченко Т. И., информатика (71%), астрономия (85%)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Амангазиев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З. З., биология (92%), география (100%) Лысенко О. А., технология (92,3%) Бунина Е. С., ОБЖ (100%), ФК (100%)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Братковиченко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Е. Г.,</w:t>
      </w:r>
    </w:p>
    <w:p w:rsidR="00215B0F" w:rsidRPr="00215B0F" w:rsidRDefault="00215B0F" w:rsidP="00215B0F">
      <w:pPr>
        <w:spacing w:after="0"/>
        <w:ind w:firstLine="284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215B0F" w:rsidRPr="00215B0F" w:rsidRDefault="00215B0F" w:rsidP="00215B0F">
      <w:pPr>
        <w:spacing w:after="0"/>
        <w:ind w:firstLine="284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Низкое качество знаний по предметам показали:</w:t>
      </w:r>
    </w:p>
    <w:p w:rsidR="00215B0F" w:rsidRPr="00215B0F" w:rsidRDefault="00215B0F" w:rsidP="00215B0F">
      <w:pPr>
        <w:spacing w:after="0"/>
        <w:ind w:firstLine="284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- 5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география (20%) Лысенко О. А., </w:t>
      </w:r>
    </w:p>
    <w:p w:rsidR="00215B0F" w:rsidRPr="00215B0F" w:rsidRDefault="00215B0F" w:rsidP="00215B0F">
      <w:pPr>
        <w:spacing w:after="0"/>
        <w:ind w:firstLine="284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215B0F">
        <w:rPr>
          <w:rFonts w:ascii="Times New Roman" w:eastAsiaTheme="minorHAnsi" w:hAnsi="Times New Roman" w:cs="Times New Roman"/>
          <w:b/>
          <w:sz w:val="28"/>
          <w:szCs w:val="28"/>
        </w:rPr>
        <w:t>- 7 класс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– английский язык (20%) </w:t>
      </w:r>
      <w:proofErr w:type="spellStart"/>
      <w:r w:rsidRPr="00215B0F">
        <w:rPr>
          <w:rFonts w:ascii="Times New Roman" w:eastAsiaTheme="minorHAnsi" w:hAnsi="Times New Roman" w:cs="Times New Roman"/>
          <w:sz w:val="28"/>
          <w:szCs w:val="28"/>
        </w:rPr>
        <w:t>Гайдашова</w:t>
      </w:r>
      <w:proofErr w:type="spellEnd"/>
      <w:r w:rsidRPr="00215B0F">
        <w:rPr>
          <w:rFonts w:ascii="Times New Roman" w:eastAsiaTheme="minorHAnsi" w:hAnsi="Times New Roman" w:cs="Times New Roman"/>
          <w:sz w:val="28"/>
          <w:szCs w:val="28"/>
        </w:rPr>
        <w:t xml:space="preserve"> О. Н., геометрия (18%) Г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о</w:t>
      </w:r>
      <w:r w:rsidRPr="00215B0F">
        <w:rPr>
          <w:rFonts w:ascii="Times New Roman" w:eastAsiaTheme="minorHAnsi" w:hAnsi="Times New Roman" w:cs="Times New Roman"/>
          <w:sz w:val="28"/>
          <w:szCs w:val="28"/>
        </w:rPr>
        <w:t>рина Е. Д., биология (20%) Лысенко О. А., история (18,1%) Иванова Е. Н..</w:t>
      </w:r>
    </w:p>
    <w:p w:rsidR="00215B0F" w:rsidRPr="00215B0F" w:rsidRDefault="00215B0F" w:rsidP="00215B0F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8F6ED1" w:rsidRPr="00775551" w:rsidRDefault="008F6ED1" w:rsidP="00215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5551">
        <w:rPr>
          <w:rFonts w:ascii="Times New Roman" w:hAnsi="Times New Roman" w:cs="Times New Roman"/>
          <w:sz w:val="28"/>
          <w:szCs w:val="28"/>
        </w:rPr>
        <w:t xml:space="preserve">Из анализа результатов промежуточной аттестации видно, что учителями в течение года ведется недостаточная работа </w:t>
      </w:r>
      <w:proofErr w:type="gramStart"/>
      <w:r w:rsidRPr="0077555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75551">
        <w:rPr>
          <w:rFonts w:ascii="Times New Roman" w:hAnsi="Times New Roman" w:cs="Times New Roman"/>
          <w:sz w:val="28"/>
          <w:szCs w:val="28"/>
        </w:rPr>
        <w:t xml:space="preserve"> слабоуспевающими и неусп</w:t>
      </w:r>
      <w:r w:rsidRPr="00775551">
        <w:rPr>
          <w:rFonts w:ascii="Times New Roman" w:hAnsi="Times New Roman" w:cs="Times New Roman"/>
          <w:sz w:val="28"/>
          <w:szCs w:val="28"/>
        </w:rPr>
        <w:t>е</w:t>
      </w:r>
      <w:r w:rsidRPr="00775551">
        <w:rPr>
          <w:rFonts w:ascii="Times New Roman" w:hAnsi="Times New Roman" w:cs="Times New Roman"/>
          <w:sz w:val="28"/>
          <w:szCs w:val="28"/>
        </w:rPr>
        <w:t>вающими обучающимися.</w:t>
      </w:r>
    </w:p>
    <w:p w:rsidR="008F6ED1" w:rsidRPr="00775551" w:rsidRDefault="008F6ED1" w:rsidP="001636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551">
        <w:rPr>
          <w:rFonts w:ascii="Times New Roman" w:hAnsi="Times New Roman" w:cs="Times New Roman"/>
          <w:sz w:val="28"/>
          <w:szCs w:val="28"/>
        </w:rPr>
        <w:t>Во время проведения промежуточной аттестации нарушений со стор</w:t>
      </w:r>
      <w:r w:rsidRPr="00775551">
        <w:rPr>
          <w:rFonts w:ascii="Times New Roman" w:hAnsi="Times New Roman" w:cs="Times New Roman"/>
          <w:sz w:val="28"/>
          <w:szCs w:val="28"/>
        </w:rPr>
        <w:t>о</w:t>
      </w:r>
      <w:r w:rsidRPr="00775551">
        <w:rPr>
          <w:rFonts w:ascii="Times New Roman" w:hAnsi="Times New Roman" w:cs="Times New Roman"/>
          <w:sz w:val="28"/>
          <w:szCs w:val="28"/>
        </w:rPr>
        <w:t>ны учителей</w:t>
      </w:r>
      <w:r w:rsidR="008A3B89" w:rsidRPr="00775551">
        <w:rPr>
          <w:rFonts w:ascii="Times New Roman" w:hAnsi="Times New Roman" w:cs="Times New Roman"/>
          <w:sz w:val="28"/>
          <w:szCs w:val="28"/>
        </w:rPr>
        <w:t xml:space="preserve"> и</w:t>
      </w:r>
      <w:r w:rsidRPr="00775551">
        <w:rPr>
          <w:rFonts w:ascii="Times New Roman" w:hAnsi="Times New Roman" w:cs="Times New Roman"/>
          <w:sz w:val="28"/>
          <w:szCs w:val="28"/>
        </w:rPr>
        <w:t xml:space="preserve"> учащихся не было. Аттестационный материал для проведения промежуточной аттестации был подобран своевременно с учетом прохожд</w:t>
      </w:r>
      <w:r w:rsidRPr="00775551">
        <w:rPr>
          <w:rFonts w:ascii="Times New Roman" w:hAnsi="Times New Roman" w:cs="Times New Roman"/>
          <w:sz w:val="28"/>
          <w:szCs w:val="28"/>
        </w:rPr>
        <w:t>е</w:t>
      </w:r>
      <w:r w:rsidRPr="00775551">
        <w:rPr>
          <w:rFonts w:ascii="Times New Roman" w:hAnsi="Times New Roman" w:cs="Times New Roman"/>
          <w:sz w:val="28"/>
          <w:szCs w:val="28"/>
        </w:rPr>
        <w:t xml:space="preserve">ния программного материала, а форма работ была в основном приближена к форме </w:t>
      </w:r>
      <w:r w:rsidR="00775551" w:rsidRPr="00775551">
        <w:rPr>
          <w:rFonts w:ascii="Times New Roman" w:hAnsi="Times New Roman" w:cs="Times New Roman"/>
          <w:sz w:val="28"/>
          <w:szCs w:val="28"/>
        </w:rPr>
        <w:t>ГИА и тестирование. Р</w:t>
      </w:r>
      <w:r w:rsidRPr="00775551">
        <w:rPr>
          <w:rFonts w:ascii="Times New Roman" w:hAnsi="Times New Roman" w:cs="Times New Roman"/>
          <w:sz w:val="28"/>
          <w:szCs w:val="28"/>
        </w:rPr>
        <w:t xml:space="preserve">аботы содержали тестовые задания и задания с развернутым ответом. </w:t>
      </w:r>
    </w:p>
    <w:p w:rsidR="008F6ED1" w:rsidRPr="004955E0" w:rsidRDefault="008F6ED1" w:rsidP="00F67A6E">
      <w:pPr>
        <w:pStyle w:val="a5"/>
        <w:ind w:left="360"/>
        <w:rPr>
          <w:rFonts w:ascii="Times New Roman" w:hAnsi="Times New Roman"/>
          <w:b/>
          <w:bCs/>
          <w:i/>
          <w:iCs/>
        </w:rPr>
      </w:pPr>
    </w:p>
    <w:p w:rsidR="00492481" w:rsidRDefault="003074D1" w:rsidP="004A2964">
      <w:pPr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="00BE0235">
        <w:rPr>
          <w:rFonts w:ascii="Times New Roman" w:hAnsi="Times New Roman" w:cs="Times New Roman"/>
          <w:sz w:val="28"/>
          <w:szCs w:val="28"/>
        </w:rPr>
        <w:t xml:space="preserve">о исполнение приказа Министерства образования и науки РФ от 20.10.2017 г. №1025, в соответствии с </w:t>
      </w:r>
      <w:r w:rsidR="003645B0">
        <w:rPr>
          <w:rFonts w:ascii="Times New Roman" w:hAnsi="Times New Roman" w:cs="Times New Roman"/>
          <w:sz w:val="28"/>
          <w:szCs w:val="28"/>
        </w:rPr>
        <w:t>приказом</w:t>
      </w:r>
      <w:r w:rsidR="00BE0235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надзору в сфере образования и науки от</w:t>
      </w:r>
      <w:r w:rsidR="003645B0" w:rsidRPr="003645B0">
        <w:rPr>
          <w:rFonts w:ascii="Times New Roman" w:hAnsi="Times New Roman" w:cs="Times New Roman"/>
          <w:sz w:val="28"/>
          <w:szCs w:val="28"/>
        </w:rPr>
        <w:t xml:space="preserve"> 29.01.2019 №84</w:t>
      </w:r>
      <w:r w:rsidR="00BE0235">
        <w:rPr>
          <w:rFonts w:ascii="Times New Roman" w:hAnsi="Times New Roman" w:cs="Times New Roman"/>
          <w:sz w:val="28"/>
          <w:szCs w:val="28"/>
        </w:rPr>
        <w:t xml:space="preserve"> </w:t>
      </w:r>
      <w:r w:rsidR="00AB4377">
        <w:rPr>
          <w:rFonts w:ascii="Times New Roman" w:hAnsi="Times New Roman" w:cs="Times New Roman"/>
          <w:sz w:val="28"/>
          <w:szCs w:val="28"/>
        </w:rPr>
        <w:t>«О проведении Ф</w:t>
      </w:r>
      <w:r w:rsidR="00AB4377">
        <w:rPr>
          <w:rFonts w:ascii="Times New Roman" w:hAnsi="Times New Roman" w:cs="Times New Roman"/>
          <w:sz w:val="28"/>
          <w:szCs w:val="28"/>
        </w:rPr>
        <w:t>е</w:t>
      </w:r>
      <w:r w:rsidR="00AB4377">
        <w:rPr>
          <w:rFonts w:ascii="Times New Roman" w:hAnsi="Times New Roman" w:cs="Times New Roman"/>
          <w:sz w:val="28"/>
          <w:szCs w:val="28"/>
        </w:rPr>
        <w:t xml:space="preserve">деральной </w:t>
      </w:r>
      <w:r w:rsidR="00BE0235">
        <w:rPr>
          <w:rFonts w:ascii="Times New Roman" w:hAnsi="Times New Roman" w:cs="Times New Roman"/>
          <w:sz w:val="28"/>
          <w:szCs w:val="28"/>
        </w:rPr>
        <w:t xml:space="preserve"> </w:t>
      </w:r>
      <w:r w:rsidR="00AC3520">
        <w:rPr>
          <w:rFonts w:ascii="Times New Roman" w:hAnsi="Times New Roman" w:cs="Times New Roman"/>
          <w:sz w:val="28"/>
          <w:szCs w:val="28"/>
        </w:rPr>
        <w:t xml:space="preserve">службой по надзору в сфере образования </w:t>
      </w:r>
      <w:r w:rsidR="00BE0235">
        <w:rPr>
          <w:rFonts w:ascii="Times New Roman" w:hAnsi="Times New Roman" w:cs="Times New Roman"/>
          <w:sz w:val="28"/>
          <w:szCs w:val="28"/>
        </w:rPr>
        <w:t>и</w:t>
      </w:r>
      <w:r w:rsidR="00AC3520">
        <w:rPr>
          <w:rFonts w:ascii="Times New Roman" w:hAnsi="Times New Roman" w:cs="Times New Roman"/>
          <w:sz w:val="28"/>
          <w:szCs w:val="28"/>
        </w:rPr>
        <w:t xml:space="preserve"> науки мониторинга качества подготовки обучающихся общеобразовательных организаций в 2019 году»</w:t>
      </w:r>
      <w:r w:rsidR="001D0037">
        <w:rPr>
          <w:rFonts w:ascii="Times New Roman" w:hAnsi="Times New Roman" w:cs="Times New Roman"/>
          <w:sz w:val="28"/>
          <w:szCs w:val="28"/>
        </w:rPr>
        <w:t xml:space="preserve">, </w:t>
      </w:r>
      <w:r w:rsidR="00BE0235">
        <w:rPr>
          <w:rFonts w:ascii="Times New Roman" w:hAnsi="Times New Roman" w:cs="Times New Roman"/>
          <w:sz w:val="28"/>
          <w:szCs w:val="28"/>
        </w:rPr>
        <w:t xml:space="preserve">на основании письма Министерства образования Ставропольского края </w:t>
      </w:r>
      <w:r w:rsidR="00D67E08" w:rsidRPr="00D67E08">
        <w:rPr>
          <w:rFonts w:ascii="Times New Roman" w:hAnsi="Times New Roman" w:cs="Times New Roman"/>
          <w:sz w:val="28"/>
          <w:szCs w:val="28"/>
        </w:rPr>
        <w:t>от 28.01.2019 №02-20.725</w:t>
      </w:r>
      <w:proofErr w:type="gramStart"/>
      <w:r w:rsidR="00D67E08" w:rsidRPr="00D67E08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67E08" w:rsidRPr="00D67E08">
        <w:rPr>
          <w:rFonts w:ascii="Times New Roman" w:hAnsi="Times New Roman" w:cs="Times New Roman"/>
          <w:sz w:val="28"/>
          <w:szCs w:val="28"/>
        </w:rPr>
        <w:t xml:space="preserve"> проведении ВПР и НИКО в 2019 году</w:t>
      </w:r>
      <w:r w:rsidR="00BE0235">
        <w:rPr>
          <w:rFonts w:ascii="Times New Roman" w:hAnsi="Times New Roman" w:cs="Times New Roman"/>
          <w:sz w:val="28"/>
          <w:szCs w:val="28"/>
        </w:rPr>
        <w:t>, в ц</w:t>
      </w:r>
      <w:r w:rsidR="00BE0235">
        <w:rPr>
          <w:rFonts w:ascii="Times New Roman" w:hAnsi="Times New Roman" w:cs="Times New Roman"/>
          <w:sz w:val="28"/>
          <w:szCs w:val="28"/>
        </w:rPr>
        <w:t>е</w:t>
      </w:r>
      <w:r w:rsidR="00BE0235">
        <w:rPr>
          <w:rFonts w:ascii="Times New Roman" w:hAnsi="Times New Roman" w:cs="Times New Roman"/>
          <w:sz w:val="28"/>
          <w:szCs w:val="28"/>
        </w:rPr>
        <w:t>лях оценки качества общего образования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в МКОУ СОШ  №4 были провед</w:t>
      </w:r>
      <w:r w:rsidR="008F6ED1" w:rsidRPr="004955E0">
        <w:rPr>
          <w:rFonts w:ascii="Times New Roman" w:hAnsi="Times New Roman" w:cs="Times New Roman"/>
          <w:sz w:val="28"/>
          <w:szCs w:val="28"/>
        </w:rPr>
        <w:t>е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ны </w:t>
      </w:r>
      <w:r w:rsidR="00BE0235">
        <w:rPr>
          <w:rFonts w:ascii="Times New Roman" w:hAnsi="Times New Roman" w:cs="Times New Roman"/>
          <w:sz w:val="28"/>
          <w:szCs w:val="28"/>
        </w:rPr>
        <w:t xml:space="preserve">Всероссийские проверочные работы </w:t>
      </w:r>
      <w:r w:rsidR="008F6ED1" w:rsidRPr="004955E0">
        <w:rPr>
          <w:rFonts w:ascii="Times New Roman" w:hAnsi="Times New Roman" w:cs="Times New Roman"/>
          <w:sz w:val="28"/>
          <w:szCs w:val="28"/>
        </w:rPr>
        <w:t>в следующих классах</w:t>
      </w:r>
      <w:r w:rsidR="00E87464">
        <w:rPr>
          <w:rFonts w:ascii="Times New Roman" w:hAnsi="Times New Roman" w:cs="Times New Roman"/>
          <w:sz w:val="28"/>
          <w:szCs w:val="28"/>
        </w:rPr>
        <w:t>:</w:t>
      </w:r>
    </w:p>
    <w:p w:rsidR="00E87464" w:rsidRDefault="00E87464" w:rsidP="004A2964">
      <w:pPr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666"/>
        <w:gridCol w:w="1304"/>
        <w:gridCol w:w="2552"/>
        <w:gridCol w:w="3551"/>
      </w:tblGrid>
      <w:tr w:rsidR="00492481" w:rsidRPr="00492481" w:rsidTr="00E76C43">
        <w:trPr>
          <w:trHeight w:val="18"/>
        </w:trPr>
        <w:tc>
          <w:tcPr>
            <w:tcW w:w="2666" w:type="dxa"/>
            <w:shd w:val="clear" w:color="auto" w:fill="92D050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304" w:type="dxa"/>
            <w:shd w:val="clear" w:color="auto" w:fill="92D050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552" w:type="dxa"/>
            <w:shd w:val="clear" w:color="auto" w:fill="92D050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51" w:type="dxa"/>
            <w:shd w:val="clear" w:color="auto" w:fill="92D050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Учитель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02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Гайдашова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04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09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О.А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Беклемышева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Т.Е.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11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О.А</w:t>
            </w:r>
          </w:p>
        </w:tc>
      </w:tr>
      <w:tr w:rsidR="00492481" w:rsidRPr="00492481" w:rsidTr="002F428F">
        <w:trPr>
          <w:trHeight w:val="313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2F4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15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E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(1 часть)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2F42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Л.В.</w:t>
            </w:r>
            <w:r w:rsidR="002F4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Тельнова Г.В.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16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О.А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О.А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17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E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(2 часть)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E76C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Л.В.Тельнова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Г.В.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18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Лысенко О.А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Горина Е.Д.</w:t>
            </w:r>
          </w:p>
        </w:tc>
      </w:tr>
      <w:tr w:rsidR="00492481" w:rsidRPr="00492481" w:rsidTr="00E76C43">
        <w:trPr>
          <w:trHeight w:val="273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24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Л.В. Тельнова Г.В.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23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Т.И.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Кульчитская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Амангазиев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З.З.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 w:val="restart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25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Кульчитская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Горина Е.Д.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Е.Н.</w:t>
            </w:r>
          </w:p>
        </w:tc>
      </w:tr>
      <w:tr w:rsidR="00492481" w:rsidRPr="00492481" w:rsidTr="00E76C43">
        <w:trPr>
          <w:trHeight w:val="18"/>
        </w:trPr>
        <w:tc>
          <w:tcPr>
            <w:tcW w:w="2666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26 апреля 2019</w:t>
            </w:r>
          </w:p>
        </w:tc>
        <w:tc>
          <w:tcPr>
            <w:tcW w:w="1304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3551" w:type="dxa"/>
            <w:shd w:val="clear" w:color="auto" w:fill="FFFFFF" w:themeFill="background1"/>
          </w:tcPr>
          <w:p w:rsidR="00492481" w:rsidRPr="00492481" w:rsidRDefault="00492481" w:rsidP="00492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>Гайдашова</w:t>
            </w:r>
            <w:proofErr w:type="spellEnd"/>
            <w:r w:rsidRPr="00492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Тельнова Г.В.</w:t>
            </w:r>
          </w:p>
        </w:tc>
      </w:tr>
    </w:tbl>
    <w:p w:rsidR="002F428F" w:rsidRDefault="002F428F" w:rsidP="00961E2F">
      <w:pPr>
        <w:shd w:val="clear" w:color="auto" w:fill="FFFFFF"/>
        <w:spacing w:before="30"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:rsidR="00B170A0" w:rsidRDefault="008F6ED1" w:rsidP="00961E2F">
      <w:pPr>
        <w:shd w:val="clear" w:color="auto" w:fill="FFFFFF"/>
        <w:spacing w:before="30"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</w:t>
      </w:r>
      <w:r w:rsidR="00B72E83" w:rsidRPr="004955E0">
        <w:rPr>
          <w:rFonts w:ascii="Times New Roman" w:hAnsi="Times New Roman" w:cs="Times New Roman"/>
          <w:b/>
          <w:bCs/>
          <w:sz w:val="28"/>
          <w:szCs w:val="28"/>
        </w:rPr>
        <w:t>Всероссийских</w:t>
      </w: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 проверочных работ в МКОУ СОШ №4</w:t>
      </w:r>
    </w:p>
    <w:p w:rsidR="00961E2F" w:rsidRPr="00961E2F" w:rsidRDefault="00961E2F" w:rsidP="00961E2F">
      <w:pPr>
        <w:shd w:val="clear" w:color="auto" w:fill="FFFFFF"/>
        <w:spacing w:before="30"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E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Итоги ВПР позволяют оценить уровень подготовки школьников по окончании </w:t>
      </w:r>
      <w:r w:rsidR="00564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этапов обучения, а так</w:t>
      </w:r>
      <w:r w:rsidRPr="00961E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могут быть использованы для совершенствования преподавания учебных предметов в школе.</w:t>
      </w:r>
    </w:p>
    <w:p w:rsidR="00DC1145" w:rsidRPr="00961E2F" w:rsidRDefault="00961E2F" w:rsidP="00DC1145">
      <w:pPr>
        <w:shd w:val="clear" w:color="auto" w:fill="FFFFFF"/>
        <w:spacing w:before="30"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1E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МКОУ СОШ №4 приняли участие во всех вышеуказанных мониторингах</w:t>
      </w:r>
      <w:r w:rsidR="00122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tbl>
      <w:tblPr>
        <w:tblpPr w:leftFromText="180" w:rightFromText="180" w:vertAnchor="text" w:horzAnchor="margin" w:tblpX="-352" w:tblpY="17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1"/>
        <w:gridCol w:w="1744"/>
        <w:gridCol w:w="448"/>
        <w:gridCol w:w="1247"/>
        <w:gridCol w:w="538"/>
        <w:gridCol w:w="501"/>
        <w:gridCol w:w="501"/>
        <w:gridCol w:w="506"/>
        <w:gridCol w:w="840"/>
        <w:gridCol w:w="933"/>
        <w:gridCol w:w="567"/>
        <w:gridCol w:w="570"/>
      </w:tblGrid>
      <w:tr w:rsidR="000A0040" w:rsidRPr="00122BC1" w:rsidTr="00FE3923">
        <w:trPr>
          <w:trHeight w:val="239"/>
        </w:trPr>
        <w:tc>
          <w:tcPr>
            <w:tcW w:w="1641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Предмет</w:t>
            </w:r>
          </w:p>
        </w:tc>
        <w:tc>
          <w:tcPr>
            <w:tcW w:w="1744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учителя</w:t>
            </w:r>
          </w:p>
        </w:tc>
        <w:tc>
          <w:tcPr>
            <w:tcW w:w="448" w:type="dxa"/>
            <w:vMerge w:val="restart"/>
            <w:shd w:val="clear" w:color="auto" w:fill="92D050"/>
            <w:textDirection w:val="btLr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247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 xml:space="preserve">Кол-во уч-ся в классе/ </w:t>
            </w: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выполн</w:t>
            </w:r>
            <w:proofErr w:type="spellEnd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. работу</w:t>
            </w:r>
          </w:p>
        </w:tc>
        <w:tc>
          <w:tcPr>
            <w:tcW w:w="2046" w:type="dxa"/>
            <w:gridSpan w:val="4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Получили оценки</w:t>
            </w:r>
          </w:p>
        </w:tc>
        <w:tc>
          <w:tcPr>
            <w:tcW w:w="840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Кач</w:t>
            </w:r>
            <w:proofErr w:type="spellEnd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-во</w:t>
            </w:r>
          </w:p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знаний %</w:t>
            </w:r>
          </w:p>
        </w:tc>
        <w:tc>
          <w:tcPr>
            <w:tcW w:w="933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че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ность</w:t>
            </w:r>
            <w:proofErr w:type="spellEnd"/>
          </w:p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балл</w:t>
            </w:r>
          </w:p>
        </w:tc>
        <w:tc>
          <w:tcPr>
            <w:tcW w:w="567" w:type="dxa"/>
            <w:vMerge w:val="restart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Ср. балл раб.</w:t>
            </w:r>
          </w:p>
        </w:tc>
      </w:tr>
      <w:tr w:rsidR="000A0040" w:rsidRPr="00122BC1" w:rsidTr="00FE3923">
        <w:trPr>
          <w:trHeight w:val="41"/>
        </w:trPr>
        <w:tc>
          <w:tcPr>
            <w:tcW w:w="1641" w:type="dxa"/>
            <w:vMerge/>
            <w:vAlign w:val="center"/>
          </w:tcPr>
          <w:p w:rsidR="000A0040" w:rsidRPr="00122BC1" w:rsidRDefault="000A0040" w:rsidP="00BE02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Merge/>
            <w:vAlign w:val="center"/>
          </w:tcPr>
          <w:p w:rsidR="000A0040" w:rsidRPr="00122BC1" w:rsidRDefault="000A0040" w:rsidP="00BE02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vMerge/>
            <w:vAlign w:val="center"/>
          </w:tcPr>
          <w:p w:rsidR="000A0040" w:rsidRPr="00122BC1" w:rsidRDefault="000A0040" w:rsidP="00BE02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vAlign w:val="center"/>
          </w:tcPr>
          <w:p w:rsidR="000A0040" w:rsidRPr="00122BC1" w:rsidRDefault="000A0040" w:rsidP="00BE02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dxa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  <w:shd w:val="clear" w:color="auto" w:fill="92D050"/>
          </w:tcPr>
          <w:p w:rsidR="000A0040" w:rsidRPr="00122BC1" w:rsidRDefault="000A004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vMerge/>
            <w:vAlign w:val="center"/>
          </w:tcPr>
          <w:p w:rsidR="000A0040" w:rsidRPr="00122BC1" w:rsidRDefault="000A0040" w:rsidP="00BE02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0A0040" w:rsidRPr="00122BC1" w:rsidRDefault="000A0040" w:rsidP="00BE023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A0040" w:rsidRPr="00122BC1" w:rsidRDefault="000A0040" w:rsidP="00BE02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A0040" w:rsidRPr="00122BC1" w:rsidRDefault="000A0040" w:rsidP="00BE02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0235" w:rsidRPr="00122BC1" w:rsidTr="00FE3923">
        <w:trPr>
          <w:trHeight w:val="324"/>
        </w:trPr>
        <w:tc>
          <w:tcPr>
            <w:tcW w:w="1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235" w:rsidRPr="00122BC1" w:rsidRDefault="00BE0235" w:rsidP="00BE0235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Русский язык</w:t>
            </w:r>
          </w:p>
        </w:tc>
        <w:tc>
          <w:tcPr>
            <w:tcW w:w="1744" w:type="dxa"/>
            <w:tcBorders>
              <w:top w:val="single" w:sz="18" w:space="0" w:color="auto"/>
            </w:tcBorders>
          </w:tcPr>
          <w:p w:rsidR="00BE0235" w:rsidRPr="00122BC1" w:rsidRDefault="00FD6190" w:rsidP="00BE0235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школе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235" w:rsidRPr="00122BC1" w:rsidRDefault="00BE0235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18" w:space="0" w:color="auto"/>
            </w:tcBorders>
          </w:tcPr>
          <w:p w:rsidR="00BE0235" w:rsidRPr="00122BC1" w:rsidRDefault="00BB61C7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20/16</w:t>
            </w:r>
          </w:p>
        </w:tc>
        <w:tc>
          <w:tcPr>
            <w:tcW w:w="538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4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933" w:type="dxa"/>
            <w:tcBorders>
              <w:top w:val="single" w:sz="18" w:space="0" w:color="auto"/>
            </w:tcBorders>
          </w:tcPr>
          <w:p w:rsidR="00BE0235" w:rsidRPr="00122BC1" w:rsidRDefault="009533B1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93,7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</w:tr>
      <w:tr w:rsidR="00BE0235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235" w:rsidRPr="00122BC1" w:rsidRDefault="00BE0235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</w:tcPr>
          <w:p w:rsidR="00BE0235" w:rsidRPr="00122BC1" w:rsidRDefault="00FD6190" w:rsidP="00BE0235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школе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235" w:rsidRPr="00122BC1" w:rsidRDefault="00BE0235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BE0235" w:rsidRPr="00122BC1" w:rsidRDefault="00FD6190" w:rsidP="00FD61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533B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8" w:type="dxa"/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1" w:type="dxa"/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4" w:type="dxa"/>
          </w:tcPr>
          <w:p w:rsidR="00BE0235" w:rsidRPr="00122BC1" w:rsidRDefault="0026125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BE0235" w:rsidRPr="00122BC1" w:rsidRDefault="00FD619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33" w:type="dxa"/>
          </w:tcPr>
          <w:p w:rsidR="00BE0235" w:rsidRPr="00122BC1" w:rsidRDefault="00FD619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:rsidR="00BE0235" w:rsidRPr="00122BC1" w:rsidRDefault="00FD6190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67" w:type="dxa"/>
          </w:tcPr>
          <w:p w:rsidR="00BE0235" w:rsidRPr="00122BC1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</w:p>
        </w:tc>
        <w:tc>
          <w:tcPr>
            <w:tcW w:w="1744" w:type="dxa"/>
            <w:tcBorders>
              <w:bottom w:val="single" w:sz="24" w:space="0" w:color="auto"/>
            </w:tcBorders>
          </w:tcPr>
          <w:p w:rsidR="00867717" w:rsidRDefault="00FD6190" w:rsidP="00BE0235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школе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FD6190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bottom w:val="single" w:sz="24" w:space="0" w:color="auto"/>
            </w:tcBorders>
          </w:tcPr>
          <w:p w:rsidR="00867717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20/20</w:t>
            </w:r>
          </w:p>
        </w:tc>
        <w:tc>
          <w:tcPr>
            <w:tcW w:w="538" w:type="dxa"/>
            <w:tcBorders>
              <w:bottom w:val="single" w:sz="24" w:space="0" w:color="auto"/>
            </w:tcBorders>
          </w:tcPr>
          <w:p w:rsidR="00867717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bottom w:val="single" w:sz="24" w:space="0" w:color="auto"/>
            </w:tcBorders>
          </w:tcPr>
          <w:p w:rsidR="00867717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01" w:type="dxa"/>
            <w:tcBorders>
              <w:bottom w:val="single" w:sz="24" w:space="0" w:color="auto"/>
            </w:tcBorders>
          </w:tcPr>
          <w:p w:rsidR="00867717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4" w:type="dxa"/>
            <w:tcBorders>
              <w:bottom w:val="single" w:sz="24" w:space="0" w:color="auto"/>
            </w:tcBorders>
          </w:tcPr>
          <w:p w:rsidR="00867717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bottom w:val="single" w:sz="24" w:space="0" w:color="auto"/>
            </w:tcBorders>
          </w:tcPr>
          <w:p w:rsidR="00867717" w:rsidRPr="00122BC1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33" w:type="dxa"/>
            <w:tcBorders>
              <w:bottom w:val="single" w:sz="24" w:space="0" w:color="auto"/>
            </w:tcBorders>
          </w:tcPr>
          <w:p w:rsidR="00867717" w:rsidRPr="00122BC1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867717" w:rsidRPr="00122BC1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bottom w:val="single" w:sz="24" w:space="0" w:color="auto"/>
            </w:tcBorders>
          </w:tcPr>
          <w:p w:rsidR="00867717" w:rsidRPr="00122BC1" w:rsidRDefault="00DC1145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C16533" w:rsidRPr="00122BC1" w:rsidTr="00FE3923">
        <w:trPr>
          <w:trHeight w:val="324"/>
        </w:trPr>
        <w:tc>
          <w:tcPr>
            <w:tcW w:w="10036" w:type="dxa"/>
            <w:gridSpan w:val="12"/>
            <w:tcBorders>
              <w:top w:val="single" w:sz="4" w:space="0" w:color="auto"/>
              <w:left w:val="single" w:sz="4" w:space="0" w:color="auto"/>
              <w:bottom w:val="single" w:sz="24" w:space="0" w:color="auto"/>
            </w:tcBorders>
            <w:shd w:val="clear" w:color="auto" w:fill="C2D69B" w:themeFill="accent3" w:themeFillTint="99"/>
          </w:tcPr>
          <w:p w:rsidR="00C16533" w:rsidRDefault="00C16533" w:rsidP="00BE02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разрезе классов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44" w:type="dxa"/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FD6190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867717" w:rsidRDefault="00C1653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17/14</w:t>
            </w:r>
          </w:p>
        </w:tc>
        <w:tc>
          <w:tcPr>
            <w:tcW w:w="538" w:type="dxa"/>
          </w:tcPr>
          <w:p w:rsidR="00867717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</w:tcPr>
          <w:p w:rsidR="00867717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dxa"/>
          </w:tcPr>
          <w:p w:rsidR="00867717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4" w:type="dxa"/>
          </w:tcPr>
          <w:p w:rsidR="00867717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867717" w:rsidRPr="00122BC1" w:rsidRDefault="00BC24BF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933" w:type="dxa"/>
          </w:tcPr>
          <w:p w:rsidR="00867717" w:rsidRPr="00122BC1" w:rsidRDefault="00BC24BF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567" w:type="dxa"/>
          </w:tcPr>
          <w:p w:rsidR="00867717" w:rsidRPr="00122BC1" w:rsidRDefault="00ED67FF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7" w:type="dxa"/>
          </w:tcPr>
          <w:p w:rsidR="00867717" w:rsidRPr="00122BC1" w:rsidRDefault="00FB12C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FD6190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</w:tcPr>
          <w:p w:rsidR="00867717" w:rsidRDefault="00C1653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17/17</w:t>
            </w:r>
          </w:p>
        </w:tc>
        <w:tc>
          <w:tcPr>
            <w:tcW w:w="538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</w:tcPr>
          <w:p w:rsidR="00867717" w:rsidRDefault="005523A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1" w:type="dxa"/>
          </w:tcPr>
          <w:p w:rsidR="00867717" w:rsidRDefault="005523A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04" w:type="dxa"/>
          </w:tcPr>
          <w:p w:rsidR="00867717" w:rsidRDefault="005523A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867717" w:rsidRPr="00122BC1" w:rsidRDefault="00FB01C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933" w:type="dxa"/>
          </w:tcPr>
          <w:p w:rsidR="00867717" w:rsidRPr="00122BC1" w:rsidRDefault="00FB01C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567" w:type="dxa"/>
          </w:tcPr>
          <w:p w:rsidR="00867717" w:rsidRPr="00122BC1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567" w:type="dxa"/>
          </w:tcPr>
          <w:p w:rsidR="00867717" w:rsidRPr="00122BC1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</w:p>
        </w:tc>
        <w:tc>
          <w:tcPr>
            <w:tcW w:w="1744" w:type="dxa"/>
            <w:tcBorders>
              <w:bottom w:val="single" w:sz="18" w:space="0" w:color="auto"/>
            </w:tcBorders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bottom w:val="single" w:sz="18" w:space="0" w:color="auto"/>
            </w:tcBorders>
          </w:tcPr>
          <w:p w:rsidR="00867717" w:rsidRPr="00122BC1" w:rsidRDefault="00867717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17/</w:t>
            </w:r>
            <w:r w:rsidR="00C1653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8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01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933" w:type="dxa"/>
            <w:tcBorders>
              <w:bottom w:val="single" w:sz="18" w:space="0" w:color="auto"/>
            </w:tcBorders>
          </w:tcPr>
          <w:p w:rsidR="00867717" w:rsidRPr="00122BC1" w:rsidRDefault="00F30A11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867717" w:rsidRPr="00122BC1" w:rsidRDefault="00142C55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867717" w:rsidRPr="00122BC1" w:rsidRDefault="00142C55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</w:tr>
      <w:tr w:rsidR="00867717" w:rsidRPr="00122BC1" w:rsidTr="00FE3923">
        <w:trPr>
          <w:trHeight w:val="268"/>
        </w:trPr>
        <w:tc>
          <w:tcPr>
            <w:tcW w:w="1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ind w:lef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44" w:type="dxa"/>
            <w:tcBorders>
              <w:top w:val="single" w:sz="18" w:space="0" w:color="auto"/>
            </w:tcBorders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Тельнова Г.В.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</w:tc>
        <w:tc>
          <w:tcPr>
            <w:tcW w:w="1247" w:type="dxa"/>
            <w:tcBorders>
              <w:top w:val="single" w:sz="18" w:space="0" w:color="auto"/>
            </w:tcBorders>
          </w:tcPr>
          <w:p w:rsidR="00867717" w:rsidRPr="00122BC1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3/2</w:t>
            </w:r>
          </w:p>
        </w:tc>
        <w:tc>
          <w:tcPr>
            <w:tcW w:w="538" w:type="dxa"/>
            <w:tcBorders>
              <w:top w:val="single" w:sz="18" w:space="0" w:color="auto"/>
            </w:tcBorders>
          </w:tcPr>
          <w:p w:rsidR="00867717" w:rsidRPr="00122BC1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867717" w:rsidRPr="00122BC1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867717" w:rsidRPr="00122BC1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18" w:space="0" w:color="auto"/>
            </w:tcBorders>
          </w:tcPr>
          <w:p w:rsidR="00867717" w:rsidRPr="00122BC1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867717" w:rsidRPr="00122BC1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33" w:type="dxa"/>
            <w:tcBorders>
              <w:top w:val="single" w:sz="18" w:space="0" w:color="auto"/>
            </w:tcBorders>
          </w:tcPr>
          <w:p w:rsidR="00867717" w:rsidRPr="00122BC1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867717" w:rsidRPr="00122BC1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867717" w:rsidRPr="00122BC1" w:rsidRDefault="00CD673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</w:tcPr>
          <w:p w:rsidR="00867717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Тельнова Г.В.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4ф</w:t>
            </w:r>
          </w:p>
        </w:tc>
        <w:tc>
          <w:tcPr>
            <w:tcW w:w="1247" w:type="dxa"/>
          </w:tcPr>
          <w:p w:rsidR="00867717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538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933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67717" w:rsidRDefault="00CC7C92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867717" w:rsidRDefault="005523A9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</w:tr>
      <w:tr w:rsidR="00867717" w:rsidRPr="00122BC1" w:rsidTr="00FE3923">
        <w:trPr>
          <w:trHeight w:val="218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ир</w:t>
            </w:r>
            <w:proofErr w:type="spellEnd"/>
          </w:p>
        </w:tc>
        <w:tc>
          <w:tcPr>
            <w:tcW w:w="1744" w:type="dxa"/>
            <w:tcBorders>
              <w:bottom w:val="single" w:sz="18" w:space="0" w:color="auto"/>
            </w:tcBorders>
          </w:tcPr>
          <w:p w:rsidR="00867717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Тельнова Г.В.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4ф</w:t>
            </w:r>
          </w:p>
        </w:tc>
        <w:tc>
          <w:tcPr>
            <w:tcW w:w="1247" w:type="dxa"/>
            <w:tcBorders>
              <w:bottom w:val="single" w:sz="18" w:space="0" w:color="auto"/>
            </w:tcBorders>
          </w:tcPr>
          <w:p w:rsidR="00867717" w:rsidRDefault="00672CD3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538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933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867717" w:rsidRDefault="00B228B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:rsidR="00867717" w:rsidRDefault="00486AD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44" w:type="dxa"/>
            <w:tcBorders>
              <w:top w:val="single" w:sz="18" w:space="0" w:color="auto"/>
            </w:tcBorders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Кульчитская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18" w:space="0" w:color="auto"/>
            </w:tcBorders>
          </w:tcPr>
          <w:p w:rsidR="00867717" w:rsidRPr="00122BC1" w:rsidRDefault="003F6F9A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20/16</w:t>
            </w:r>
          </w:p>
        </w:tc>
        <w:tc>
          <w:tcPr>
            <w:tcW w:w="538" w:type="dxa"/>
            <w:tcBorders>
              <w:top w:val="single" w:sz="18" w:space="0" w:color="auto"/>
            </w:tcBorders>
          </w:tcPr>
          <w:p w:rsidR="00867717" w:rsidRPr="00122BC1" w:rsidRDefault="003F6F9A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867717" w:rsidRPr="00122BC1" w:rsidRDefault="009E587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top w:val="single" w:sz="18" w:space="0" w:color="auto"/>
            </w:tcBorders>
          </w:tcPr>
          <w:p w:rsidR="00867717" w:rsidRPr="00122BC1" w:rsidRDefault="009E587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4" w:type="dxa"/>
            <w:tcBorders>
              <w:top w:val="single" w:sz="18" w:space="0" w:color="auto"/>
            </w:tcBorders>
          </w:tcPr>
          <w:p w:rsidR="00867717" w:rsidRPr="00122BC1" w:rsidRDefault="003F6F9A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</w:tcBorders>
          </w:tcPr>
          <w:p w:rsidR="00867717" w:rsidRPr="00122BC1" w:rsidRDefault="001D573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933" w:type="dxa"/>
            <w:tcBorders>
              <w:top w:val="single" w:sz="18" w:space="0" w:color="auto"/>
            </w:tcBorders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  <w:tcBorders>
              <w:top w:val="single" w:sz="18" w:space="0" w:color="auto"/>
            </w:tcBorders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</w:tcPr>
          <w:p w:rsidR="00867717" w:rsidRPr="00122BC1" w:rsidRDefault="007A2BD0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Ткаченко Т.И.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20/17</w:t>
            </w:r>
          </w:p>
        </w:tc>
        <w:tc>
          <w:tcPr>
            <w:tcW w:w="538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1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3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567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744" w:type="dxa"/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Иванова Е.Н.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</w:t>
            </w:r>
            <w:r w:rsidR="00C76E7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8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4" w:type="dxa"/>
          </w:tcPr>
          <w:p w:rsidR="00867717" w:rsidRPr="00122BC1" w:rsidRDefault="00C76E7D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933" w:type="dxa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</w:tr>
      <w:tr w:rsidR="00867717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744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67717" w:rsidRPr="00122BC1" w:rsidRDefault="00867717" w:rsidP="008677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7A2BD0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20/</w:t>
            </w:r>
            <w:r w:rsidR="001B7AE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8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4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33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</w:tcPr>
          <w:p w:rsidR="00867717" w:rsidRPr="00122BC1" w:rsidRDefault="001B7AE6" w:rsidP="008677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744" w:type="dxa"/>
            <w:shd w:val="clear" w:color="auto" w:fill="auto"/>
          </w:tcPr>
          <w:p w:rsidR="00A02319" w:rsidRPr="00122BC1" w:rsidRDefault="00EF448A" w:rsidP="00A02319">
            <w:pPr>
              <w:tabs>
                <w:tab w:val="left" w:pos="390"/>
              </w:tabs>
              <w:spacing w:after="0"/>
              <w:ind w:left="-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Кульчитская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15/13</w:t>
            </w:r>
          </w:p>
        </w:tc>
        <w:tc>
          <w:tcPr>
            <w:tcW w:w="538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1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933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  <w:shd w:val="clear" w:color="auto" w:fill="auto"/>
          </w:tcPr>
          <w:p w:rsidR="00A02319" w:rsidRPr="00122BC1" w:rsidRDefault="00A02319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Горина Е.Д.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  <w:r w:rsidR="00D84B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8" w:type="dxa"/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4" w:type="dxa"/>
            <w:shd w:val="clear" w:color="auto" w:fill="auto"/>
          </w:tcPr>
          <w:p w:rsidR="00A02319" w:rsidRPr="00122BC1" w:rsidRDefault="00D84BAA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A02319" w:rsidRPr="00122BC1" w:rsidRDefault="001E5022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33" w:type="dxa"/>
            <w:shd w:val="clear" w:color="auto" w:fill="auto"/>
          </w:tcPr>
          <w:p w:rsidR="00A02319" w:rsidRPr="00122BC1" w:rsidRDefault="00062D32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062D32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062D32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744" w:type="dxa"/>
            <w:shd w:val="clear" w:color="auto" w:fill="auto"/>
          </w:tcPr>
          <w:p w:rsidR="00A02319" w:rsidRPr="00122BC1" w:rsidRDefault="00A02319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  <w:r w:rsidR="00E5773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8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933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E57731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744" w:type="dxa"/>
            <w:shd w:val="clear" w:color="auto" w:fill="auto"/>
          </w:tcPr>
          <w:p w:rsidR="00A02319" w:rsidRPr="00122BC1" w:rsidRDefault="00A02319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  <w:r w:rsidR="00B6336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8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4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933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B6336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744" w:type="dxa"/>
            <w:shd w:val="clear" w:color="auto" w:fill="auto"/>
          </w:tcPr>
          <w:p w:rsidR="00A02319" w:rsidRPr="00122BC1" w:rsidRDefault="00A02319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Е.Н.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  <w:r w:rsidR="003106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8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933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567" w:type="dxa"/>
            <w:shd w:val="clear" w:color="auto" w:fill="auto"/>
          </w:tcPr>
          <w:p w:rsidR="00A02319" w:rsidRPr="00122BC1" w:rsidRDefault="003106C4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19,9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744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Иванова Е.Н.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A02319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BF6CBE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  <w:r w:rsidR="003106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8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1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1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933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</w:tcPr>
          <w:p w:rsidR="00A02319" w:rsidRPr="00122BC1" w:rsidRDefault="00F13CCF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A02319" w:rsidRPr="00122BC1" w:rsidTr="00FE3923">
        <w:trPr>
          <w:trHeight w:val="324"/>
        </w:trPr>
        <w:tc>
          <w:tcPr>
            <w:tcW w:w="164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D73310" w:rsidP="00A02319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язык*</w:t>
            </w:r>
          </w:p>
        </w:tc>
        <w:tc>
          <w:tcPr>
            <w:tcW w:w="1744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EF448A" w:rsidP="00A02319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Беклемышева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Т.Е.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12/10</w:t>
            </w:r>
          </w:p>
        </w:tc>
        <w:tc>
          <w:tcPr>
            <w:tcW w:w="538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4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33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8E5D13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A875BC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</w:tcPr>
          <w:p w:rsidR="00A02319" w:rsidRPr="00122BC1" w:rsidRDefault="00A875BC" w:rsidP="00A023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</w:t>
            </w:r>
          </w:p>
        </w:tc>
      </w:tr>
      <w:tr w:rsidR="00D73310" w:rsidRPr="00122BC1" w:rsidTr="00FE3923">
        <w:trPr>
          <w:trHeight w:val="324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310" w:rsidRPr="00122BC1" w:rsidRDefault="00D73310" w:rsidP="00D73310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D73310" w:rsidRPr="00122BC1" w:rsidRDefault="008E5D13" w:rsidP="008E5D13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Гайдашова</w:t>
            </w:r>
            <w:proofErr w:type="spellEnd"/>
            <w:r w:rsidR="00EF44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F44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F44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310" w:rsidRPr="00122BC1" w:rsidRDefault="00A875BC" w:rsidP="00D733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D73310" w:rsidRPr="00122BC1" w:rsidRDefault="00A875BC" w:rsidP="00A875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12/8</w:t>
            </w:r>
          </w:p>
        </w:tc>
        <w:tc>
          <w:tcPr>
            <w:tcW w:w="538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4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933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67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7" w:type="dxa"/>
            <w:shd w:val="clear" w:color="auto" w:fill="auto"/>
          </w:tcPr>
          <w:p w:rsidR="00D73310" w:rsidRPr="00122BC1" w:rsidRDefault="00EF57C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EF57C9" w:rsidRPr="00122BC1" w:rsidTr="00FE3923">
        <w:trPr>
          <w:trHeight w:val="324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7C9" w:rsidRPr="00122BC1" w:rsidRDefault="007D2D49" w:rsidP="007D2D49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744" w:type="dxa"/>
            <w:shd w:val="clear" w:color="auto" w:fill="auto"/>
          </w:tcPr>
          <w:p w:rsidR="00EF57C9" w:rsidRDefault="00EF57C9" w:rsidP="008E5D13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Горина Е.Д.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7C9" w:rsidRDefault="007D2D49" w:rsidP="00D733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EF57C9" w:rsidRDefault="007D2D49" w:rsidP="00A875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12/10</w:t>
            </w:r>
          </w:p>
        </w:tc>
        <w:tc>
          <w:tcPr>
            <w:tcW w:w="538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</w:tcPr>
          <w:p w:rsidR="00EF57C9" w:rsidRDefault="007D2D49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F57C9" w:rsidRDefault="006560B6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</w:tr>
      <w:tr w:rsidR="00D73310" w:rsidRPr="00122BC1" w:rsidTr="00FE3923">
        <w:trPr>
          <w:trHeight w:val="324"/>
        </w:trPr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310" w:rsidRPr="00122BC1" w:rsidRDefault="00D73310" w:rsidP="00D733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D73310" w:rsidRPr="00122BC1" w:rsidRDefault="00B85FBB" w:rsidP="00D73310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Е.Н.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310" w:rsidRPr="00122BC1" w:rsidRDefault="00B85FBB" w:rsidP="00D7331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D73310" w:rsidRPr="00122BC1" w:rsidRDefault="00B85FBB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12/9</w:t>
            </w:r>
          </w:p>
        </w:tc>
        <w:tc>
          <w:tcPr>
            <w:tcW w:w="538" w:type="dxa"/>
            <w:shd w:val="clear" w:color="auto" w:fill="auto"/>
          </w:tcPr>
          <w:p w:rsidR="00D73310" w:rsidRPr="00122BC1" w:rsidRDefault="00B85FBB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D73310" w:rsidRPr="00122BC1" w:rsidRDefault="00B85FBB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1" w:type="dxa"/>
            <w:shd w:val="clear" w:color="auto" w:fill="auto"/>
          </w:tcPr>
          <w:p w:rsidR="00D73310" w:rsidRPr="00122BC1" w:rsidRDefault="00B85FBB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4" w:type="dxa"/>
            <w:shd w:val="clear" w:color="auto" w:fill="auto"/>
          </w:tcPr>
          <w:p w:rsidR="00D73310" w:rsidRPr="00122BC1" w:rsidRDefault="00B85FBB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D73310" w:rsidRPr="00122BC1" w:rsidRDefault="00826F06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933" w:type="dxa"/>
            <w:shd w:val="clear" w:color="auto" w:fill="auto"/>
          </w:tcPr>
          <w:p w:rsidR="00D73310" w:rsidRPr="00122BC1" w:rsidRDefault="00826F06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73310" w:rsidRPr="00122BC1" w:rsidRDefault="00826F06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67" w:type="dxa"/>
            <w:shd w:val="clear" w:color="auto" w:fill="auto"/>
          </w:tcPr>
          <w:p w:rsidR="00D73310" w:rsidRPr="00122BC1" w:rsidRDefault="00826F06" w:rsidP="00D733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3A82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Обществозн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413A82" w:rsidRPr="00122BC1" w:rsidRDefault="00413A82" w:rsidP="00413A82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Иванова Е.Н.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12/8</w:t>
            </w:r>
          </w:p>
        </w:tc>
        <w:tc>
          <w:tcPr>
            <w:tcW w:w="538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33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F2237F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B85FBB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</w:tr>
      <w:tr w:rsidR="00413A82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413A82" w:rsidRPr="00122BC1" w:rsidRDefault="00413A82" w:rsidP="00413A82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12/10</w:t>
            </w:r>
          </w:p>
        </w:tc>
        <w:tc>
          <w:tcPr>
            <w:tcW w:w="538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33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</w:tr>
      <w:tr w:rsidR="00413A82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413A82" w:rsidRPr="00122BC1" w:rsidRDefault="00826F06" w:rsidP="00413A82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Амангазиев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З.З.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826F06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12/8</w:t>
            </w:r>
          </w:p>
        </w:tc>
        <w:tc>
          <w:tcPr>
            <w:tcW w:w="538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33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503455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14,8</w:t>
            </w:r>
          </w:p>
        </w:tc>
      </w:tr>
      <w:tr w:rsidR="00413A82" w:rsidRPr="00122BC1" w:rsidTr="00FE3923">
        <w:trPr>
          <w:trHeight w:val="32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744" w:type="dxa"/>
            <w:shd w:val="clear" w:color="auto" w:fill="auto"/>
          </w:tcPr>
          <w:p w:rsidR="00413A82" w:rsidRPr="00122BC1" w:rsidRDefault="00413A82" w:rsidP="00413A82">
            <w:pPr>
              <w:tabs>
                <w:tab w:val="left" w:pos="390"/>
              </w:tabs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82" w:rsidRPr="00122BC1" w:rsidRDefault="00413A82" w:rsidP="00413A8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12/10</w:t>
            </w:r>
          </w:p>
        </w:tc>
        <w:tc>
          <w:tcPr>
            <w:tcW w:w="538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4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33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7" w:type="dxa"/>
            <w:shd w:val="clear" w:color="auto" w:fill="auto"/>
          </w:tcPr>
          <w:p w:rsidR="00413A82" w:rsidRPr="00122BC1" w:rsidRDefault="00413A82" w:rsidP="00413A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</w:tr>
    </w:tbl>
    <w:p w:rsidR="006523B9" w:rsidRDefault="008432F0" w:rsidP="00BE023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32F0">
        <w:rPr>
          <w:rFonts w:ascii="Times New Roman" w:hAnsi="Times New Roman" w:cs="Times New Roman"/>
        </w:rPr>
        <w:t>* Режим апробации</w:t>
      </w:r>
      <w:r w:rsidR="00105101">
        <w:rPr>
          <w:rFonts w:ascii="Times New Roman" w:hAnsi="Times New Roman" w:cs="Times New Roman"/>
        </w:rPr>
        <w:t>.</w:t>
      </w:r>
    </w:p>
    <w:p w:rsidR="00D73310" w:rsidRPr="003122DE" w:rsidRDefault="003122DE" w:rsidP="00312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2DE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6523B9" w:rsidRPr="00291A26" w:rsidRDefault="00961E2F" w:rsidP="00D70F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1A26">
        <w:rPr>
          <w:rFonts w:ascii="Times New Roman" w:hAnsi="Times New Roman" w:cs="Times New Roman"/>
          <w:sz w:val="28"/>
          <w:szCs w:val="28"/>
        </w:rPr>
        <w:t xml:space="preserve">Выпускники начальной школы писали работу в штатном режиме. Результаты работ в сопоставлении с итогами </w:t>
      </w:r>
      <w:r w:rsidR="00465BA7" w:rsidRPr="00465B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65BA7" w:rsidRPr="00465BA7">
        <w:rPr>
          <w:rFonts w:ascii="Times New Roman" w:hAnsi="Times New Roman" w:cs="Times New Roman"/>
          <w:sz w:val="28"/>
          <w:szCs w:val="28"/>
        </w:rPr>
        <w:t xml:space="preserve"> четверти 2018-2019 учебного года</w:t>
      </w:r>
      <w:r w:rsidR="00465BA7" w:rsidRPr="00291A26">
        <w:rPr>
          <w:rFonts w:ascii="Times New Roman" w:hAnsi="Times New Roman" w:cs="Times New Roman"/>
          <w:sz w:val="28"/>
          <w:szCs w:val="28"/>
        </w:rPr>
        <w:t xml:space="preserve"> </w:t>
      </w:r>
      <w:r w:rsidRPr="00291A26">
        <w:rPr>
          <w:rFonts w:ascii="Times New Roman" w:hAnsi="Times New Roman" w:cs="Times New Roman"/>
          <w:sz w:val="28"/>
          <w:szCs w:val="28"/>
        </w:rPr>
        <w:t xml:space="preserve"> пре</w:t>
      </w:r>
      <w:r w:rsidRPr="00291A26">
        <w:rPr>
          <w:rFonts w:ascii="Times New Roman" w:hAnsi="Times New Roman" w:cs="Times New Roman"/>
          <w:sz w:val="28"/>
          <w:szCs w:val="28"/>
        </w:rPr>
        <w:t>д</w:t>
      </w:r>
      <w:r w:rsidRPr="00291A26">
        <w:rPr>
          <w:rFonts w:ascii="Times New Roman" w:hAnsi="Times New Roman" w:cs="Times New Roman"/>
          <w:sz w:val="28"/>
          <w:szCs w:val="28"/>
        </w:rPr>
        <w:t>ставлен</w:t>
      </w:r>
      <w:r w:rsidR="00034898" w:rsidRPr="00291A26">
        <w:rPr>
          <w:rFonts w:ascii="Times New Roman" w:hAnsi="Times New Roman" w:cs="Times New Roman"/>
          <w:sz w:val="28"/>
          <w:szCs w:val="28"/>
        </w:rPr>
        <w:t>ы</w:t>
      </w:r>
      <w:r w:rsidRPr="00291A26">
        <w:rPr>
          <w:rFonts w:ascii="Times New Roman" w:hAnsi="Times New Roman" w:cs="Times New Roman"/>
          <w:sz w:val="28"/>
          <w:szCs w:val="28"/>
        </w:rPr>
        <w:t xml:space="preserve"> в таблице:</w:t>
      </w:r>
    </w:p>
    <w:p w:rsidR="00B170A0" w:rsidRDefault="00B170A0" w:rsidP="00D70F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7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8"/>
        <w:gridCol w:w="1563"/>
        <w:gridCol w:w="1339"/>
        <w:gridCol w:w="1445"/>
        <w:gridCol w:w="1064"/>
        <w:gridCol w:w="1293"/>
        <w:gridCol w:w="1462"/>
        <w:gridCol w:w="1180"/>
      </w:tblGrid>
      <w:tr w:rsidR="007B77B0" w:rsidRPr="00961E2F" w:rsidTr="009D63F3">
        <w:trPr>
          <w:trHeight w:val="158"/>
        </w:trPr>
        <w:tc>
          <w:tcPr>
            <w:tcW w:w="446" w:type="dxa"/>
            <w:vMerge w:val="restart"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90" w:type="dxa"/>
            <w:vMerge w:val="restart"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720" w:type="dxa"/>
            <w:gridSpan w:val="3"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4028" w:type="dxa"/>
            <w:gridSpan w:val="3"/>
            <w:shd w:val="clear" w:color="auto" w:fill="92D050"/>
          </w:tcPr>
          <w:p w:rsidR="00961E2F" w:rsidRPr="00961E2F" w:rsidRDefault="00C14C2A" w:rsidP="00C14C2A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с результатами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14C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четверти</w:t>
            </w:r>
            <w:r w:rsidR="00961E2F" w:rsidRPr="00961E2F">
              <w:rPr>
                <w:rFonts w:ascii="Times New Roman" w:hAnsi="Times New Roman" w:cs="Times New Roman"/>
              </w:rPr>
              <w:t xml:space="preserve"> 201</w:t>
            </w:r>
            <w:r w:rsidR="00FD35A4">
              <w:rPr>
                <w:rFonts w:ascii="Times New Roman" w:hAnsi="Times New Roman" w:cs="Times New Roman"/>
              </w:rPr>
              <w:t>8</w:t>
            </w:r>
            <w:r w:rsidR="00961E2F" w:rsidRPr="00961E2F">
              <w:rPr>
                <w:rFonts w:ascii="Times New Roman" w:hAnsi="Times New Roman" w:cs="Times New Roman"/>
              </w:rPr>
              <w:t>-201</w:t>
            </w:r>
            <w:r w:rsidR="00FD35A4">
              <w:rPr>
                <w:rFonts w:ascii="Times New Roman" w:hAnsi="Times New Roman" w:cs="Times New Roman"/>
              </w:rPr>
              <w:t>9</w:t>
            </w:r>
            <w:r w:rsidR="00961E2F" w:rsidRPr="00961E2F">
              <w:rPr>
                <w:rFonts w:ascii="Times New Roman" w:hAnsi="Times New Roman" w:cs="Times New Roman"/>
              </w:rPr>
              <w:t xml:space="preserve"> учебного года</w:t>
            </w:r>
          </w:p>
        </w:tc>
      </w:tr>
      <w:tr w:rsidR="007B77B0" w:rsidRPr="00961E2F" w:rsidTr="009D63F3">
        <w:trPr>
          <w:trHeight w:val="323"/>
        </w:trPr>
        <w:tc>
          <w:tcPr>
            <w:tcW w:w="446" w:type="dxa"/>
            <w:vMerge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1" w:type="dxa"/>
            <w:shd w:val="clear" w:color="auto" w:fill="92D050"/>
          </w:tcPr>
          <w:p w:rsidR="00961E2F" w:rsidRPr="00961E2F" w:rsidRDefault="009D19AF" w:rsidP="009D19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 xml:space="preserve">Качество </w:t>
            </w:r>
          </w:p>
        </w:tc>
        <w:tc>
          <w:tcPr>
            <w:tcW w:w="1126" w:type="dxa"/>
            <w:shd w:val="clear" w:color="auto" w:fill="92D050"/>
          </w:tcPr>
          <w:p w:rsidR="00961E2F" w:rsidRPr="00961E2F" w:rsidRDefault="009D19A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1E2F">
              <w:rPr>
                <w:rFonts w:ascii="Times New Roman" w:hAnsi="Times New Roman" w:cs="Times New Roman"/>
              </w:rPr>
              <w:t>Обученность</w:t>
            </w:r>
            <w:proofErr w:type="spellEnd"/>
          </w:p>
        </w:tc>
        <w:tc>
          <w:tcPr>
            <w:tcW w:w="1083" w:type="dxa"/>
            <w:shd w:val="clear" w:color="auto" w:fill="92D050"/>
          </w:tcPr>
          <w:p w:rsidR="00961E2F" w:rsidRPr="00961E2F" w:rsidRDefault="00961E2F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 xml:space="preserve"> Сре</w:t>
            </w:r>
            <w:r w:rsidRPr="00961E2F">
              <w:rPr>
                <w:rFonts w:ascii="Times New Roman" w:hAnsi="Times New Roman" w:cs="Times New Roman"/>
              </w:rPr>
              <w:t>д</w:t>
            </w:r>
            <w:r w:rsidRPr="00961E2F">
              <w:rPr>
                <w:rFonts w:ascii="Times New Roman" w:hAnsi="Times New Roman" w:cs="Times New Roman"/>
              </w:rPr>
              <w:t>ний балл</w:t>
            </w:r>
          </w:p>
        </w:tc>
        <w:tc>
          <w:tcPr>
            <w:tcW w:w="1386" w:type="dxa"/>
            <w:shd w:val="clear" w:color="auto" w:fill="92D050"/>
          </w:tcPr>
          <w:p w:rsidR="00961E2F" w:rsidRPr="00961E2F" w:rsidRDefault="007B77B0" w:rsidP="00BE023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Понизили </w:t>
            </w:r>
          </w:p>
        </w:tc>
        <w:tc>
          <w:tcPr>
            <w:tcW w:w="1462" w:type="dxa"/>
            <w:shd w:val="clear" w:color="auto" w:fill="92D050"/>
          </w:tcPr>
          <w:p w:rsidR="00961E2F" w:rsidRPr="00961E2F" w:rsidRDefault="007B77B0" w:rsidP="007B77B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Подтвердили </w:t>
            </w:r>
          </w:p>
        </w:tc>
        <w:tc>
          <w:tcPr>
            <w:tcW w:w="1180" w:type="dxa"/>
            <w:shd w:val="clear" w:color="auto" w:fill="92D050"/>
          </w:tcPr>
          <w:p w:rsidR="00961E2F" w:rsidRPr="00961E2F" w:rsidRDefault="007B77B0" w:rsidP="007B77B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Повысили</w:t>
            </w:r>
          </w:p>
        </w:tc>
      </w:tr>
      <w:tr w:rsidR="00BE0235" w:rsidRPr="00961E2F" w:rsidTr="00674DF7">
        <w:trPr>
          <w:trHeight w:val="169"/>
        </w:trPr>
        <w:tc>
          <w:tcPr>
            <w:tcW w:w="9784" w:type="dxa"/>
            <w:gridSpan w:val="8"/>
            <w:shd w:val="clear" w:color="auto" w:fill="D6E3BC" w:themeFill="accent3" w:themeFillTint="66"/>
          </w:tcPr>
          <w:p w:rsidR="00BE0235" w:rsidRPr="00961E2F" w:rsidRDefault="00BE0235" w:rsidP="00B2798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класс МКОУ СОШ №4 учитель </w:t>
            </w:r>
            <w:proofErr w:type="spellStart"/>
            <w:r w:rsidR="00B2798F">
              <w:rPr>
                <w:rFonts w:ascii="Times New Roman" w:hAnsi="Times New Roman" w:cs="Times New Roman"/>
              </w:rPr>
              <w:t>Гусарова</w:t>
            </w:r>
            <w:proofErr w:type="spellEnd"/>
            <w:r w:rsidR="00B2798F">
              <w:rPr>
                <w:rFonts w:ascii="Times New Roman" w:hAnsi="Times New Roman" w:cs="Times New Roman"/>
              </w:rPr>
              <w:t xml:space="preserve"> Л.В.</w:t>
            </w:r>
          </w:p>
        </w:tc>
      </w:tr>
      <w:tr w:rsidR="00661E3B" w:rsidRPr="00961E2F" w:rsidTr="009D63F3">
        <w:trPr>
          <w:trHeight w:val="293"/>
        </w:trPr>
        <w:tc>
          <w:tcPr>
            <w:tcW w:w="446" w:type="dxa"/>
          </w:tcPr>
          <w:p w:rsidR="00674DF7" w:rsidRPr="00961E2F" w:rsidRDefault="00674DF7" w:rsidP="00674D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674DF7" w:rsidRPr="00961E2F" w:rsidRDefault="00674DF7" w:rsidP="00674DF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11" w:type="dxa"/>
          </w:tcPr>
          <w:p w:rsidR="00674DF7" w:rsidRPr="00122BC1" w:rsidRDefault="00674DF7" w:rsidP="00674D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1126" w:type="dxa"/>
          </w:tcPr>
          <w:p w:rsidR="00674DF7" w:rsidRPr="00122BC1" w:rsidRDefault="00674DF7" w:rsidP="00674D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083" w:type="dxa"/>
          </w:tcPr>
          <w:p w:rsidR="00674DF7" w:rsidRPr="00122BC1" w:rsidRDefault="00674DF7" w:rsidP="00674D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86" w:type="dxa"/>
            <w:shd w:val="clear" w:color="auto" w:fill="FFFFFF" w:themeFill="background1"/>
          </w:tcPr>
          <w:p w:rsidR="00674DF7" w:rsidRPr="00122BC1" w:rsidRDefault="003E24C3" w:rsidP="00674DF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2" w:type="dxa"/>
            <w:shd w:val="clear" w:color="auto" w:fill="FFFFFF" w:themeFill="background1"/>
          </w:tcPr>
          <w:p w:rsidR="00674DF7" w:rsidRPr="00961E2F" w:rsidRDefault="00624A70" w:rsidP="003E24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E24C3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1180" w:type="dxa"/>
            <w:shd w:val="clear" w:color="auto" w:fill="FFFFFF" w:themeFill="background1"/>
          </w:tcPr>
          <w:p w:rsidR="00674DF7" w:rsidRPr="00961E2F" w:rsidRDefault="00661E3B" w:rsidP="00674D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61E3B" w:rsidRPr="00961E2F" w:rsidTr="009D63F3">
        <w:trPr>
          <w:trHeight w:val="293"/>
        </w:trPr>
        <w:tc>
          <w:tcPr>
            <w:tcW w:w="446" w:type="dxa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:rsidR="00661E3B" w:rsidRPr="00961E2F" w:rsidRDefault="00661E3B" w:rsidP="00661E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11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126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083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386" w:type="dxa"/>
            <w:shd w:val="clear" w:color="auto" w:fill="FFFFFF" w:themeFill="background1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2" w:type="dxa"/>
            <w:shd w:val="clear" w:color="auto" w:fill="FFFFFF" w:themeFill="background1"/>
          </w:tcPr>
          <w:p w:rsidR="00661E3B" w:rsidRPr="00961E2F" w:rsidRDefault="00661E3B" w:rsidP="00661E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92,9</w:t>
            </w:r>
          </w:p>
        </w:tc>
        <w:tc>
          <w:tcPr>
            <w:tcW w:w="1180" w:type="dxa"/>
            <w:shd w:val="clear" w:color="auto" w:fill="FFFFFF" w:themeFill="background1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61E3B" w:rsidRPr="00961E2F" w:rsidTr="009D63F3">
        <w:trPr>
          <w:trHeight w:val="585"/>
        </w:trPr>
        <w:tc>
          <w:tcPr>
            <w:tcW w:w="446" w:type="dxa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90" w:type="dxa"/>
          </w:tcPr>
          <w:p w:rsidR="00661E3B" w:rsidRPr="00961E2F" w:rsidRDefault="00661E3B" w:rsidP="00661E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11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1126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86" w:type="dxa"/>
            <w:shd w:val="clear" w:color="auto" w:fill="FFFFFF" w:themeFill="background1"/>
          </w:tcPr>
          <w:p w:rsidR="00661E3B" w:rsidRPr="00122BC1" w:rsidRDefault="009D63F3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462" w:type="dxa"/>
            <w:shd w:val="clear" w:color="auto" w:fill="FFFFFF" w:themeFill="background1"/>
          </w:tcPr>
          <w:p w:rsidR="00661E3B" w:rsidRPr="00961E2F" w:rsidRDefault="009D63F3" w:rsidP="00661E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29,4</w:t>
            </w:r>
          </w:p>
        </w:tc>
        <w:tc>
          <w:tcPr>
            <w:tcW w:w="1180" w:type="dxa"/>
            <w:shd w:val="clear" w:color="auto" w:fill="FFFFFF" w:themeFill="background1"/>
          </w:tcPr>
          <w:p w:rsidR="00661E3B" w:rsidRPr="00961E2F" w:rsidRDefault="006B64AD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</w:t>
            </w:r>
          </w:p>
        </w:tc>
      </w:tr>
      <w:tr w:rsidR="00661E3B" w:rsidRPr="00961E2F" w:rsidTr="00674DF7">
        <w:trPr>
          <w:trHeight w:val="293"/>
        </w:trPr>
        <w:tc>
          <w:tcPr>
            <w:tcW w:w="9784" w:type="dxa"/>
            <w:gridSpan w:val="8"/>
            <w:shd w:val="clear" w:color="auto" w:fill="D6E3BC" w:themeFill="accent3" w:themeFillTint="66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класс МКОУ СОШ №4 филиала </w:t>
            </w:r>
            <w:proofErr w:type="spellStart"/>
            <w:r>
              <w:rPr>
                <w:rFonts w:ascii="Times New Roman" w:hAnsi="Times New Roman" w:cs="Times New Roman"/>
              </w:rPr>
              <w:t>хут</w:t>
            </w:r>
            <w:proofErr w:type="spellEnd"/>
            <w:r>
              <w:rPr>
                <w:rFonts w:ascii="Times New Roman" w:hAnsi="Times New Roman" w:cs="Times New Roman"/>
              </w:rPr>
              <w:t>. Северный учитель Тельнова Г.В.</w:t>
            </w:r>
          </w:p>
        </w:tc>
      </w:tr>
      <w:tr w:rsidR="00661E3B" w:rsidRPr="00961E2F" w:rsidTr="009D63F3">
        <w:trPr>
          <w:trHeight w:val="293"/>
        </w:trPr>
        <w:tc>
          <w:tcPr>
            <w:tcW w:w="446" w:type="dxa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0" w:type="dxa"/>
          </w:tcPr>
          <w:p w:rsidR="00661E3B" w:rsidRPr="00961E2F" w:rsidRDefault="00661E3B" w:rsidP="00661E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11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6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1386" w:type="dxa"/>
            <w:shd w:val="clear" w:color="auto" w:fill="FFFFFF" w:themeFill="background1"/>
          </w:tcPr>
          <w:p w:rsidR="00661E3B" w:rsidRPr="00122BC1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2" w:type="dxa"/>
            <w:shd w:val="clear" w:color="auto" w:fill="FFFFFF" w:themeFill="background1"/>
          </w:tcPr>
          <w:p w:rsidR="00661E3B" w:rsidRPr="00961E2F" w:rsidRDefault="00661E3B" w:rsidP="00661E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0" w:type="dxa"/>
            <w:shd w:val="clear" w:color="auto" w:fill="FFFFFF" w:themeFill="background1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61E3B" w:rsidRPr="00961E2F" w:rsidTr="009D63F3">
        <w:trPr>
          <w:trHeight w:val="293"/>
        </w:trPr>
        <w:tc>
          <w:tcPr>
            <w:tcW w:w="446" w:type="dxa"/>
          </w:tcPr>
          <w:p w:rsidR="00661E3B" w:rsidRPr="00961E2F" w:rsidRDefault="00661E3B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0" w:type="dxa"/>
          </w:tcPr>
          <w:p w:rsidR="00661E3B" w:rsidRPr="00961E2F" w:rsidRDefault="00661E3B" w:rsidP="00661E3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11" w:type="dxa"/>
          </w:tcPr>
          <w:p w:rsidR="00661E3B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126" w:type="dxa"/>
          </w:tcPr>
          <w:p w:rsidR="00661E3B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</w:tcPr>
          <w:p w:rsidR="00661E3B" w:rsidRDefault="00661E3B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6" w:type="dxa"/>
            <w:shd w:val="clear" w:color="auto" w:fill="FFFFFF" w:themeFill="background1"/>
          </w:tcPr>
          <w:p w:rsidR="00661E3B" w:rsidRDefault="006B64AD" w:rsidP="00661E3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2" w:type="dxa"/>
            <w:shd w:val="clear" w:color="auto" w:fill="FFFFFF" w:themeFill="background1"/>
          </w:tcPr>
          <w:p w:rsidR="00661E3B" w:rsidRPr="00961E2F" w:rsidRDefault="006B64AD" w:rsidP="00661E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80" w:type="dxa"/>
            <w:shd w:val="clear" w:color="auto" w:fill="FFFFFF" w:themeFill="background1"/>
          </w:tcPr>
          <w:p w:rsidR="00661E3B" w:rsidRPr="00961E2F" w:rsidRDefault="006B64AD" w:rsidP="00661E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</w:tr>
      <w:tr w:rsidR="006B64AD" w:rsidRPr="00961E2F" w:rsidTr="009D63F3">
        <w:trPr>
          <w:trHeight w:val="585"/>
        </w:trPr>
        <w:tc>
          <w:tcPr>
            <w:tcW w:w="446" w:type="dxa"/>
          </w:tcPr>
          <w:p w:rsidR="006B64AD" w:rsidRPr="00961E2F" w:rsidRDefault="006B64AD" w:rsidP="006B64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0" w:type="dxa"/>
          </w:tcPr>
          <w:p w:rsidR="006B64AD" w:rsidRPr="00961E2F" w:rsidRDefault="006B64AD" w:rsidP="006B64A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511" w:type="dxa"/>
          </w:tcPr>
          <w:p w:rsidR="006B64AD" w:rsidRDefault="006B64AD" w:rsidP="006B6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126" w:type="dxa"/>
          </w:tcPr>
          <w:p w:rsidR="006B64AD" w:rsidRDefault="006B64AD" w:rsidP="006B6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3" w:type="dxa"/>
          </w:tcPr>
          <w:p w:rsidR="006B64AD" w:rsidRDefault="006B64AD" w:rsidP="006B6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86" w:type="dxa"/>
            <w:shd w:val="clear" w:color="auto" w:fill="FFFFFF" w:themeFill="background1"/>
          </w:tcPr>
          <w:p w:rsidR="006B64AD" w:rsidRDefault="006B64AD" w:rsidP="006B64A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462" w:type="dxa"/>
            <w:shd w:val="clear" w:color="auto" w:fill="FFFFFF" w:themeFill="background1"/>
          </w:tcPr>
          <w:p w:rsidR="006B64AD" w:rsidRPr="00961E2F" w:rsidRDefault="006B64AD" w:rsidP="006B64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80" w:type="dxa"/>
            <w:shd w:val="clear" w:color="auto" w:fill="FFFFFF" w:themeFill="background1"/>
          </w:tcPr>
          <w:p w:rsidR="006B64AD" w:rsidRPr="00961E2F" w:rsidRDefault="006B64AD" w:rsidP="006B64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61E2F" w:rsidRPr="007C6AC5" w:rsidRDefault="00961E2F" w:rsidP="00D70F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0235" w:rsidRPr="007C6AC5" w:rsidRDefault="00961E2F" w:rsidP="00961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6AC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6409">
        <w:rPr>
          <w:rFonts w:ascii="Times New Roman" w:hAnsi="Times New Roman" w:cs="Times New Roman"/>
          <w:sz w:val="28"/>
          <w:szCs w:val="28"/>
        </w:rPr>
        <w:t>Анализируя данные таблицы, можно сделать вывод, что с ВПР выпус</w:t>
      </w:r>
      <w:r w:rsidRPr="008C6409">
        <w:rPr>
          <w:rFonts w:ascii="Times New Roman" w:hAnsi="Times New Roman" w:cs="Times New Roman"/>
          <w:sz w:val="28"/>
          <w:szCs w:val="28"/>
        </w:rPr>
        <w:t>к</w:t>
      </w:r>
      <w:r w:rsidRPr="008C6409">
        <w:rPr>
          <w:rFonts w:ascii="Times New Roman" w:hAnsi="Times New Roman" w:cs="Times New Roman"/>
          <w:sz w:val="28"/>
          <w:szCs w:val="28"/>
        </w:rPr>
        <w:t xml:space="preserve">ники начальной школы </w:t>
      </w:r>
      <w:r w:rsidR="00BE0235" w:rsidRPr="008C6409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8C6409">
        <w:rPr>
          <w:rFonts w:ascii="Times New Roman" w:hAnsi="Times New Roman" w:cs="Times New Roman"/>
          <w:sz w:val="28"/>
          <w:szCs w:val="28"/>
        </w:rPr>
        <w:t xml:space="preserve">справились </w:t>
      </w:r>
      <w:r w:rsidR="00BE0235" w:rsidRPr="008C6409">
        <w:rPr>
          <w:rFonts w:ascii="Times New Roman" w:hAnsi="Times New Roman" w:cs="Times New Roman"/>
          <w:sz w:val="28"/>
          <w:szCs w:val="28"/>
        </w:rPr>
        <w:t>удовлетворительно</w:t>
      </w:r>
      <w:r w:rsidRPr="008C6409">
        <w:rPr>
          <w:rFonts w:ascii="Times New Roman" w:hAnsi="Times New Roman" w:cs="Times New Roman"/>
          <w:sz w:val="28"/>
          <w:szCs w:val="28"/>
        </w:rPr>
        <w:t xml:space="preserve">. </w:t>
      </w:r>
      <w:r w:rsidR="00BE0235" w:rsidRPr="008C6409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="00BE0235" w:rsidRPr="008C6409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BE0235" w:rsidRPr="008C6409">
        <w:rPr>
          <w:rFonts w:ascii="Times New Roman" w:hAnsi="Times New Roman" w:cs="Times New Roman"/>
          <w:sz w:val="28"/>
          <w:szCs w:val="28"/>
        </w:rPr>
        <w:t xml:space="preserve"> по всем предметам в </w:t>
      </w:r>
      <w:r w:rsidR="00362ABE" w:rsidRPr="008C6409">
        <w:rPr>
          <w:rFonts w:ascii="Times New Roman" w:hAnsi="Times New Roman" w:cs="Times New Roman"/>
          <w:sz w:val="28"/>
          <w:szCs w:val="28"/>
        </w:rPr>
        <w:t>филиале МКОУ СОШ №4</w:t>
      </w:r>
      <w:r w:rsidR="00BE0235" w:rsidRPr="008C6409">
        <w:rPr>
          <w:rFonts w:ascii="Times New Roman" w:hAnsi="Times New Roman" w:cs="Times New Roman"/>
          <w:sz w:val="28"/>
          <w:szCs w:val="28"/>
        </w:rPr>
        <w:t xml:space="preserve"> и </w:t>
      </w:r>
      <w:r w:rsidR="00DB5896" w:rsidRPr="008C6409">
        <w:rPr>
          <w:rFonts w:ascii="Times New Roman" w:hAnsi="Times New Roman" w:cs="Times New Roman"/>
          <w:sz w:val="28"/>
          <w:szCs w:val="28"/>
        </w:rPr>
        <w:t xml:space="preserve">по </w:t>
      </w:r>
      <w:r w:rsidR="00362ABE" w:rsidRPr="008C6409">
        <w:rPr>
          <w:rFonts w:ascii="Times New Roman" w:hAnsi="Times New Roman" w:cs="Times New Roman"/>
          <w:sz w:val="28"/>
          <w:szCs w:val="28"/>
        </w:rPr>
        <w:t>окружа</w:t>
      </w:r>
      <w:r w:rsidR="00362ABE" w:rsidRPr="008C6409">
        <w:rPr>
          <w:rFonts w:ascii="Times New Roman" w:hAnsi="Times New Roman" w:cs="Times New Roman"/>
          <w:sz w:val="28"/>
          <w:szCs w:val="28"/>
        </w:rPr>
        <w:t>ю</w:t>
      </w:r>
      <w:r w:rsidR="00362ABE" w:rsidRPr="008C6409">
        <w:rPr>
          <w:rFonts w:ascii="Times New Roman" w:hAnsi="Times New Roman" w:cs="Times New Roman"/>
          <w:sz w:val="28"/>
          <w:szCs w:val="28"/>
        </w:rPr>
        <w:t>щему миру в основной школе соответствует</w:t>
      </w:r>
      <w:r w:rsidR="003E50EA" w:rsidRPr="008C6409">
        <w:rPr>
          <w:rFonts w:ascii="Times New Roman" w:hAnsi="Times New Roman" w:cs="Times New Roman"/>
          <w:sz w:val="28"/>
          <w:szCs w:val="28"/>
        </w:rPr>
        <w:t xml:space="preserve"> 100%</w:t>
      </w:r>
      <w:r w:rsidRPr="008C6409">
        <w:rPr>
          <w:rFonts w:ascii="Times New Roman" w:hAnsi="Times New Roman" w:cs="Times New Roman"/>
          <w:sz w:val="28"/>
          <w:szCs w:val="28"/>
        </w:rPr>
        <w:t xml:space="preserve">. Качество знаний на ВПР </w:t>
      </w:r>
      <w:r w:rsidR="003E50EA" w:rsidRPr="008C6409">
        <w:rPr>
          <w:rFonts w:ascii="Times New Roman" w:hAnsi="Times New Roman" w:cs="Times New Roman"/>
          <w:sz w:val="28"/>
          <w:szCs w:val="28"/>
        </w:rPr>
        <w:t xml:space="preserve">самое низкое по </w:t>
      </w:r>
      <w:r w:rsidRPr="008C6409">
        <w:rPr>
          <w:rFonts w:ascii="Times New Roman" w:hAnsi="Times New Roman" w:cs="Times New Roman"/>
          <w:sz w:val="28"/>
          <w:szCs w:val="28"/>
        </w:rPr>
        <w:t xml:space="preserve">русскому языку </w:t>
      </w:r>
      <w:r w:rsidR="00BE0235" w:rsidRPr="008C6409">
        <w:rPr>
          <w:rFonts w:ascii="Times New Roman" w:hAnsi="Times New Roman" w:cs="Times New Roman"/>
          <w:sz w:val="28"/>
          <w:szCs w:val="28"/>
        </w:rPr>
        <w:t xml:space="preserve">в основной школе </w:t>
      </w:r>
      <w:r w:rsidR="00570E7A" w:rsidRPr="008C6409">
        <w:rPr>
          <w:rFonts w:ascii="Times New Roman" w:hAnsi="Times New Roman" w:cs="Times New Roman"/>
          <w:sz w:val="28"/>
          <w:szCs w:val="28"/>
        </w:rPr>
        <w:t xml:space="preserve">и окружающему миру в филиале. Расхождение в оценивании в пределах нормы, лишь показатели </w:t>
      </w:r>
      <w:r w:rsidR="00547009" w:rsidRPr="008C6409">
        <w:rPr>
          <w:rFonts w:ascii="Times New Roman" w:hAnsi="Times New Roman" w:cs="Times New Roman"/>
          <w:sz w:val="28"/>
          <w:szCs w:val="28"/>
        </w:rPr>
        <w:t xml:space="preserve">по </w:t>
      </w:r>
      <w:r w:rsidR="00570E7A" w:rsidRPr="008C6409">
        <w:rPr>
          <w:rFonts w:ascii="Times New Roman" w:hAnsi="Times New Roman" w:cs="Times New Roman"/>
          <w:sz w:val="28"/>
          <w:szCs w:val="28"/>
        </w:rPr>
        <w:t>окружающе</w:t>
      </w:r>
      <w:r w:rsidR="00547009" w:rsidRPr="008C6409">
        <w:rPr>
          <w:rFonts w:ascii="Times New Roman" w:hAnsi="Times New Roman" w:cs="Times New Roman"/>
          <w:sz w:val="28"/>
          <w:szCs w:val="28"/>
        </w:rPr>
        <w:t>му</w:t>
      </w:r>
      <w:r w:rsidR="00570E7A" w:rsidRPr="008C6409">
        <w:rPr>
          <w:rFonts w:ascii="Times New Roman" w:hAnsi="Times New Roman" w:cs="Times New Roman"/>
          <w:sz w:val="28"/>
          <w:szCs w:val="28"/>
        </w:rPr>
        <w:t xml:space="preserve"> мир</w:t>
      </w:r>
      <w:r w:rsidR="00547009" w:rsidRPr="008C6409">
        <w:rPr>
          <w:rFonts w:ascii="Times New Roman" w:hAnsi="Times New Roman" w:cs="Times New Roman"/>
          <w:sz w:val="28"/>
          <w:szCs w:val="28"/>
        </w:rPr>
        <w:t xml:space="preserve">у </w:t>
      </w:r>
      <w:r w:rsidR="00561D86" w:rsidRPr="008C6409">
        <w:rPr>
          <w:rFonts w:ascii="Times New Roman" w:hAnsi="Times New Roman" w:cs="Times New Roman"/>
          <w:sz w:val="28"/>
          <w:szCs w:val="28"/>
        </w:rPr>
        <w:t xml:space="preserve"> в основной школе </w:t>
      </w:r>
      <w:r w:rsidR="00547009" w:rsidRPr="008C6409">
        <w:rPr>
          <w:rFonts w:ascii="Times New Roman" w:hAnsi="Times New Roman" w:cs="Times New Roman"/>
          <w:sz w:val="28"/>
          <w:szCs w:val="28"/>
        </w:rPr>
        <w:t xml:space="preserve">значительно расходятся с итогами четверти, что свидетельствует </w:t>
      </w:r>
      <w:proofErr w:type="gramStart"/>
      <w:r w:rsidR="00547009" w:rsidRPr="008C640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547009" w:rsidRPr="008C6409">
        <w:rPr>
          <w:rFonts w:ascii="Times New Roman" w:hAnsi="Times New Roman" w:cs="Times New Roman"/>
          <w:sz w:val="28"/>
          <w:szCs w:val="28"/>
        </w:rPr>
        <w:t xml:space="preserve"> необъективности оценивания учител</w:t>
      </w:r>
      <w:r w:rsidR="008C6409" w:rsidRPr="008C6409">
        <w:rPr>
          <w:rFonts w:ascii="Times New Roman" w:hAnsi="Times New Roman" w:cs="Times New Roman"/>
          <w:sz w:val="28"/>
          <w:szCs w:val="28"/>
        </w:rPr>
        <w:t>ем</w:t>
      </w:r>
      <w:r w:rsidR="00BE0235" w:rsidRPr="008C6409">
        <w:rPr>
          <w:rFonts w:ascii="Times New Roman" w:hAnsi="Times New Roman" w:cs="Times New Roman"/>
          <w:sz w:val="28"/>
          <w:szCs w:val="28"/>
        </w:rPr>
        <w:t>.</w:t>
      </w:r>
    </w:p>
    <w:p w:rsidR="001943CB" w:rsidRDefault="00961E2F" w:rsidP="00194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6932">
        <w:rPr>
          <w:rFonts w:ascii="Times New Roman" w:hAnsi="Times New Roman" w:cs="Times New Roman"/>
          <w:sz w:val="28"/>
          <w:szCs w:val="28"/>
        </w:rPr>
        <w:t xml:space="preserve">           В этом году результаты ВПР по-прежнему не влияли на итоговую а</w:t>
      </w:r>
      <w:r w:rsidRPr="009C6932">
        <w:rPr>
          <w:rFonts w:ascii="Times New Roman" w:hAnsi="Times New Roman" w:cs="Times New Roman"/>
          <w:sz w:val="28"/>
          <w:szCs w:val="28"/>
        </w:rPr>
        <w:t>т</w:t>
      </w:r>
      <w:r w:rsidRPr="009C6932">
        <w:rPr>
          <w:rFonts w:ascii="Times New Roman" w:hAnsi="Times New Roman" w:cs="Times New Roman"/>
          <w:sz w:val="28"/>
          <w:szCs w:val="28"/>
        </w:rPr>
        <w:t>тестацию четвероклассников, но положительные результаты работ по реш</w:t>
      </w:r>
      <w:r w:rsidRPr="009C6932">
        <w:rPr>
          <w:rFonts w:ascii="Times New Roman" w:hAnsi="Times New Roman" w:cs="Times New Roman"/>
          <w:sz w:val="28"/>
          <w:szCs w:val="28"/>
        </w:rPr>
        <w:t>е</w:t>
      </w:r>
      <w:r w:rsidRPr="009C6932">
        <w:rPr>
          <w:rFonts w:ascii="Times New Roman" w:hAnsi="Times New Roman" w:cs="Times New Roman"/>
          <w:sz w:val="28"/>
          <w:szCs w:val="28"/>
        </w:rPr>
        <w:t>нию общеобразовательного учреждения были отмечены в журнале и учтены при выставлении итоговых оценок по соответствующим предметам. Резул</w:t>
      </w:r>
      <w:r w:rsidRPr="009C6932">
        <w:rPr>
          <w:rFonts w:ascii="Times New Roman" w:hAnsi="Times New Roman" w:cs="Times New Roman"/>
          <w:sz w:val="28"/>
          <w:szCs w:val="28"/>
        </w:rPr>
        <w:t>ь</w:t>
      </w:r>
      <w:r w:rsidRPr="009C6932">
        <w:rPr>
          <w:rFonts w:ascii="Times New Roman" w:hAnsi="Times New Roman" w:cs="Times New Roman"/>
          <w:sz w:val="28"/>
          <w:szCs w:val="28"/>
        </w:rPr>
        <w:t>таты работ были проанализированы на МО НК и сделаны определенные в</w:t>
      </w:r>
      <w:r w:rsidRPr="009C6932">
        <w:rPr>
          <w:rFonts w:ascii="Times New Roman" w:hAnsi="Times New Roman" w:cs="Times New Roman"/>
          <w:sz w:val="28"/>
          <w:szCs w:val="28"/>
        </w:rPr>
        <w:t>ы</w:t>
      </w:r>
      <w:r w:rsidRPr="009C6932">
        <w:rPr>
          <w:rFonts w:ascii="Times New Roman" w:hAnsi="Times New Roman" w:cs="Times New Roman"/>
          <w:sz w:val="28"/>
          <w:szCs w:val="28"/>
        </w:rPr>
        <w:t>воды, которые будут учтены в дальнейшей работе в этом направлении.</w:t>
      </w:r>
    </w:p>
    <w:p w:rsidR="003122DE" w:rsidRDefault="003122DE" w:rsidP="00312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2DE" w:rsidRDefault="003122DE" w:rsidP="00312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122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C6409" w:rsidRDefault="008C6409" w:rsidP="003122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409" w:rsidRPr="008C6409" w:rsidRDefault="00B17EC1" w:rsidP="008C6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результаты ВПР в 2019 году в 5 классе представлены в та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лице:</w:t>
      </w:r>
    </w:p>
    <w:tbl>
      <w:tblPr>
        <w:tblW w:w="96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7"/>
        <w:gridCol w:w="1411"/>
        <w:gridCol w:w="1365"/>
        <w:gridCol w:w="1445"/>
        <w:gridCol w:w="1066"/>
        <w:gridCol w:w="1318"/>
        <w:gridCol w:w="1462"/>
        <w:gridCol w:w="1180"/>
      </w:tblGrid>
      <w:tr w:rsidR="00605989" w:rsidRPr="00961E2F" w:rsidTr="00986ABC">
        <w:trPr>
          <w:trHeight w:val="159"/>
        </w:trPr>
        <w:tc>
          <w:tcPr>
            <w:tcW w:w="443" w:type="dxa"/>
            <w:vMerge w:val="restart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488" w:type="dxa"/>
            <w:vMerge w:val="restart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712" w:type="dxa"/>
            <w:gridSpan w:val="3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4041" w:type="dxa"/>
            <w:gridSpan w:val="3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с результатами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14C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четверти</w:t>
            </w:r>
            <w:r w:rsidRPr="00961E2F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Pr="00961E2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961E2F">
              <w:rPr>
                <w:rFonts w:ascii="Times New Roman" w:hAnsi="Times New Roman" w:cs="Times New Roman"/>
              </w:rPr>
              <w:t xml:space="preserve"> учебного года</w:t>
            </w:r>
          </w:p>
        </w:tc>
      </w:tr>
      <w:tr w:rsidR="00605989" w:rsidRPr="00961E2F" w:rsidTr="00986ABC">
        <w:trPr>
          <w:trHeight w:val="453"/>
        </w:trPr>
        <w:tc>
          <w:tcPr>
            <w:tcW w:w="443" w:type="dxa"/>
            <w:vMerge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vMerge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shd w:val="clear" w:color="auto" w:fill="92D050"/>
          </w:tcPr>
          <w:p w:rsidR="00605989" w:rsidRPr="00961E2F" w:rsidRDefault="009D19AF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1124" w:type="dxa"/>
            <w:shd w:val="clear" w:color="auto" w:fill="92D050"/>
          </w:tcPr>
          <w:p w:rsidR="00605989" w:rsidRPr="00961E2F" w:rsidRDefault="009D19AF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1E2F">
              <w:rPr>
                <w:rFonts w:ascii="Times New Roman" w:hAnsi="Times New Roman" w:cs="Times New Roman"/>
              </w:rPr>
              <w:t>Обученность</w:t>
            </w:r>
            <w:proofErr w:type="spellEnd"/>
          </w:p>
        </w:tc>
        <w:tc>
          <w:tcPr>
            <w:tcW w:w="1081" w:type="dxa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 xml:space="preserve"> Сре</w:t>
            </w:r>
            <w:r w:rsidRPr="00961E2F">
              <w:rPr>
                <w:rFonts w:ascii="Times New Roman" w:hAnsi="Times New Roman" w:cs="Times New Roman"/>
              </w:rPr>
              <w:t>д</w:t>
            </w:r>
            <w:r w:rsidRPr="00961E2F">
              <w:rPr>
                <w:rFonts w:ascii="Times New Roman" w:hAnsi="Times New Roman" w:cs="Times New Roman"/>
              </w:rPr>
              <w:t>ний балл</w:t>
            </w:r>
          </w:p>
        </w:tc>
        <w:tc>
          <w:tcPr>
            <w:tcW w:w="1399" w:type="dxa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Понизили </w:t>
            </w:r>
          </w:p>
        </w:tc>
        <w:tc>
          <w:tcPr>
            <w:tcW w:w="1462" w:type="dxa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Подтвердили </w:t>
            </w:r>
          </w:p>
        </w:tc>
        <w:tc>
          <w:tcPr>
            <w:tcW w:w="1180" w:type="dxa"/>
            <w:shd w:val="clear" w:color="auto" w:fill="92D050"/>
          </w:tcPr>
          <w:p w:rsidR="00605989" w:rsidRPr="00961E2F" w:rsidRDefault="00605989" w:rsidP="0060598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Повысили</w:t>
            </w:r>
          </w:p>
        </w:tc>
      </w:tr>
      <w:tr w:rsidR="00986ABC" w:rsidRPr="00961E2F" w:rsidTr="009641AE">
        <w:trPr>
          <w:trHeight w:val="296"/>
        </w:trPr>
        <w:tc>
          <w:tcPr>
            <w:tcW w:w="443" w:type="dxa"/>
          </w:tcPr>
          <w:p w:rsidR="00986ABC" w:rsidRPr="00961E2F" w:rsidRDefault="00986ABC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8" w:type="dxa"/>
            <w:shd w:val="clear" w:color="auto" w:fill="auto"/>
          </w:tcPr>
          <w:p w:rsidR="00986ABC" w:rsidRPr="00122BC1" w:rsidRDefault="00986ABC" w:rsidP="00986A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507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1124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081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99" w:type="dxa"/>
            <w:shd w:val="clear" w:color="auto" w:fill="FFFFFF" w:themeFill="background1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462" w:type="dxa"/>
            <w:shd w:val="clear" w:color="auto" w:fill="FFFFFF" w:themeFill="background1"/>
          </w:tcPr>
          <w:p w:rsidR="00986ABC" w:rsidRPr="00961E2F" w:rsidRDefault="00FD1F75" w:rsidP="00986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180" w:type="dxa"/>
            <w:shd w:val="clear" w:color="auto" w:fill="FFFFFF" w:themeFill="background1"/>
          </w:tcPr>
          <w:p w:rsidR="00986ABC" w:rsidRPr="00961E2F" w:rsidRDefault="00FD1F75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6ABC" w:rsidRPr="00961E2F" w:rsidTr="009641AE">
        <w:trPr>
          <w:trHeight w:val="296"/>
        </w:trPr>
        <w:tc>
          <w:tcPr>
            <w:tcW w:w="443" w:type="dxa"/>
          </w:tcPr>
          <w:p w:rsidR="00986ABC" w:rsidRPr="00961E2F" w:rsidRDefault="00986ABC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8" w:type="dxa"/>
            <w:shd w:val="clear" w:color="auto" w:fill="auto"/>
          </w:tcPr>
          <w:p w:rsidR="00986ABC" w:rsidRPr="00122BC1" w:rsidRDefault="00986ABC" w:rsidP="00986A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507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124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081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99" w:type="dxa"/>
            <w:shd w:val="clear" w:color="auto" w:fill="FFFFFF" w:themeFill="background1"/>
          </w:tcPr>
          <w:p w:rsidR="00986ABC" w:rsidRPr="00122BC1" w:rsidRDefault="00B26B81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1462" w:type="dxa"/>
            <w:shd w:val="clear" w:color="auto" w:fill="FFFFFF" w:themeFill="background1"/>
          </w:tcPr>
          <w:p w:rsidR="00986ABC" w:rsidRPr="00961E2F" w:rsidRDefault="00B01DF2" w:rsidP="00986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</w:t>
            </w:r>
          </w:p>
        </w:tc>
        <w:tc>
          <w:tcPr>
            <w:tcW w:w="1180" w:type="dxa"/>
            <w:shd w:val="clear" w:color="auto" w:fill="FFFFFF" w:themeFill="background1"/>
          </w:tcPr>
          <w:p w:rsidR="00986ABC" w:rsidRPr="00961E2F" w:rsidRDefault="00B26B81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5,9</w:t>
            </w:r>
          </w:p>
        </w:tc>
      </w:tr>
      <w:tr w:rsidR="00986ABC" w:rsidRPr="00961E2F" w:rsidTr="009641AE">
        <w:trPr>
          <w:trHeight w:val="296"/>
        </w:trPr>
        <w:tc>
          <w:tcPr>
            <w:tcW w:w="443" w:type="dxa"/>
          </w:tcPr>
          <w:p w:rsidR="00986ABC" w:rsidRPr="00961E2F" w:rsidRDefault="00986ABC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986ABC" w:rsidRPr="00122BC1" w:rsidRDefault="00986ABC" w:rsidP="00986A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</w:tc>
        <w:tc>
          <w:tcPr>
            <w:tcW w:w="1507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124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1" w:type="dxa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99" w:type="dxa"/>
            <w:shd w:val="clear" w:color="auto" w:fill="FFFFFF" w:themeFill="background1"/>
          </w:tcPr>
          <w:p w:rsidR="00986ABC" w:rsidRPr="00122BC1" w:rsidRDefault="00275AB7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462" w:type="dxa"/>
            <w:shd w:val="clear" w:color="auto" w:fill="FFFFFF" w:themeFill="background1"/>
          </w:tcPr>
          <w:p w:rsidR="00986ABC" w:rsidRPr="00961E2F" w:rsidRDefault="00275AB7" w:rsidP="00986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180" w:type="dxa"/>
            <w:shd w:val="clear" w:color="auto" w:fill="FFFFFF" w:themeFill="background1"/>
          </w:tcPr>
          <w:p w:rsidR="00986ABC" w:rsidRPr="00961E2F" w:rsidRDefault="00275AB7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6ABC" w:rsidTr="009641AE">
        <w:trPr>
          <w:trHeight w:val="307"/>
        </w:trPr>
        <w:tc>
          <w:tcPr>
            <w:tcW w:w="443" w:type="dxa"/>
          </w:tcPr>
          <w:p w:rsidR="00986ABC" w:rsidRPr="00961E2F" w:rsidRDefault="00986ABC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8" w:type="dxa"/>
            <w:shd w:val="clear" w:color="auto" w:fill="auto"/>
          </w:tcPr>
          <w:p w:rsidR="00986ABC" w:rsidRPr="00122BC1" w:rsidRDefault="00986ABC" w:rsidP="00986A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507" w:type="dxa"/>
            <w:shd w:val="clear" w:color="auto" w:fill="auto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24" w:type="dxa"/>
            <w:shd w:val="clear" w:color="auto" w:fill="auto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1" w:type="dxa"/>
            <w:shd w:val="clear" w:color="auto" w:fill="auto"/>
          </w:tcPr>
          <w:p w:rsidR="00986ABC" w:rsidRPr="00122BC1" w:rsidRDefault="00986ABC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99" w:type="dxa"/>
            <w:shd w:val="clear" w:color="auto" w:fill="FFFFFF" w:themeFill="background1"/>
          </w:tcPr>
          <w:p w:rsidR="00986ABC" w:rsidRDefault="009641AE" w:rsidP="00986AB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462" w:type="dxa"/>
            <w:shd w:val="clear" w:color="auto" w:fill="FFFFFF" w:themeFill="background1"/>
          </w:tcPr>
          <w:p w:rsidR="00986ABC" w:rsidRDefault="009641AE" w:rsidP="00986A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80" w:type="dxa"/>
            <w:shd w:val="clear" w:color="auto" w:fill="FFFFFF" w:themeFill="background1"/>
          </w:tcPr>
          <w:p w:rsidR="00986ABC" w:rsidRDefault="009641AE" w:rsidP="00986AB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</w:tr>
    </w:tbl>
    <w:p w:rsidR="00BE0235" w:rsidRDefault="001943CB" w:rsidP="00194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0235" w:rsidRPr="000B5D55">
        <w:rPr>
          <w:rFonts w:ascii="Times New Roman" w:hAnsi="Times New Roman" w:cs="Times New Roman"/>
          <w:sz w:val="28"/>
          <w:szCs w:val="28"/>
        </w:rPr>
        <w:t xml:space="preserve">Анализируя результаты </w:t>
      </w:r>
      <w:r w:rsidR="00BE0235">
        <w:rPr>
          <w:rFonts w:ascii="Times New Roman" w:hAnsi="Times New Roman" w:cs="Times New Roman"/>
          <w:sz w:val="28"/>
          <w:szCs w:val="28"/>
        </w:rPr>
        <w:t>ВПР учащихся 5</w:t>
      </w:r>
      <w:r w:rsidR="00BE0235" w:rsidRPr="000B5D55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BE02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0235" w:rsidRPr="000B5D55">
        <w:rPr>
          <w:rFonts w:ascii="Times New Roman" w:hAnsi="Times New Roman" w:cs="Times New Roman"/>
          <w:sz w:val="28"/>
          <w:szCs w:val="28"/>
        </w:rPr>
        <w:t xml:space="preserve">можно сказать, что </w:t>
      </w:r>
      <w:r w:rsidR="00BE0235">
        <w:rPr>
          <w:rFonts w:ascii="Times New Roman" w:hAnsi="Times New Roman" w:cs="Times New Roman"/>
          <w:sz w:val="28"/>
          <w:szCs w:val="28"/>
        </w:rPr>
        <w:t xml:space="preserve">учащиеся  </w:t>
      </w:r>
      <w:r w:rsidR="00BE0235" w:rsidRPr="000B5D55">
        <w:rPr>
          <w:rFonts w:ascii="Times New Roman" w:hAnsi="Times New Roman" w:cs="Times New Roman"/>
          <w:sz w:val="28"/>
          <w:szCs w:val="28"/>
        </w:rPr>
        <w:t xml:space="preserve">показали </w:t>
      </w:r>
      <w:r w:rsidR="00BE0235">
        <w:rPr>
          <w:rFonts w:ascii="Times New Roman" w:hAnsi="Times New Roman" w:cs="Times New Roman"/>
          <w:sz w:val="28"/>
          <w:szCs w:val="28"/>
        </w:rPr>
        <w:t>не</w:t>
      </w:r>
      <w:r w:rsidR="00BE0235" w:rsidRPr="000B5D55">
        <w:rPr>
          <w:rFonts w:ascii="Times New Roman" w:hAnsi="Times New Roman" w:cs="Times New Roman"/>
          <w:sz w:val="28"/>
          <w:szCs w:val="28"/>
        </w:rPr>
        <w:t xml:space="preserve">достаточно высокие результаты </w:t>
      </w:r>
      <w:r w:rsidR="00EB4B6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B4B64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EB4B64">
        <w:rPr>
          <w:rFonts w:ascii="Times New Roman" w:hAnsi="Times New Roman" w:cs="Times New Roman"/>
          <w:sz w:val="28"/>
          <w:szCs w:val="28"/>
        </w:rPr>
        <w:t xml:space="preserve"> по ру</w:t>
      </w:r>
      <w:r w:rsidR="00EB4B64">
        <w:rPr>
          <w:rFonts w:ascii="Times New Roman" w:hAnsi="Times New Roman" w:cs="Times New Roman"/>
          <w:sz w:val="28"/>
          <w:szCs w:val="28"/>
        </w:rPr>
        <w:t>с</w:t>
      </w:r>
      <w:r w:rsidR="00EB4B64">
        <w:rPr>
          <w:rFonts w:ascii="Times New Roman" w:hAnsi="Times New Roman" w:cs="Times New Roman"/>
          <w:sz w:val="28"/>
          <w:szCs w:val="28"/>
        </w:rPr>
        <w:t>скому языку и математике</w:t>
      </w:r>
      <w:r w:rsidR="00BE0235">
        <w:rPr>
          <w:rFonts w:ascii="Times New Roman" w:hAnsi="Times New Roman" w:cs="Times New Roman"/>
          <w:sz w:val="28"/>
          <w:szCs w:val="28"/>
        </w:rPr>
        <w:t xml:space="preserve">. </w:t>
      </w:r>
      <w:r w:rsidR="00A2109A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r w:rsidR="00E95344">
        <w:rPr>
          <w:rFonts w:ascii="Times New Roman" w:hAnsi="Times New Roman" w:cs="Times New Roman"/>
          <w:sz w:val="28"/>
          <w:szCs w:val="28"/>
        </w:rPr>
        <w:t xml:space="preserve">результат </w:t>
      </w:r>
      <w:proofErr w:type="spellStart"/>
      <w:r w:rsidR="00E95344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E95344">
        <w:rPr>
          <w:rFonts w:ascii="Times New Roman" w:hAnsi="Times New Roman" w:cs="Times New Roman"/>
          <w:sz w:val="28"/>
          <w:szCs w:val="28"/>
        </w:rPr>
        <w:t xml:space="preserve"> соо</w:t>
      </w:r>
      <w:r w:rsidR="00E95344">
        <w:rPr>
          <w:rFonts w:ascii="Times New Roman" w:hAnsi="Times New Roman" w:cs="Times New Roman"/>
          <w:sz w:val="28"/>
          <w:szCs w:val="28"/>
        </w:rPr>
        <w:t>т</w:t>
      </w:r>
      <w:r w:rsidR="00E95344">
        <w:rPr>
          <w:rFonts w:ascii="Times New Roman" w:hAnsi="Times New Roman" w:cs="Times New Roman"/>
          <w:sz w:val="28"/>
          <w:szCs w:val="28"/>
        </w:rPr>
        <w:t>ветствует итогам четверти.</w:t>
      </w:r>
      <w:r w:rsidR="00A2109A">
        <w:rPr>
          <w:rFonts w:ascii="Times New Roman" w:hAnsi="Times New Roman" w:cs="Times New Roman"/>
          <w:sz w:val="28"/>
          <w:szCs w:val="28"/>
        </w:rPr>
        <w:t xml:space="preserve"> </w:t>
      </w:r>
      <w:r w:rsidR="00BE0235">
        <w:rPr>
          <w:rFonts w:ascii="Times New Roman" w:hAnsi="Times New Roman" w:cs="Times New Roman"/>
          <w:sz w:val="28"/>
          <w:szCs w:val="28"/>
        </w:rPr>
        <w:t>Причиной более низких показателей по матем</w:t>
      </w:r>
      <w:r w:rsidR="00BE0235">
        <w:rPr>
          <w:rFonts w:ascii="Times New Roman" w:hAnsi="Times New Roman" w:cs="Times New Roman"/>
          <w:sz w:val="28"/>
          <w:szCs w:val="28"/>
        </w:rPr>
        <w:t>а</w:t>
      </w:r>
      <w:r w:rsidR="00BE0235">
        <w:rPr>
          <w:rFonts w:ascii="Times New Roman" w:hAnsi="Times New Roman" w:cs="Times New Roman"/>
          <w:sz w:val="28"/>
          <w:szCs w:val="28"/>
        </w:rPr>
        <w:t xml:space="preserve">тике стало то, что некоторые темы на момент проведения работы были </w:t>
      </w:r>
      <w:r w:rsidR="00E95344">
        <w:rPr>
          <w:rFonts w:ascii="Times New Roman" w:hAnsi="Times New Roman" w:cs="Times New Roman"/>
          <w:sz w:val="28"/>
          <w:szCs w:val="28"/>
        </w:rPr>
        <w:t xml:space="preserve">на этапе первичного </w:t>
      </w:r>
      <w:r w:rsidR="00BE0235">
        <w:rPr>
          <w:rFonts w:ascii="Times New Roman" w:hAnsi="Times New Roman" w:cs="Times New Roman"/>
          <w:sz w:val="28"/>
          <w:szCs w:val="28"/>
        </w:rPr>
        <w:t>изучен</w:t>
      </w:r>
      <w:r w:rsidR="00E95344">
        <w:rPr>
          <w:rFonts w:ascii="Times New Roman" w:hAnsi="Times New Roman" w:cs="Times New Roman"/>
          <w:sz w:val="28"/>
          <w:szCs w:val="28"/>
        </w:rPr>
        <w:t>ия</w:t>
      </w:r>
      <w:r w:rsidR="00BE0235">
        <w:rPr>
          <w:rFonts w:ascii="Times New Roman" w:hAnsi="Times New Roman" w:cs="Times New Roman"/>
          <w:sz w:val="28"/>
          <w:szCs w:val="28"/>
        </w:rPr>
        <w:t>.</w:t>
      </w:r>
      <w:r w:rsidR="00C76344">
        <w:rPr>
          <w:rFonts w:ascii="Times New Roman" w:hAnsi="Times New Roman" w:cs="Times New Roman"/>
          <w:sz w:val="28"/>
          <w:szCs w:val="28"/>
        </w:rPr>
        <w:t xml:space="preserve"> </w:t>
      </w:r>
      <w:r w:rsidR="00122C9B">
        <w:rPr>
          <w:rFonts w:ascii="Times New Roman" w:hAnsi="Times New Roman" w:cs="Times New Roman"/>
          <w:sz w:val="28"/>
          <w:szCs w:val="28"/>
        </w:rPr>
        <w:t>Сравнительный анализ с итогами четверти пок</w:t>
      </w:r>
      <w:r w:rsidR="00122C9B">
        <w:rPr>
          <w:rFonts w:ascii="Times New Roman" w:hAnsi="Times New Roman" w:cs="Times New Roman"/>
          <w:sz w:val="28"/>
          <w:szCs w:val="28"/>
        </w:rPr>
        <w:t>а</w:t>
      </w:r>
      <w:r w:rsidR="00122C9B">
        <w:rPr>
          <w:rFonts w:ascii="Times New Roman" w:hAnsi="Times New Roman" w:cs="Times New Roman"/>
          <w:sz w:val="28"/>
          <w:szCs w:val="28"/>
        </w:rPr>
        <w:t xml:space="preserve">зывает несоответствие отметок четверти и </w:t>
      </w:r>
      <w:r w:rsidR="00C76344">
        <w:rPr>
          <w:rFonts w:ascii="Times New Roman" w:hAnsi="Times New Roman" w:cs="Times New Roman"/>
          <w:sz w:val="28"/>
          <w:szCs w:val="28"/>
        </w:rPr>
        <w:t xml:space="preserve">отметок за ВПР </w:t>
      </w:r>
      <w:r w:rsidR="00122C9B">
        <w:rPr>
          <w:rFonts w:ascii="Times New Roman" w:hAnsi="Times New Roman" w:cs="Times New Roman"/>
          <w:sz w:val="28"/>
          <w:szCs w:val="28"/>
        </w:rPr>
        <w:t>по всем предм</w:t>
      </w:r>
      <w:r w:rsidR="00122C9B">
        <w:rPr>
          <w:rFonts w:ascii="Times New Roman" w:hAnsi="Times New Roman" w:cs="Times New Roman"/>
          <w:sz w:val="28"/>
          <w:szCs w:val="28"/>
        </w:rPr>
        <w:t>е</w:t>
      </w:r>
      <w:r w:rsidR="00122C9B">
        <w:rPr>
          <w:rFonts w:ascii="Times New Roman" w:hAnsi="Times New Roman" w:cs="Times New Roman"/>
          <w:sz w:val="28"/>
          <w:szCs w:val="28"/>
        </w:rPr>
        <w:t>там, но он</w:t>
      </w:r>
      <w:r w:rsidR="00C76344">
        <w:rPr>
          <w:rFonts w:ascii="Times New Roman" w:hAnsi="Times New Roman" w:cs="Times New Roman"/>
          <w:sz w:val="28"/>
          <w:szCs w:val="28"/>
        </w:rPr>
        <w:t>о</w:t>
      </w:r>
      <w:r w:rsidR="00122C9B">
        <w:rPr>
          <w:rFonts w:ascii="Times New Roman" w:hAnsi="Times New Roman" w:cs="Times New Roman"/>
          <w:sz w:val="28"/>
          <w:szCs w:val="28"/>
        </w:rPr>
        <w:t xml:space="preserve"> в </w:t>
      </w:r>
      <w:r w:rsidR="00C76344">
        <w:rPr>
          <w:rFonts w:ascii="Times New Roman" w:hAnsi="Times New Roman" w:cs="Times New Roman"/>
          <w:sz w:val="28"/>
          <w:szCs w:val="28"/>
        </w:rPr>
        <w:t>пределах допустимого</w:t>
      </w:r>
      <w:r w:rsidR="00C77776">
        <w:rPr>
          <w:rFonts w:ascii="Times New Roman" w:hAnsi="Times New Roman" w:cs="Times New Roman"/>
          <w:sz w:val="28"/>
          <w:szCs w:val="28"/>
        </w:rPr>
        <w:t xml:space="preserve"> по русскому языку и математике, а по </w:t>
      </w:r>
      <w:r w:rsidR="00C77776">
        <w:rPr>
          <w:rFonts w:ascii="Times New Roman" w:hAnsi="Times New Roman" w:cs="Times New Roman"/>
          <w:sz w:val="28"/>
          <w:szCs w:val="28"/>
        </w:rPr>
        <w:lastRenderedPageBreak/>
        <w:t>истории и</w:t>
      </w:r>
      <w:r w:rsidR="00EF25E7">
        <w:rPr>
          <w:rFonts w:ascii="Times New Roman" w:hAnsi="Times New Roman" w:cs="Times New Roman"/>
          <w:sz w:val="28"/>
          <w:szCs w:val="28"/>
        </w:rPr>
        <w:t xml:space="preserve"> по биологии расхождение выражено в </w:t>
      </w:r>
      <w:r w:rsidR="00C77776">
        <w:rPr>
          <w:rFonts w:ascii="Times New Roman" w:hAnsi="Times New Roman" w:cs="Times New Roman"/>
          <w:sz w:val="28"/>
          <w:szCs w:val="28"/>
        </w:rPr>
        <w:t xml:space="preserve">17,6 % и </w:t>
      </w:r>
      <w:r w:rsidR="00EF25E7">
        <w:rPr>
          <w:rFonts w:ascii="Times New Roman" w:hAnsi="Times New Roman" w:cs="Times New Roman"/>
          <w:sz w:val="28"/>
          <w:szCs w:val="28"/>
        </w:rPr>
        <w:t>37,5%</w:t>
      </w:r>
      <w:r w:rsidR="00C77776">
        <w:rPr>
          <w:rFonts w:ascii="Times New Roman" w:hAnsi="Times New Roman" w:cs="Times New Roman"/>
          <w:sz w:val="28"/>
          <w:szCs w:val="28"/>
        </w:rPr>
        <w:t xml:space="preserve"> соотве</w:t>
      </w:r>
      <w:r w:rsidR="00C77776">
        <w:rPr>
          <w:rFonts w:ascii="Times New Roman" w:hAnsi="Times New Roman" w:cs="Times New Roman"/>
          <w:sz w:val="28"/>
          <w:szCs w:val="28"/>
        </w:rPr>
        <w:t>т</w:t>
      </w:r>
      <w:r w:rsidR="00C77776">
        <w:rPr>
          <w:rFonts w:ascii="Times New Roman" w:hAnsi="Times New Roman" w:cs="Times New Roman"/>
          <w:sz w:val="28"/>
          <w:szCs w:val="28"/>
        </w:rPr>
        <w:t>ственно</w:t>
      </w:r>
      <w:r w:rsidR="00EF25E7">
        <w:rPr>
          <w:rFonts w:ascii="Times New Roman" w:hAnsi="Times New Roman" w:cs="Times New Roman"/>
          <w:sz w:val="28"/>
          <w:szCs w:val="28"/>
        </w:rPr>
        <w:t xml:space="preserve">, что </w:t>
      </w:r>
      <w:r w:rsidR="00C614B7">
        <w:rPr>
          <w:rFonts w:ascii="Times New Roman" w:hAnsi="Times New Roman" w:cs="Times New Roman"/>
          <w:sz w:val="28"/>
          <w:szCs w:val="28"/>
        </w:rPr>
        <w:t>вызывает сомнение в объективности текущего оценивания.</w:t>
      </w:r>
    </w:p>
    <w:p w:rsidR="00583223" w:rsidRDefault="00583223" w:rsidP="00583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122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14140" w:rsidRPr="003122DE" w:rsidRDefault="00814140" w:rsidP="003D68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Сравнительные результаты ВПР в 2019 году в 6 классе представлены в та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лице:</w:t>
      </w:r>
    </w:p>
    <w:tbl>
      <w:tblPr>
        <w:tblpPr w:leftFromText="180" w:rightFromText="180" w:vertAnchor="text" w:horzAnchor="margin" w:tblpXSpec="center" w:tblpY="176"/>
        <w:tblW w:w="96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3"/>
        <w:gridCol w:w="1603"/>
        <w:gridCol w:w="1191"/>
        <w:gridCol w:w="1417"/>
        <w:gridCol w:w="1162"/>
        <w:gridCol w:w="1236"/>
        <w:gridCol w:w="1462"/>
        <w:gridCol w:w="1180"/>
      </w:tblGrid>
      <w:tr w:rsidR="00814140" w:rsidRPr="00961E2F" w:rsidTr="0066626B">
        <w:trPr>
          <w:trHeight w:val="159"/>
        </w:trPr>
        <w:tc>
          <w:tcPr>
            <w:tcW w:w="433" w:type="dxa"/>
            <w:vMerge w:val="restart"/>
            <w:shd w:val="clear" w:color="auto" w:fill="92D050"/>
          </w:tcPr>
          <w:p w:rsidR="00814140" w:rsidRPr="00961E2F" w:rsidRDefault="00814140" w:rsidP="008141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603" w:type="dxa"/>
            <w:vMerge w:val="restart"/>
            <w:shd w:val="clear" w:color="auto" w:fill="92D050"/>
          </w:tcPr>
          <w:p w:rsidR="00814140" w:rsidRPr="00961E2F" w:rsidRDefault="00814140" w:rsidP="008141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770" w:type="dxa"/>
            <w:gridSpan w:val="3"/>
            <w:shd w:val="clear" w:color="auto" w:fill="92D050"/>
          </w:tcPr>
          <w:p w:rsidR="00814140" w:rsidRPr="00961E2F" w:rsidRDefault="00814140" w:rsidP="008141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3878" w:type="dxa"/>
            <w:gridSpan w:val="3"/>
            <w:shd w:val="clear" w:color="auto" w:fill="92D050"/>
          </w:tcPr>
          <w:p w:rsidR="00814140" w:rsidRPr="00961E2F" w:rsidRDefault="00814140" w:rsidP="008141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с результатами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14C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четверти</w:t>
            </w:r>
            <w:r w:rsidRPr="00961E2F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Pr="00961E2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961E2F">
              <w:rPr>
                <w:rFonts w:ascii="Times New Roman" w:hAnsi="Times New Roman" w:cs="Times New Roman"/>
              </w:rPr>
              <w:t xml:space="preserve"> учебного года </w:t>
            </w:r>
          </w:p>
        </w:tc>
      </w:tr>
      <w:tr w:rsidR="00500DAF" w:rsidRPr="00961E2F" w:rsidTr="0066626B">
        <w:trPr>
          <w:trHeight w:val="453"/>
        </w:trPr>
        <w:tc>
          <w:tcPr>
            <w:tcW w:w="433" w:type="dxa"/>
            <w:vMerge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vMerge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shd w:val="clear" w:color="auto" w:fill="92D050"/>
          </w:tcPr>
          <w:p w:rsidR="00500DAF" w:rsidRPr="0066626B" w:rsidRDefault="00500DAF" w:rsidP="00500DAF">
            <w:pPr>
              <w:spacing w:after="0"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66626B">
              <w:rPr>
                <w:rFonts w:ascii="Times New Roman" w:hAnsi="Times New Roman" w:cs="Times New Roman"/>
                <w:sz w:val="21"/>
                <w:szCs w:val="21"/>
              </w:rPr>
              <w:t xml:space="preserve"> Качество</w:t>
            </w:r>
          </w:p>
        </w:tc>
        <w:tc>
          <w:tcPr>
            <w:tcW w:w="1417" w:type="dxa"/>
            <w:shd w:val="clear" w:color="auto" w:fill="92D050"/>
          </w:tcPr>
          <w:p w:rsidR="00500DAF" w:rsidRPr="0066626B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66626B">
              <w:rPr>
                <w:rFonts w:ascii="Times New Roman" w:hAnsi="Times New Roman" w:cs="Times New Roman"/>
                <w:sz w:val="21"/>
                <w:szCs w:val="21"/>
              </w:rPr>
              <w:t>Обученность</w:t>
            </w:r>
            <w:proofErr w:type="spellEnd"/>
          </w:p>
        </w:tc>
        <w:tc>
          <w:tcPr>
            <w:tcW w:w="1162" w:type="dxa"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 xml:space="preserve"> Средний балл</w:t>
            </w:r>
          </w:p>
        </w:tc>
        <w:tc>
          <w:tcPr>
            <w:tcW w:w="1236" w:type="dxa"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Понизили </w:t>
            </w:r>
          </w:p>
        </w:tc>
        <w:tc>
          <w:tcPr>
            <w:tcW w:w="1462" w:type="dxa"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Подтвердили </w:t>
            </w:r>
          </w:p>
        </w:tc>
        <w:tc>
          <w:tcPr>
            <w:tcW w:w="1180" w:type="dxa"/>
            <w:shd w:val="clear" w:color="auto" w:fill="92D050"/>
          </w:tcPr>
          <w:p w:rsidR="00500DAF" w:rsidRPr="00961E2F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Повысили</w:t>
            </w:r>
          </w:p>
        </w:tc>
      </w:tr>
      <w:tr w:rsidR="00500DAF" w:rsidRPr="00961E2F" w:rsidTr="0066626B">
        <w:trPr>
          <w:trHeight w:val="296"/>
        </w:trPr>
        <w:tc>
          <w:tcPr>
            <w:tcW w:w="433" w:type="dxa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00DAF" w:rsidRPr="00961E2F" w:rsidTr="0066626B">
        <w:trPr>
          <w:trHeight w:val="296"/>
        </w:trPr>
        <w:tc>
          <w:tcPr>
            <w:tcW w:w="433" w:type="dxa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00DAF" w:rsidRPr="00961E2F" w:rsidTr="0066626B">
        <w:trPr>
          <w:trHeight w:val="296"/>
        </w:trPr>
        <w:tc>
          <w:tcPr>
            <w:tcW w:w="433" w:type="dxa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00DAF" w:rsidRPr="00961E2F" w:rsidTr="0066626B">
        <w:trPr>
          <w:trHeight w:val="307"/>
        </w:trPr>
        <w:tc>
          <w:tcPr>
            <w:tcW w:w="433" w:type="dxa"/>
          </w:tcPr>
          <w:p w:rsidR="00500DAF" w:rsidRPr="00961E2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00DAF" w:rsidRPr="00961E2F" w:rsidTr="0066626B">
        <w:trPr>
          <w:trHeight w:val="307"/>
        </w:trPr>
        <w:tc>
          <w:tcPr>
            <w:tcW w:w="433" w:type="dxa"/>
          </w:tcPr>
          <w:p w:rsidR="00500DA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92,3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00DAF" w:rsidRPr="00961E2F" w:rsidTr="0066626B">
        <w:trPr>
          <w:trHeight w:val="307"/>
        </w:trPr>
        <w:tc>
          <w:tcPr>
            <w:tcW w:w="433" w:type="dxa"/>
          </w:tcPr>
          <w:p w:rsidR="00500DA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3" w:type="dxa"/>
            <w:shd w:val="clear" w:color="auto" w:fill="auto"/>
          </w:tcPr>
          <w:p w:rsidR="00500DAF" w:rsidRPr="00122BC1" w:rsidRDefault="00500DAF" w:rsidP="00500DA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191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86,7</w:t>
            </w:r>
          </w:p>
        </w:tc>
        <w:tc>
          <w:tcPr>
            <w:tcW w:w="1417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  <w:shd w:val="clear" w:color="auto" w:fill="auto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1236" w:type="dxa"/>
            <w:shd w:val="clear" w:color="auto" w:fill="FFFFFF" w:themeFill="background1"/>
          </w:tcPr>
          <w:p w:rsidR="00500DAF" w:rsidRPr="00122BC1" w:rsidRDefault="00500DAF" w:rsidP="00500DA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2" w:type="dxa"/>
            <w:shd w:val="clear" w:color="auto" w:fill="FFFFFF" w:themeFill="background1"/>
          </w:tcPr>
          <w:p w:rsidR="00500DAF" w:rsidRDefault="00500DAF" w:rsidP="00500D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1180" w:type="dxa"/>
            <w:shd w:val="clear" w:color="auto" w:fill="FFFFFF" w:themeFill="background1"/>
          </w:tcPr>
          <w:p w:rsidR="00500DAF" w:rsidRDefault="00500DAF" w:rsidP="00500D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BE0235" w:rsidRDefault="00BE0235" w:rsidP="00583223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676AE" w:rsidRDefault="00034898" w:rsidP="00A74057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4057">
        <w:rPr>
          <w:rFonts w:ascii="Times New Roman" w:hAnsi="Times New Roman" w:cs="Times New Roman"/>
          <w:sz w:val="28"/>
          <w:szCs w:val="28"/>
        </w:rPr>
        <w:t>Анализ результат</w:t>
      </w:r>
      <w:r w:rsidR="00500DAF" w:rsidRPr="00A74057">
        <w:rPr>
          <w:rFonts w:ascii="Times New Roman" w:hAnsi="Times New Roman" w:cs="Times New Roman"/>
          <w:sz w:val="28"/>
          <w:szCs w:val="28"/>
        </w:rPr>
        <w:t>ов</w:t>
      </w:r>
      <w:r w:rsidRPr="00A74057">
        <w:rPr>
          <w:rFonts w:ascii="Times New Roman" w:hAnsi="Times New Roman" w:cs="Times New Roman"/>
          <w:sz w:val="28"/>
          <w:szCs w:val="28"/>
        </w:rPr>
        <w:t xml:space="preserve"> ВПР </w:t>
      </w:r>
      <w:r w:rsidR="00500DAF" w:rsidRPr="00A74057">
        <w:rPr>
          <w:rFonts w:ascii="Times New Roman" w:hAnsi="Times New Roman" w:cs="Times New Roman"/>
          <w:sz w:val="28"/>
          <w:szCs w:val="28"/>
        </w:rPr>
        <w:t xml:space="preserve">в </w:t>
      </w:r>
      <w:r w:rsidR="00583223" w:rsidRPr="00A74057">
        <w:rPr>
          <w:rFonts w:ascii="Times New Roman" w:hAnsi="Times New Roman" w:cs="Times New Roman"/>
          <w:sz w:val="28"/>
          <w:szCs w:val="28"/>
        </w:rPr>
        <w:t>6</w:t>
      </w:r>
      <w:r w:rsidRPr="00A7405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500DAF" w:rsidRPr="00A74057">
        <w:rPr>
          <w:rFonts w:ascii="Times New Roman" w:hAnsi="Times New Roman" w:cs="Times New Roman"/>
          <w:sz w:val="28"/>
          <w:szCs w:val="28"/>
        </w:rPr>
        <w:t>е показывает</w:t>
      </w:r>
      <w:r w:rsidRPr="00A7405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74057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A74057">
        <w:rPr>
          <w:rFonts w:ascii="Times New Roman" w:hAnsi="Times New Roman" w:cs="Times New Roman"/>
          <w:sz w:val="28"/>
          <w:szCs w:val="28"/>
        </w:rPr>
        <w:t xml:space="preserve"> </w:t>
      </w:r>
      <w:r w:rsidR="00CD66F3" w:rsidRPr="00A74057">
        <w:rPr>
          <w:rFonts w:ascii="Times New Roman" w:hAnsi="Times New Roman" w:cs="Times New Roman"/>
          <w:sz w:val="28"/>
          <w:szCs w:val="28"/>
        </w:rPr>
        <w:t xml:space="preserve">несмотря на довольно-таки высокие результаты </w:t>
      </w:r>
      <w:proofErr w:type="spellStart"/>
      <w:r w:rsidR="00586D7C" w:rsidRPr="00A74057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CD66F3" w:rsidRPr="00A74057">
        <w:rPr>
          <w:rFonts w:ascii="Times New Roman" w:hAnsi="Times New Roman" w:cs="Times New Roman"/>
          <w:sz w:val="28"/>
          <w:szCs w:val="28"/>
        </w:rPr>
        <w:t xml:space="preserve"> </w:t>
      </w:r>
      <w:r w:rsidR="00586D7C" w:rsidRPr="00A74057">
        <w:rPr>
          <w:rFonts w:ascii="Times New Roman" w:hAnsi="Times New Roman" w:cs="Times New Roman"/>
          <w:sz w:val="28"/>
          <w:szCs w:val="28"/>
        </w:rPr>
        <w:t>класса</w:t>
      </w:r>
      <w:r w:rsidR="00CD66F3" w:rsidRPr="00A74057">
        <w:rPr>
          <w:rFonts w:ascii="Times New Roman" w:hAnsi="Times New Roman" w:cs="Times New Roman"/>
          <w:sz w:val="28"/>
          <w:szCs w:val="28"/>
        </w:rPr>
        <w:t xml:space="preserve"> при высоких показателях кач</w:t>
      </w:r>
      <w:r w:rsidR="00CD66F3" w:rsidRPr="00A74057">
        <w:rPr>
          <w:rFonts w:ascii="Times New Roman" w:hAnsi="Times New Roman" w:cs="Times New Roman"/>
          <w:sz w:val="28"/>
          <w:szCs w:val="28"/>
        </w:rPr>
        <w:t>е</w:t>
      </w:r>
      <w:r w:rsidR="00CD66F3" w:rsidRPr="00A74057">
        <w:rPr>
          <w:rFonts w:ascii="Times New Roman" w:hAnsi="Times New Roman" w:cs="Times New Roman"/>
          <w:sz w:val="28"/>
          <w:szCs w:val="28"/>
        </w:rPr>
        <w:t xml:space="preserve">ства в </w:t>
      </w:r>
      <w:r w:rsidR="00586D7C" w:rsidRPr="00A74057">
        <w:rPr>
          <w:rFonts w:ascii="Times New Roman" w:hAnsi="Times New Roman" w:cs="Times New Roman"/>
          <w:sz w:val="28"/>
          <w:szCs w:val="28"/>
        </w:rPr>
        <w:t>объективности</w:t>
      </w:r>
      <w:r w:rsidR="00CD66F3" w:rsidRPr="00A74057">
        <w:rPr>
          <w:rFonts w:ascii="Times New Roman" w:hAnsi="Times New Roman" w:cs="Times New Roman"/>
          <w:sz w:val="28"/>
          <w:szCs w:val="28"/>
        </w:rPr>
        <w:t xml:space="preserve"> оценивания</w:t>
      </w:r>
      <w:r w:rsidR="00586D7C" w:rsidRPr="00A74057">
        <w:rPr>
          <w:rFonts w:ascii="Times New Roman" w:hAnsi="Times New Roman" w:cs="Times New Roman"/>
          <w:sz w:val="28"/>
          <w:szCs w:val="28"/>
        </w:rPr>
        <w:t xml:space="preserve"> наблюдается ощутимое расхождение по математике и биологии на 50%, по </w:t>
      </w:r>
      <w:r w:rsidR="007D176F" w:rsidRPr="00A74057">
        <w:rPr>
          <w:rFonts w:ascii="Times New Roman" w:hAnsi="Times New Roman" w:cs="Times New Roman"/>
          <w:sz w:val="28"/>
          <w:szCs w:val="28"/>
        </w:rPr>
        <w:t>географии на 33,3 % в сторону пониж</w:t>
      </w:r>
      <w:r w:rsidR="007D176F" w:rsidRPr="00A74057">
        <w:rPr>
          <w:rFonts w:ascii="Times New Roman" w:hAnsi="Times New Roman" w:cs="Times New Roman"/>
          <w:sz w:val="28"/>
          <w:szCs w:val="28"/>
        </w:rPr>
        <w:t>е</w:t>
      </w:r>
      <w:r w:rsidR="007D176F" w:rsidRPr="00A74057">
        <w:rPr>
          <w:rFonts w:ascii="Times New Roman" w:hAnsi="Times New Roman" w:cs="Times New Roman"/>
          <w:sz w:val="28"/>
          <w:szCs w:val="28"/>
        </w:rPr>
        <w:t>ния. У</w:t>
      </w:r>
      <w:r w:rsidRPr="00A74057">
        <w:rPr>
          <w:rFonts w:ascii="Times New Roman" w:hAnsi="Times New Roman" w:cs="Times New Roman"/>
          <w:sz w:val="28"/>
          <w:szCs w:val="28"/>
        </w:rPr>
        <w:t xml:space="preserve">спешно справились </w:t>
      </w:r>
      <w:r w:rsidR="007D176F" w:rsidRPr="00A74057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A74057">
        <w:rPr>
          <w:rFonts w:ascii="Times New Roman" w:hAnsi="Times New Roman" w:cs="Times New Roman"/>
          <w:sz w:val="28"/>
          <w:szCs w:val="28"/>
        </w:rPr>
        <w:t>с работами и показали достаточно выс</w:t>
      </w:r>
      <w:r w:rsidRPr="00A74057">
        <w:rPr>
          <w:rFonts w:ascii="Times New Roman" w:hAnsi="Times New Roman" w:cs="Times New Roman"/>
          <w:sz w:val="28"/>
          <w:szCs w:val="28"/>
        </w:rPr>
        <w:t>о</w:t>
      </w:r>
      <w:r w:rsidRPr="00A74057">
        <w:rPr>
          <w:rFonts w:ascii="Times New Roman" w:hAnsi="Times New Roman" w:cs="Times New Roman"/>
          <w:sz w:val="28"/>
          <w:szCs w:val="28"/>
        </w:rPr>
        <w:t xml:space="preserve">кие результаты по </w:t>
      </w:r>
      <w:r w:rsidR="00A74057" w:rsidRPr="00A74057">
        <w:rPr>
          <w:rFonts w:ascii="Times New Roman" w:hAnsi="Times New Roman" w:cs="Times New Roman"/>
          <w:sz w:val="28"/>
          <w:szCs w:val="28"/>
        </w:rPr>
        <w:t>русскому языку, обществознанию и истории</w:t>
      </w:r>
      <w:r w:rsidRPr="00A74057">
        <w:rPr>
          <w:rFonts w:ascii="Times New Roman" w:hAnsi="Times New Roman" w:cs="Times New Roman"/>
          <w:sz w:val="28"/>
          <w:szCs w:val="28"/>
        </w:rPr>
        <w:t>.</w:t>
      </w:r>
      <w:r w:rsidR="00583223" w:rsidRPr="00A74057">
        <w:rPr>
          <w:rFonts w:ascii="Times New Roman" w:hAnsi="Times New Roman" w:cs="Times New Roman"/>
          <w:sz w:val="28"/>
          <w:szCs w:val="28"/>
        </w:rPr>
        <w:t xml:space="preserve"> </w:t>
      </w:r>
      <w:r w:rsidR="00BE0235" w:rsidRPr="00A74057">
        <w:rPr>
          <w:rFonts w:ascii="Times New Roman" w:hAnsi="Times New Roman" w:cs="Times New Roman"/>
          <w:sz w:val="28"/>
          <w:szCs w:val="28"/>
        </w:rPr>
        <w:t>В</w:t>
      </w:r>
      <w:r w:rsidRPr="00A74057">
        <w:rPr>
          <w:rFonts w:ascii="Times New Roman" w:hAnsi="Times New Roman" w:cs="Times New Roman"/>
          <w:sz w:val="28"/>
          <w:szCs w:val="28"/>
        </w:rPr>
        <w:t>се они по</w:t>
      </w:r>
      <w:r w:rsidRPr="00A74057">
        <w:rPr>
          <w:rFonts w:ascii="Times New Roman" w:hAnsi="Times New Roman" w:cs="Times New Roman"/>
          <w:sz w:val="28"/>
          <w:szCs w:val="28"/>
        </w:rPr>
        <w:t>д</w:t>
      </w:r>
      <w:r w:rsidRPr="00A74057">
        <w:rPr>
          <w:rFonts w:ascii="Times New Roman" w:hAnsi="Times New Roman" w:cs="Times New Roman"/>
          <w:sz w:val="28"/>
          <w:szCs w:val="28"/>
        </w:rPr>
        <w:t xml:space="preserve">твердили свои результаты по итогам </w:t>
      </w:r>
      <w:r w:rsidR="00A74057" w:rsidRPr="00A74057">
        <w:rPr>
          <w:rFonts w:ascii="Times New Roman" w:hAnsi="Times New Roman" w:cs="Times New Roman"/>
          <w:sz w:val="28"/>
          <w:szCs w:val="28"/>
        </w:rPr>
        <w:t>четверти.</w:t>
      </w:r>
      <w:r w:rsidR="00A74057">
        <w:rPr>
          <w:rFonts w:ascii="Times New Roman" w:hAnsi="Times New Roman" w:cs="Times New Roman"/>
          <w:sz w:val="28"/>
          <w:szCs w:val="28"/>
        </w:rPr>
        <w:t xml:space="preserve"> </w:t>
      </w:r>
      <w:r w:rsidR="00BE0235">
        <w:rPr>
          <w:rFonts w:ascii="Times New Roman" w:hAnsi="Times New Roman" w:cs="Times New Roman"/>
          <w:sz w:val="28"/>
          <w:szCs w:val="28"/>
        </w:rPr>
        <w:t>Небольшой процент расхо</w:t>
      </w:r>
      <w:r w:rsidR="00BE0235">
        <w:rPr>
          <w:rFonts w:ascii="Times New Roman" w:hAnsi="Times New Roman" w:cs="Times New Roman"/>
          <w:sz w:val="28"/>
          <w:szCs w:val="28"/>
        </w:rPr>
        <w:t>ж</w:t>
      </w:r>
      <w:r w:rsidR="00BE0235">
        <w:rPr>
          <w:rFonts w:ascii="Times New Roman" w:hAnsi="Times New Roman" w:cs="Times New Roman"/>
          <w:sz w:val="28"/>
          <w:szCs w:val="28"/>
        </w:rPr>
        <w:t xml:space="preserve">дения по </w:t>
      </w:r>
      <w:r w:rsidR="00A74057">
        <w:rPr>
          <w:rFonts w:ascii="Times New Roman" w:hAnsi="Times New Roman" w:cs="Times New Roman"/>
          <w:sz w:val="28"/>
          <w:szCs w:val="28"/>
        </w:rPr>
        <w:t>объективности наблюдается по русскому языку и истории.</w:t>
      </w:r>
    </w:p>
    <w:p w:rsidR="00A74057" w:rsidRDefault="00A74057" w:rsidP="00A74057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B366F" w:rsidRPr="003122DE" w:rsidRDefault="007B366F" w:rsidP="007B36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122D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E0235" w:rsidRDefault="00BE0235" w:rsidP="00034898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Большую тревогу </w:t>
      </w:r>
      <w:r w:rsidR="007B366F">
        <w:rPr>
          <w:rFonts w:ascii="Times New Roman" w:hAnsi="Times New Roman" w:cs="Times New Roman"/>
          <w:sz w:val="28"/>
          <w:szCs w:val="28"/>
        </w:rPr>
        <w:t xml:space="preserve">по-прежнему </w:t>
      </w:r>
      <w:r>
        <w:rPr>
          <w:rFonts w:ascii="Times New Roman" w:hAnsi="Times New Roman" w:cs="Times New Roman"/>
          <w:sz w:val="28"/>
          <w:szCs w:val="28"/>
        </w:rPr>
        <w:t xml:space="preserve">вызывают результаты апробации ВПР в </w:t>
      </w:r>
      <w:r w:rsidR="007B366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классе.</w:t>
      </w:r>
    </w:p>
    <w:tbl>
      <w:tblPr>
        <w:tblW w:w="96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3"/>
        <w:gridCol w:w="1767"/>
        <w:gridCol w:w="1077"/>
        <w:gridCol w:w="1445"/>
        <w:gridCol w:w="1054"/>
        <w:gridCol w:w="1266"/>
        <w:gridCol w:w="1462"/>
        <w:gridCol w:w="1180"/>
      </w:tblGrid>
      <w:tr w:rsidR="00BE0235" w:rsidRPr="00961E2F" w:rsidTr="006A4FBF">
        <w:trPr>
          <w:trHeight w:val="159"/>
        </w:trPr>
        <w:tc>
          <w:tcPr>
            <w:tcW w:w="439" w:type="dxa"/>
            <w:vMerge w:val="restart"/>
            <w:shd w:val="clear" w:color="auto" w:fill="92D050"/>
          </w:tcPr>
          <w:p w:rsidR="00BE0235" w:rsidRPr="00961E2F" w:rsidRDefault="00BE0235" w:rsidP="00A54C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02" w:type="dxa"/>
            <w:vMerge w:val="restart"/>
            <w:shd w:val="clear" w:color="auto" w:fill="92D050"/>
          </w:tcPr>
          <w:p w:rsidR="00BE0235" w:rsidRPr="00961E2F" w:rsidRDefault="00BE0235" w:rsidP="00A54C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3346" w:type="dxa"/>
            <w:gridSpan w:val="3"/>
            <w:shd w:val="clear" w:color="auto" w:fill="92D050"/>
          </w:tcPr>
          <w:p w:rsidR="00BE0235" w:rsidRPr="00961E2F" w:rsidRDefault="00BE0235" w:rsidP="00A54C40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ВПР</w:t>
            </w:r>
          </w:p>
        </w:tc>
        <w:tc>
          <w:tcPr>
            <w:tcW w:w="3997" w:type="dxa"/>
            <w:gridSpan w:val="3"/>
            <w:shd w:val="clear" w:color="auto" w:fill="92D050"/>
          </w:tcPr>
          <w:p w:rsidR="00BE0235" w:rsidRPr="00961E2F" w:rsidRDefault="003E659D" w:rsidP="003E659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с результатами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C14C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четверти</w:t>
            </w:r>
            <w:r w:rsidRPr="00961E2F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Pr="00961E2F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9</w:t>
            </w:r>
            <w:r w:rsidRPr="00961E2F">
              <w:rPr>
                <w:rFonts w:ascii="Times New Roman" w:hAnsi="Times New Roman" w:cs="Times New Roman"/>
              </w:rPr>
              <w:t xml:space="preserve"> учебного года </w:t>
            </w:r>
          </w:p>
        </w:tc>
      </w:tr>
      <w:tr w:rsidR="000B7F59" w:rsidRPr="00961E2F" w:rsidTr="006A4FBF">
        <w:trPr>
          <w:trHeight w:val="453"/>
        </w:trPr>
        <w:tc>
          <w:tcPr>
            <w:tcW w:w="439" w:type="dxa"/>
            <w:vMerge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2" w:type="dxa"/>
            <w:vMerge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2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Качество</w:t>
            </w:r>
          </w:p>
        </w:tc>
        <w:tc>
          <w:tcPr>
            <w:tcW w:w="1445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61E2F">
              <w:rPr>
                <w:rFonts w:ascii="Times New Roman" w:hAnsi="Times New Roman" w:cs="Times New Roman"/>
              </w:rPr>
              <w:t>Обученность</w:t>
            </w:r>
            <w:proofErr w:type="spellEnd"/>
          </w:p>
        </w:tc>
        <w:tc>
          <w:tcPr>
            <w:tcW w:w="1069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 xml:space="preserve"> Сре</w:t>
            </w:r>
            <w:r w:rsidRPr="00961E2F">
              <w:rPr>
                <w:rFonts w:ascii="Times New Roman" w:hAnsi="Times New Roman" w:cs="Times New Roman"/>
              </w:rPr>
              <w:t>д</w:t>
            </w:r>
            <w:r w:rsidRPr="00961E2F">
              <w:rPr>
                <w:rFonts w:ascii="Times New Roman" w:hAnsi="Times New Roman" w:cs="Times New Roman"/>
              </w:rPr>
              <w:t>ний балл</w:t>
            </w:r>
          </w:p>
        </w:tc>
        <w:tc>
          <w:tcPr>
            <w:tcW w:w="1355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Понизили </w:t>
            </w:r>
          </w:p>
        </w:tc>
        <w:tc>
          <w:tcPr>
            <w:tcW w:w="1462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Подтвердили </w:t>
            </w:r>
          </w:p>
        </w:tc>
        <w:tc>
          <w:tcPr>
            <w:tcW w:w="1180" w:type="dxa"/>
            <w:shd w:val="clear" w:color="auto" w:fill="92D050"/>
          </w:tcPr>
          <w:p w:rsidR="000B7F59" w:rsidRPr="00961E2F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Повысили</w:t>
            </w:r>
          </w:p>
        </w:tc>
      </w:tr>
      <w:tr w:rsidR="000B7F59" w:rsidRPr="00961E2F" w:rsidTr="008B6F3E">
        <w:trPr>
          <w:trHeight w:val="296"/>
        </w:trPr>
        <w:tc>
          <w:tcPr>
            <w:tcW w:w="439" w:type="dxa"/>
          </w:tcPr>
          <w:p w:rsidR="000B7F59" w:rsidRPr="00961E2F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Pr="00122BC1" w:rsidRDefault="003A5B2B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Pr="00961E2F" w:rsidRDefault="006A4FBF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Pr="00961E2F" w:rsidRDefault="006A4FBF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B7F59" w:rsidRPr="00961E2F" w:rsidTr="008B6F3E">
        <w:trPr>
          <w:trHeight w:val="296"/>
        </w:trPr>
        <w:tc>
          <w:tcPr>
            <w:tcW w:w="439" w:type="dxa"/>
          </w:tcPr>
          <w:p w:rsidR="000B7F59" w:rsidRPr="00961E2F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Pr="00122BC1" w:rsidRDefault="00840923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Pr="00961E2F" w:rsidRDefault="006546DD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Pr="00961E2F" w:rsidRDefault="006546DD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7F59" w:rsidRPr="00961E2F" w:rsidTr="008B6F3E">
        <w:trPr>
          <w:trHeight w:val="296"/>
        </w:trPr>
        <w:tc>
          <w:tcPr>
            <w:tcW w:w="439" w:type="dxa"/>
          </w:tcPr>
          <w:p w:rsidR="000B7F59" w:rsidRPr="00961E2F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61E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832" w:type="dxa"/>
            <w:shd w:val="clear" w:color="auto" w:fill="auto"/>
          </w:tcPr>
          <w:p w:rsidR="000B7F59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5" w:type="dxa"/>
            <w:shd w:val="clear" w:color="auto" w:fill="auto"/>
          </w:tcPr>
          <w:p w:rsidR="000B7F59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9" w:type="dxa"/>
            <w:shd w:val="clear" w:color="auto" w:fill="auto"/>
          </w:tcPr>
          <w:p w:rsidR="000B7F59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Pr="00122BC1" w:rsidRDefault="00840923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Pr="00961E2F" w:rsidRDefault="00840923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Pr="00961E2F" w:rsidRDefault="00840923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7F59" w:rsidRPr="00961E2F" w:rsidTr="008B6F3E">
        <w:trPr>
          <w:trHeight w:val="307"/>
        </w:trPr>
        <w:tc>
          <w:tcPr>
            <w:tcW w:w="439" w:type="dxa"/>
          </w:tcPr>
          <w:p w:rsidR="000B7F59" w:rsidRPr="00961E2F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Pr="00122BC1" w:rsidRDefault="00884B2F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Pr="00961E2F" w:rsidRDefault="00884B2F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Default="00884B2F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11,1</w:t>
            </w:r>
          </w:p>
        </w:tc>
      </w:tr>
      <w:tr w:rsidR="000B7F59" w:rsidRPr="00961E2F" w:rsidTr="008B6F3E">
        <w:trPr>
          <w:trHeight w:val="307"/>
        </w:trPr>
        <w:tc>
          <w:tcPr>
            <w:tcW w:w="439" w:type="dxa"/>
          </w:tcPr>
          <w:p w:rsidR="000B7F59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Default="007B40FF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Default="007B40FF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Default="007B40FF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</w:tr>
      <w:tr w:rsidR="000B7F59" w:rsidRPr="00961E2F" w:rsidTr="008B6F3E">
        <w:trPr>
          <w:trHeight w:val="307"/>
        </w:trPr>
        <w:tc>
          <w:tcPr>
            <w:tcW w:w="439" w:type="dxa"/>
          </w:tcPr>
          <w:p w:rsidR="000B7F59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Default="006546DD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Default="006546DD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Default="006546DD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7F59" w:rsidRPr="00961E2F" w:rsidTr="008B6F3E">
        <w:trPr>
          <w:trHeight w:val="307"/>
        </w:trPr>
        <w:tc>
          <w:tcPr>
            <w:tcW w:w="439" w:type="dxa"/>
          </w:tcPr>
          <w:p w:rsidR="000B7F59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Default="00884B2F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Default="00884B2F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Default="00884B2F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B7F59" w:rsidRPr="00961E2F" w:rsidTr="008B6F3E">
        <w:trPr>
          <w:trHeight w:val="307"/>
        </w:trPr>
        <w:tc>
          <w:tcPr>
            <w:tcW w:w="439" w:type="dxa"/>
          </w:tcPr>
          <w:p w:rsidR="000B7F59" w:rsidRDefault="000B7F59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2" w:type="dxa"/>
            <w:shd w:val="clear" w:color="auto" w:fill="auto"/>
          </w:tcPr>
          <w:p w:rsidR="000B7F59" w:rsidRPr="00122BC1" w:rsidRDefault="000B7F59" w:rsidP="000B7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C1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832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45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9" w:type="dxa"/>
            <w:shd w:val="clear" w:color="auto" w:fill="auto"/>
          </w:tcPr>
          <w:p w:rsidR="000B7F59" w:rsidRPr="00122BC1" w:rsidRDefault="000B7F59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1355" w:type="dxa"/>
            <w:shd w:val="clear" w:color="auto" w:fill="FFFFFF" w:themeFill="background1"/>
          </w:tcPr>
          <w:p w:rsidR="000B7F59" w:rsidRDefault="007B40FF" w:rsidP="000B7F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62" w:type="dxa"/>
            <w:shd w:val="clear" w:color="auto" w:fill="FFFFFF" w:themeFill="background1"/>
          </w:tcPr>
          <w:p w:rsidR="000B7F59" w:rsidRDefault="006546DD" w:rsidP="000B7F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80" w:type="dxa"/>
            <w:shd w:val="clear" w:color="auto" w:fill="FFFFFF" w:themeFill="background1"/>
          </w:tcPr>
          <w:p w:rsidR="000B7F59" w:rsidRDefault="007B40FF" w:rsidP="000B7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BE0235" w:rsidRDefault="00BE0235" w:rsidP="00034898">
      <w:pPr>
        <w:shd w:val="clear" w:color="auto" w:fill="FFFFFF"/>
        <w:spacing w:after="0" w:line="240" w:lineRule="atLeast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Анализируя данные таблицы можно сказать, что уровень подготовки </w:t>
      </w:r>
      <w:r w:rsidR="008B6F3E">
        <w:rPr>
          <w:rFonts w:ascii="Times New Roman" w:hAnsi="Times New Roman" w:cs="Times New Roman"/>
          <w:sz w:val="28"/>
          <w:szCs w:val="28"/>
        </w:rPr>
        <w:t>семиклассников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ВПР низкий по </w:t>
      </w:r>
      <w:r w:rsidR="008B6F3E">
        <w:rPr>
          <w:rFonts w:ascii="Times New Roman" w:hAnsi="Times New Roman" w:cs="Times New Roman"/>
          <w:sz w:val="28"/>
          <w:szCs w:val="28"/>
        </w:rPr>
        <w:t>ряду</w:t>
      </w:r>
      <w:r>
        <w:rPr>
          <w:rFonts w:ascii="Times New Roman" w:hAnsi="Times New Roman" w:cs="Times New Roman"/>
          <w:sz w:val="28"/>
          <w:szCs w:val="28"/>
        </w:rPr>
        <w:t xml:space="preserve"> предмет</w:t>
      </w:r>
      <w:r w:rsidR="008B6F3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а качество знаний по математике, русскому языку и географии </w:t>
      </w:r>
      <w:r w:rsidR="00F53054">
        <w:rPr>
          <w:rFonts w:ascii="Times New Roman" w:hAnsi="Times New Roman" w:cs="Times New Roman"/>
          <w:sz w:val="28"/>
          <w:szCs w:val="28"/>
        </w:rPr>
        <w:t>очень низкое.</w:t>
      </w:r>
      <w:r>
        <w:rPr>
          <w:rFonts w:ascii="Times New Roman" w:hAnsi="Times New Roman" w:cs="Times New Roman"/>
          <w:sz w:val="28"/>
          <w:szCs w:val="28"/>
        </w:rPr>
        <w:t xml:space="preserve"> Итоги года показывают, что все учащиеся класса освоили программу </w:t>
      </w:r>
      <w:r w:rsidR="00D03C0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класса по всем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предметам, анализ успеваемости по всем четвертям также подтверждает это. </w:t>
      </w:r>
      <w:r w:rsidR="00D03C0B">
        <w:rPr>
          <w:rFonts w:ascii="Times New Roman" w:hAnsi="Times New Roman" w:cs="Times New Roman"/>
          <w:sz w:val="28"/>
          <w:szCs w:val="28"/>
        </w:rPr>
        <w:t xml:space="preserve"> Также следует </w:t>
      </w:r>
      <w:proofErr w:type="gramStart"/>
      <w:r w:rsidR="00D03C0B">
        <w:rPr>
          <w:rFonts w:ascii="Times New Roman" w:hAnsi="Times New Roman" w:cs="Times New Roman"/>
          <w:sz w:val="28"/>
          <w:szCs w:val="28"/>
        </w:rPr>
        <w:t>отметить</w:t>
      </w:r>
      <w:proofErr w:type="gramEnd"/>
      <w:r w:rsidR="00D03C0B">
        <w:rPr>
          <w:rFonts w:ascii="Times New Roman" w:hAnsi="Times New Roman" w:cs="Times New Roman"/>
          <w:sz w:val="28"/>
          <w:szCs w:val="28"/>
        </w:rPr>
        <w:t xml:space="preserve"> что процент необъективности оценивания</w:t>
      </w:r>
      <w:r w:rsidR="00C25D89">
        <w:rPr>
          <w:rFonts w:ascii="Times New Roman" w:hAnsi="Times New Roman" w:cs="Times New Roman"/>
          <w:sz w:val="28"/>
          <w:szCs w:val="28"/>
        </w:rPr>
        <w:t xml:space="preserve"> в сторону завышения отметок прослеживается по каждому предмету. </w:t>
      </w:r>
      <w:r>
        <w:rPr>
          <w:rFonts w:ascii="Times New Roman" w:hAnsi="Times New Roman" w:cs="Times New Roman"/>
          <w:sz w:val="28"/>
          <w:szCs w:val="28"/>
        </w:rPr>
        <w:t>Сложившаяся противоречивая ситуация свидетельствует либо о необъективности оценив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 учащихся класса, либо о неумении учащихся класса </w:t>
      </w:r>
      <w:r w:rsidR="00C25D89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ботать с текстами и письменно оформлять свои суждения.  </w:t>
      </w:r>
    </w:p>
    <w:p w:rsidR="00BE0235" w:rsidRDefault="00BE0235" w:rsidP="00BE0235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91A26" w:rsidRPr="002A4CDD" w:rsidRDefault="00291A26" w:rsidP="00291A26">
      <w:pPr>
        <w:pStyle w:val="a5"/>
        <w:ind w:left="360"/>
        <w:rPr>
          <w:rFonts w:ascii="Times New Roman" w:hAnsi="Times New Roman"/>
          <w:b/>
          <w:bCs/>
          <w:i/>
          <w:iCs/>
        </w:rPr>
      </w:pPr>
      <w:r w:rsidRPr="002A4CDD">
        <w:rPr>
          <w:rFonts w:ascii="Times New Roman" w:hAnsi="Times New Roman"/>
          <w:b/>
          <w:bCs/>
          <w:i/>
          <w:iCs/>
        </w:rPr>
        <w:t>3.</w:t>
      </w:r>
      <w:r w:rsidR="00DF5740">
        <w:rPr>
          <w:rFonts w:ascii="Times New Roman" w:hAnsi="Times New Roman"/>
          <w:b/>
          <w:bCs/>
          <w:i/>
          <w:iCs/>
        </w:rPr>
        <w:t>6</w:t>
      </w:r>
      <w:r w:rsidRPr="002A4CDD">
        <w:rPr>
          <w:rFonts w:ascii="Times New Roman" w:hAnsi="Times New Roman"/>
          <w:b/>
          <w:bCs/>
          <w:i/>
          <w:iCs/>
        </w:rPr>
        <w:t xml:space="preserve">.  Анализ Региональных проверочных работ </w:t>
      </w:r>
    </w:p>
    <w:p w:rsidR="00291A26" w:rsidRDefault="00291A26" w:rsidP="00291A26">
      <w:pPr>
        <w:pStyle w:val="a5"/>
        <w:ind w:left="360"/>
        <w:rPr>
          <w:rFonts w:ascii="Times New Roman" w:hAnsi="Times New Roman"/>
          <w:b/>
          <w:bCs/>
          <w:i/>
          <w:iCs/>
        </w:rPr>
      </w:pPr>
      <w:r w:rsidRPr="002A4CDD">
        <w:rPr>
          <w:rFonts w:ascii="Times New Roman" w:hAnsi="Times New Roman"/>
          <w:b/>
          <w:bCs/>
          <w:i/>
          <w:iCs/>
        </w:rPr>
        <w:t>за 201</w:t>
      </w:r>
      <w:r w:rsidR="00831CE1">
        <w:rPr>
          <w:rFonts w:ascii="Times New Roman" w:hAnsi="Times New Roman"/>
          <w:b/>
          <w:bCs/>
          <w:i/>
          <w:iCs/>
        </w:rPr>
        <w:t>8</w:t>
      </w:r>
      <w:r w:rsidRPr="002A4CDD">
        <w:rPr>
          <w:rFonts w:ascii="Times New Roman" w:hAnsi="Times New Roman"/>
          <w:b/>
          <w:bCs/>
          <w:i/>
          <w:iCs/>
        </w:rPr>
        <w:t>-201</w:t>
      </w:r>
      <w:r w:rsidR="00831CE1">
        <w:rPr>
          <w:rFonts w:ascii="Times New Roman" w:hAnsi="Times New Roman"/>
          <w:b/>
          <w:bCs/>
          <w:i/>
          <w:iCs/>
        </w:rPr>
        <w:t>9</w:t>
      </w:r>
      <w:r w:rsidR="00BE0235">
        <w:rPr>
          <w:rFonts w:ascii="Times New Roman" w:hAnsi="Times New Roman"/>
          <w:b/>
          <w:bCs/>
          <w:i/>
          <w:iCs/>
        </w:rPr>
        <w:t xml:space="preserve"> </w:t>
      </w:r>
      <w:r w:rsidRPr="002A4CDD">
        <w:rPr>
          <w:rFonts w:ascii="Times New Roman" w:hAnsi="Times New Roman"/>
          <w:b/>
          <w:bCs/>
          <w:i/>
          <w:iCs/>
        </w:rPr>
        <w:t>учебный год по предметам.</w:t>
      </w:r>
    </w:p>
    <w:p w:rsidR="00831CE1" w:rsidRPr="002A4CDD" w:rsidRDefault="00831CE1" w:rsidP="00291A26">
      <w:pPr>
        <w:pStyle w:val="a5"/>
        <w:ind w:left="360"/>
        <w:rPr>
          <w:rFonts w:ascii="Times New Roman" w:hAnsi="Times New Roman"/>
          <w:b/>
          <w:bCs/>
          <w:i/>
          <w:iCs/>
        </w:rPr>
      </w:pPr>
    </w:p>
    <w:p w:rsidR="00AC1616" w:rsidRPr="0066284B" w:rsidRDefault="003648E3" w:rsidP="0066284B">
      <w:pPr>
        <w:pStyle w:val="a5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      </w:t>
      </w:r>
      <w:r w:rsidR="00AC1616" w:rsidRPr="0066284B">
        <w:rPr>
          <w:rFonts w:ascii="Times New Roman" w:hAnsi="Times New Roman"/>
          <w:bCs/>
          <w:iCs/>
        </w:rPr>
        <w:t xml:space="preserve">На основании </w:t>
      </w:r>
      <w:r w:rsidR="005C69D9">
        <w:rPr>
          <w:rFonts w:ascii="Times New Roman" w:hAnsi="Times New Roman"/>
          <w:bCs/>
          <w:iCs/>
        </w:rPr>
        <w:t>п</w:t>
      </w:r>
      <w:r w:rsidR="005C69D9" w:rsidRPr="005C69D9">
        <w:rPr>
          <w:rFonts w:ascii="Times New Roman" w:hAnsi="Times New Roman"/>
          <w:bCs/>
          <w:iCs/>
        </w:rPr>
        <w:t>риказ</w:t>
      </w:r>
      <w:r w:rsidR="005C69D9">
        <w:rPr>
          <w:rFonts w:ascii="Times New Roman" w:hAnsi="Times New Roman"/>
          <w:bCs/>
          <w:iCs/>
        </w:rPr>
        <w:t>а</w:t>
      </w:r>
      <w:r w:rsidR="005C69D9" w:rsidRPr="005C69D9">
        <w:rPr>
          <w:rFonts w:ascii="Times New Roman" w:hAnsi="Times New Roman"/>
          <w:bCs/>
          <w:iCs/>
        </w:rPr>
        <w:t xml:space="preserve"> МО СК от 13.09.2018 г. №1403-пр </w:t>
      </w:r>
      <w:r w:rsidR="005C69D9">
        <w:rPr>
          <w:rFonts w:ascii="Times New Roman" w:hAnsi="Times New Roman"/>
          <w:bCs/>
          <w:iCs/>
        </w:rPr>
        <w:t>«</w:t>
      </w:r>
      <w:r w:rsidR="005C69D9" w:rsidRPr="005C69D9">
        <w:rPr>
          <w:rFonts w:ascii="Times New Roman" w:hAnsi="Times New Roman"/>
          <w:bCs/>
          <w:iCs/>
        </w:rPr>
        <w:t xml:space="preserve">О проведении РПР 2018-19 </w:t>
      </w:r>
      <w:proofErr w:type="spellStart"/>
      <w:r w:rsidR="005C69D9" w:rsidRPr="005C69D9">
        <w:rPr>
          <w:rFonts w:ascii="Times New Roman" w:hAnsi="Times New Roman"/>
          <w:bCs/>
          <w:iCs/>
        </w:rPr>
        <w:t>уч</w:t>
      </w:r>
      <w:proofErr w:type="gramStart"/>
      <w:r w:rsidR="005C69D9" w:rsidRPr="005C69D9">
        <w:rPr>
          <w:rFonts w:ascii="Times New Roman" w:hAnsi="Times New Roman"/>
          <w:bCs/>
          <w:iCs/>
        </w:rPr>
        <w:t>.г</w:t>
      </w:r>
      <w:proofErr w:type="gramEnd"/>
      <w:r w:rsidR="005C69D9" w:rsidRPr="005C69D9">
        <w:rPr>
          <w:rFonts w:ascii="Times New Roman" w:hAnsi="Times New Roman"/>
          <w:bCs/>
          <w:iCs/>
        </w:rPr>
        <w:t>оду</w:t>
      </w:r>
      <w:proofErr w:type="spellEnd"/>
      <w:r w:rsidR="005C69D9">
        <w:rPr>
          <w:rFonts w:ascii="Times New Roman" w:hAnsi="Times New Roman"/>
          <w:bCs/>
          <w:iCs/>
        </w:rPr>
        <w:t xml:space="preserve">» </w:t>
      </w:r>
      <w:r w:rsidR="0066284B" w:rsidRPr="0066284B">
        <w:rPr>
          <w:rFonts w:ascii="Times New Roman" w:hAnsi="Times New Roman"/>
          <w:bCs/>
          <w:iCs/>
        </w:rPr>
        <w:t xml:space="preserve">в МКОУ СОШ №4 </w:t>
      </w:r>
      <w:r w:rsidR="00AC1616" w:rsidRPr="0066284B">
        <w:rPr>
          <w:rFonts w:ascii="Times New Roman" w:hAnsi="Times New Roman"/>
          <w:bCs/>
          <w:iCs/>
        </w:rPr>
        <w:t>были проведены РПР:</w:t>
      </w:r>
    </w:p>
    <w:tbl>
      <w:tblPr>
        <w:tblW w:w="94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3"/>
        <w:gridCol w:w="1320"/>
        <w:gridCol w:w="2830"/>
        <w:gridCol w:w="2642"/>
      </w:tblGrid>
      <w:tr w:rsidR="005C69D9" w:rsidRPr="005C69D9" w:rsidTr="005C69D9">
        <w:trPr>
          <w:trHeight w:val="25"/>
        </w:trPr>
        <w:tc>
          <w:tcPr>
            <w:tcW w:w="2643" w:type="dxa"/>
            <w:shd w:val="clear" w:color="auto" w:fill="92D050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320" w:type="dxa"/>
            <w:shd w:val="clear" w:color="auto" w:fill="92D050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830" w:type="dxa"/>
            <w:shd w:val="clear" w:color="auto" w:fill="92D050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642" w:type="dxa"/>
            <w:shd w:val="clear" w:color="auto" w:fill="92D050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vMerge w:val="restart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09 октября</w:t>
            </w:r>
          </w:p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Региональная пр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верочная работа </w:t>
            </w:r>
          </w:p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(далее – РПР)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vMerge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11 октября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23 октября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24 октября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 октября 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13 ноября 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14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пров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рочная работа по русскому языку, м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тематике, окружа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щему миру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Региональная ко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плексная проверо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ная работа 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15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 ноября 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21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Комплексная пров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рочная работа по русскому языку, м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тематике, окружа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щему миру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Региональная ко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плексная проверо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ная работа 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22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27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28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29 ноября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04 декабря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  <w:tr w:rsidR="005C69D9" w:rsidRPr="005C69D9" w:rsidTr="00756883">
        <w:trPr>
          <w:trHeight w:val="25"/>
        </w:trPr>
        <w:tc>
          <w:tcPr>
            <w:tcW w:w="2643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06 декабря</w:t>
            </w:r>
          </w:p>
        </w:tc>
        <w:tc>
          <w:tcPr>
            <w:tcW w:w="132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0" w:type="dxa"/>
            <w:vAlign w:val="center"/>
          </w:tcPr>
          <w:p w:rsidR="005C69D9" w:rsidRPr="005C69D9" w:rsidRDefault="005C69D9" w:rsidP="005C6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5C69D9" w:rsidRPr="005C69D9" w:rsidRDefault="005C69D9" w:rsidP="005C6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69D9">
              <w:rPr>
                <w:rFonts w:ascii="Times New Roman" w:eastAsia="Times New Roman" w:hAnsi="Times New Roman" w:cs="Times New Roman"/>
                <w:sz w:val="28"/>
                <w:szCs w:val="28"/>
              </w:rPr>
              <w:t>РПР</w:t>
            </w:r>
          </w:p>
        </w:tc>
      </w:tr>
    </w:tbl>
    <w:p w:rsidR="000F3660" w:rsidRDefault="000F3660" w:rsidP="009C3A7D">
      <w:pPr>
        <w:tabs>
          <w:tab w:val="left" w:pos="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A7D" w:rsidRDefault="00DF5740" w:rsidP="009C3A7D">
      <w:pPr>
        <w:tabs>
          <w:tab w:val="left" w:pos="3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C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Результаты проведенных </w:t>
      </w:r>
      <w:r w:rsidR="00472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региональных проверочных </w:t>
      </w:r>
      <w:r w:rsidRPr="002A4C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отражены в та</w:t>
      </w:r>
      <w:r w:rsidRPr="002A4CD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A4CD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лице:</w:t>
      </w:r>
    </w:p>
    <w:p w:rsidR="00B30276" w:rsidRPr="002A4CDD" w:rsidRDefault="00B30276" w:rsidP="009C3A7D">
      <w:pPr>
        <w:tabs>
          <w:tab w:val="left" w:pos="390"/>
        </w:tabs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46"/>
        <w:tblW w:w="9889" w:type="dxa"/>
        <w:tblBorders>
          <w:top w:val="single" w:sz="2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5"/>
        <w:gridCol w:w="1795"/>
        <w:gridCol w:w="591"/>
        <w:gridCol w:w="1310"/>
        <w:gridCol w:w="410"/>
        <w:gridCol w:w="16"/>
        <w:gridCol w:w="508"/>
        <w:gridCol w:w="300"/>
        <w:gridCol w:w="16"/>
        <w:gridCol w:w="400"/>
        <w:gridCol w:w="685"/>
        <w:gridCol w:w="611"/>
        <w:gridCol w:w="641"/>
        <w:gridCol w:w="891"/>
      </w:tblGrid>
      <w:tr w:rsidR="00BA6B38" w:rsidRPr="001E24C8" w:rsidTr="00F67222">
        <w:trPr>
          <w:trHeight w:val="441"/>
        </w:trPr>
        <w:tc>
          <w:tcPr>
            <w:tcW w:w="1715" w:type="dxa"/>
            <w:vMerge w:val="restart"/>
            <w:shd w:val="clear" w:color="auto" w:fill="92D050"/>
          </w:tcPr>
          <w:p w:rsidR="001E24C8" w:rsidRPr="001E24C8" w:rsidRDefault="005A3D95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</w:p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vMerge w:val="restart"/>
            <w:shd w:val="clear" w:color="auto" w:fill="92D050"/>
          </w:tcPr>
          <w:p w:rsidR="001E24C8" w:rsidRPr="001E24C8" w:rsidRDefault="001E24C8" w:rsidP="002C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1E24C8" w:rsidRPr="001E24C8" w:rsidRDefault="001E24C8" w:rsidP="002C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учителя</w:t>
            </w:r>
          </w:p>
        </w:tc>
        <w:tc>
          <w:tcPr>
            <w:tcW w:w="591" w:type="dxa"/>
            <w:vMerge w:val="restart"/>
            <w:shd w:val="clear" w:color="auto" w:fill="92D050"/>
            <w:textDirection w:val="btLr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310" w:type="dxa"/>
            <w:vMerge w:val="restart"/>
            <w:shd w:val="clear" w:color="auto" w:fill="92D050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уч-ся в классе, выполня</w:t>
            </w: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 работу</w:t>
            </w:r>
          </w:p>
        </w:tc>
        <w:tc>
          <w:tcPr>
            <w:tcW w:w="1650" w:type="dxa"/>
            <w:gridSpan w:val="6"/>
            <w:shd w:val="clear" w:color="auto" w:fill="92D050"/>
          </w:tcPr>
          <w:p w:rsidR="00BA6B3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Получили </w:t>
            </w:r>
          </w:p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оценки</w:t>
            </w:r>
          </w:p>
        </w:tc>
        <w:tc>
          <w:tcPr>
            <w:tcW w:w="685" w:type="dxa"/>
            <w:vMerge w:val="restart"/>
            <w:shd w:val="clear" w:color="auto" w:fill="92D050"/>
            <w:textDirection w:val="btLr"/>
          </w:tcPr>
          <w:p w:rsidR="001E24C8" w:rsidRPr="001E24C8" w:rsidRDefault="00B87B5A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</w:t>
            </w:r>
            <w:r w:rsidR="001E24C8"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  <w:p w:rsidR="001E24C8" w:rsidRPr="001E24C8" w:rsidRDefault="00B87B5A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1E24C8"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наний%</w:t>
            </w:r>
          </w:p>
        </w:tc>
        <w:tc>
          <w:tcPr>
            <w:tcW w:w="611" w:type="dxa"/>
            <w:vMerge w:val="restart"/>
            <w:shd w:val="clear" w:color="auto" w:fill="92D050"/>
            <w:textDirection w:val="btLr"/>
          </w:tcPr>
          <w:p w:rsidR="001E24C8" w:rsidRPr="001E24C8" w:rsidRDefault="001E24C8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</w:t>
            </w: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r w:rsidR="00B87B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</w:t>
            </w:r>
          </w:p>
          <w:p w:rsidR="001E24C8" w:rsidRPr="001E24C8" w:rsidRDefault="001E24C8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41" w:type="dxa"/>
            <w:vMerge w:val="restart"/>
            <w:shd w:val="clear" w:color="auto" w:fill="92D050"/>
            <w:textDirection w:val="btLr"/>
          </w:tcPr>
          <w:p w:rsidR="001E24C8" w:rsidRPr="001E24C8" w:rsidRDefault="001E24C8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</w:t>
            </w:r>
          </w:p>
        </w:tc>
        <w:tc>
          <w:tcPr>
            <w:tcW w:w="891" w:type="dxa"/>
            <w:vMerge w:val="restart"/>
            <w:shd w:val="clear" w:color="auto" w:fill="92D050"/>
            <w:textDirection w:val="btLr"/>
          </w:tcPr>
          <w:p w:rsidR="001E24C8" w:rsidRPr="001E24C8" w:rsidRDefault="001E24C8" w:rsidP="00B87B5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работе</w:t>
            </w:r>
          </w:p>
        </w:tc>
      </w:tr>
      <w:tr w:rsidR="001E24C8" w:rsidRPr="001E24C8" w:rsidTr="00F67222">
        <w:trPr>
          <w:trHeight w:val="658"/>
        </w:trPr>
        <w:tc>
          <w:tcPr>
            <w:tcW w:w="1715" w:type="dxa"/>
            <w:vMerge/>
            <w:vAlign w:val="center"/>
          </w:tcPr>
          <w:p w:rsidR="001E24C8" w:rsidRPr="001E24C8" w:rsidRDefault="001E24C8" w:rsidP="001E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vMerge/>
          </w:tcPr>
          <w:p w:rsidR="001E24C8" w:rsidRPr="001E24C8" w:rsidRDefault="001E24C8" w:rsidP="002C4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vAlign w:val="center"/>
          </w:tcPr>
          <w:p w:rsidR="001E24C8" w:rsidRPr="001E24C8" w:rsidRDefault="001E24C8" w:rsidP="001E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vMerge/>
            <w:vAlign w:val="center"/>
          </w:tcPr>
          <w:p w:rsidR="001E24C8" w:rsidRPr="001E24C8" w:rsidRDefault="001E24C8" w:rsidP="001E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dxa"/>
            <w:shd w:val="clear" w:color="auto" w:fill="92D050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4" w:type="dxa"/>
            <w:gridSpan w:val="2"/>
            <w:shd w:val="clear" w:color="auto" w:fill="92D050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" w:type="dxa"/>
            <w:shd w:val="clear" w:color="auto" w:fill="92D050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dxa"/>
            <w:gridSpan w:val="2"/>
            <w:shd w:val="clear" w:color="auto" w:fill="92D050"/>
          </w:tcPr>
          <w:p w:rsidR="001E24C8" w:rsidRPr="001E24C8" w:rsidRDefault="001E24C8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24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5" w:type="dxa"/>
            <w:vMerge/>
            <w:vAlign w:val="center"/>
          </w:tcPr>
          <w:p w:rsidR="001E24C8" w:rsidRPr="001E24C8" w:rsidRDefault="001E24C8" w:rsidP="001E2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vAlign w:val="center"/>
          </w:tcPr>
          <w:p w:rsidR="001E24C8" w:rsidRPr="001E24C8" w:rsidRDefault="001E24C8" w:rsidP="001E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</w:tcPr>
          <w:p w:rsidR="001E24C8" w:rsidRPr="001E24C8" w:rsidRDefault="001E24C8" w:rsidP="001E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1" w:type="dxa"/>
            <w:vMerge/>
          </w:tcPr>
          <w:p w:rsidR="001E24C8" w:rsidRPr="001E24C8" w:rsidRDefault="001E24C8" w:rsidP="001E24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6573" w:rsidRPr="001E24C8" w:rsidTr="00282DB2">
        <w:trPr>
          <w:trHeight w:val="575"/>
        </w:trPr>
        <w:tc>
          <w:tcPr>
            <w:tcW w:w="1715" w:type="dxa"/>
            <w:vMerge w:val="restart"/>
            <w:vAlign w:val="center"/>
          </w:tcPr>
          <w:p w:rsidR="00DD6573" w:rsidRDefault="00DD6573" w:rsidP="001E24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 xml:space="preserve">Комплексная региональная проверочная </w:t>
            </w:r>
          </w:p>
          <w:p w:rsidR="00DD6573" w:rsidRPr="001E24C8" w:rsidRDefault="00DD6573" w:rsidP="001E24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 xml:space="preserve">работа </w:t>
            </w:r>
          </w:p>
        </w:tc>
        <w:tc>
          <w:tcPr>
            <w:tcW w:w="1795" w:type="dxa"/>
            <w:vAlign w:val="center"/>
          </w:tcPr>
          <w:p w:rsidR="00DD6573" w:rsidRPr="001E24C8" w:rsidRDefault="00E35CC7" w:rsidP="002C4B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Буянова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591" w:type="dxa"/>
            <w:vAlign w:val="center"/>
          </w:tcPr>
          <w:p w:rsidR="00DD6573" w:rsidRPr="001E24C8" w:rsidRDefault="00E35CC7" w:rsidP="001E2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0" w:type="dxa"/>
            <w:vAlign w:val="center"/>
          </w:tcPr>
          <w:p w:rsidR="00DD6573" w:rsidRPr="001E24C8" w:rsidRDefault="00E35CC7" w:rsidP="00B87B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410" w:type="dxa"/>
            <w:vAlign w:val="center"/>
          </w:tcPr>
          <w:p w:rsidR="00DD6573" w:rsidRPr="001E24C8" w:rsidRDefault="00E35CC7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4" w:type="dxa"/>
            <w:gridSpan w:val="2"/>
            <w:vAlign w:val="center"/>
          </w:tcPr>
          <w:p w:rsidR="00DD6573" w:rsidRPr="001E24C8" w:rsidRDefault="00E35CC7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" w:type="dxa"/>
            <w:vAlign w:val="center"/>
          </w:tcPr>
          <w:p w:rsidR="00DD6573" w:rsidRPr="001E24C8" w:rsidRDefault="00E35CC7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dxa"/>
            <w:gridSpan w:val="2"/>
            <w:vAlign w:val="center"/>
          </w:tcPr>
          <w:p w:rsidR="00DD6573" w:rsidRPr="001E24C8" w:rsidRDefault="00E35CC7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D6573" w:rsidRPr="001E24C8" w:rsidRDefault="00B31BD9" w:rsidP="001E24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D6573" w:rsidRPr="001E24C8" w:rsidRDefault="00B31BD9" w:rsidP="001E24C8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41" w:type="dxa"/>
            <w:vAlign w:val="center"/>
          </w:tcPr>
          <w:p w:rsidR="00DD6573" w:rsidRPr="001E24C8" w:rsidRDefault="00B31BD9" w:rsidP="001E24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91" w:type="dxa"/>
            <w:vAlign w:val="center"/>
          </w:tcPr>
          <w:p w:rsidR="00DD6573" w:rsidRPr="001E24C8" w:rsidRDefault="00B31BD9" w:rsidP="001E24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</w:tr>
      <w:tr w:rsidR="00DD6573" w:rsidRPr="001E24C8" w:rsidTr="00282DB2">
        <w:trPr>
          <w:trHeight w:val="101"/>
        </w:trPr>
        <w:tc>
          <w:tcPr>
            <w:tcW w:w="1715" w:type="dxa"/>
            <w:vMerge/>
            <w:vAlign w:val="center"/>
          </w:tcPr>
          <w:p w:rsidR="00DD6573" w:rsidRPr="001E24C8" w:rsidRDefault="00DD6573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DD6573" w:rsidRPr="007C3FD1" w:rsidRDefault="00DD6573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Тельнова Г.В.</w:t>
            </w:r>
          </w:p>
        </w:tc>
        <w:tc>
          <w:tcPr>
            <w:tcW w:w="591" w:type="dxa"/>
            <w:vAlign w:val="center"/>
          </w:tcPr>
          <w:p w:rsidR="00DD6573" w:rsidRPr="001E24C8" w:rsidRDefault="00E35CC7" w:rsidP="00DD65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D6573">
              <w:rPr>
                <w:rFonts w:ascii="Times New Roman" w:hAnsi="Times New Roman"/>
                <w:sz w:val="20"/>
                <w:szCs w:val="20"/>
              </w:rPr>
              <w:t>ф</w:t>
            </w:r>
          </w:p>
        </w:tc>
        <w:tc>
          <w:tcPr>
            <w:tcW w:w="1310" w:type="dxa"/>
            <w:vAlign w:val="center"/>
          </w:tcPr>
          <w:p w:rsidR="00DD6573" w:rsidRDefault="00282DB2" w:rsidP="00DD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410" w:type="dxa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" w:type="dxa"/>
            <w:gridSpan w:val="2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dxa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dxa"/>
            <w:gridSpan w:val="2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  <w:vAlign w:val="center"/>
          </w:tcPr>
          <w:p w:rsidR="00DD6573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424E30" w:rsidRPr="001E24C8" w:rsidTr="00282DB2">
        <w:trPr>
          <w:trHeight w:val="502"/>
        </w:trPr>
        <w:tc>
          <w:tcPr>
            <w:tcW w:w="1715" w:type="dxa"/>
            <w:vMerge w:val="restart"/>
            <w:vAlign w:val="center"/>
          </w:tcPr>
          <w:p w:rsidR="00424E30" w:rsidRDefault="00424E30" w:rsidP="00424E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 xml:space="preserve">Комплексная региональная проверочная </w:t>
            </w:r>
          </w:p>
          <w:p w:rsidR="00424E30" w:rsidRPr="001E24C8" w:rsidRDefault="00424E30" w:rsidP="00424E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работа</w:t>
            </w:r>
          </w:p>
        </w:tc>
        <w:tc>
          <w:tcPr>
            <w:tcW w:w="1795" w:type="dxa"/>
            <w:vAlign w:val="center"/>
          </w:tcPr>
          <w:p w:rsidR="00424E30" w:rsidRPr="001E24C8" w:rsidRDefault="00424E30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Паномаренко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591" w:type="dxa"/>
            <w:vAlign w:val="center"/>
          </w:tcPr>
          <w:p w:rsidR="00424E30" w:rsidRPr="001E24C8" w:rsidRDefault="00424E30" w:rsidP="00DD65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0" w:type="dxa"/>
            <w:vAlign w:val="center"/>
          </w:tcPr>
          <w:p w:rsidR="00424E30" w:rsidRPr="001E24C8" w:rsidRDefault="00424E30" w:rsidP="00DD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21/19</w:t>
            </w:r>
          </w:p>
        </w:tc>
        <w:tc>
          <w:tcPr>
            <w:tcW w:w="410" w:type="dxa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" w:type="dxa"/>
            <w:gridSpan w:val="2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" w:type="dxa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6" w:type="dxa"/>
            <w:gridSpan w:val="2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641" w:type="dxa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91" w:type="dxa"/>
            <w:vAlign w:val="center"/>
          </w:tcPr>
          <w:p w:rsidR="00424E30" w:rsidRPr="001E24C8" w:rsidRDefault="00424E30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</w:t>
            </w:r>
          </w:p>
        </w:tc>
      </w:tr>
      <w:tr w:rsidR="00424E30" w:rsidRPr="001E24C8" w:rsidTr="00282DB2">
        <w:trPr>
          <w:trHeight w:val="261"/>
        </w:trPr>
        <w:tc>
          <w:tcPr>
            <w:tcW w:w="1715" w:type="dxa"/>
            <w:vMerge/>
            <w:vAlign w:val="center"/>
          </w:tcPr>
          <w:p w:rsidR="00424E30" w:rsidRPr="007C3FD1" w:rsidRDefault="00424E30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424E30" w:rsidRPr="007C3FD1" w:rsidRDefault="00424E30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Тельнова Г.В.</w:t>
            </w:r>
          </w:p>
        </w:tc>
        <w:tc>
          <w:tcPr>
            <w:tcW w:w="591" w:type="dxa"/>
            <w:vAlign w:val="center"/>
          </w:tcPr>
          <w:p w:rsidR="00424E30" w:rsidRPr="007C3FD1" w:rsidRDefault="00424E30" w:rsidP="00DD65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C3FD1">
              <w:rPr>
                <w:rFonts w:ascii="Times New Roman" w:hAnsi="Times New Roman"/>
                <w:sz w:val="20"/>
                <w:szCs w:val="20"/>
              </w:rPr>
              <w:t>ф</w:t>
            </w:r>
          </w:p>
        </w:tc>
        <w:tc>
          <w:tcPr>
            <w:tcW w:w="1310" w:type="dxa"/>
            <w:vAlign w:val="center"/>
          </w:tcPr>
          <w:p w:rsidR="00424E30" w:rsidRPr="007C3FD1" w:rsidRDefault="00282DB2" w:rsidP="00DD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410" w:type="dxa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gridSpan w:val="2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dxa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6" w:type="dxa"/>
            <w:gridSpan w:val="2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11" w:type="dxa"/>
            <w:shd w:val="clear" w:color="auto" w:fill="auto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dxa"/>
            <w:vAlign w:val="center"/>
          </w:tcPr>
          <w:p w:rsidR="00424E30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6D687F" w:rsidRPr="001E24C8" w:rsidTr="00F67222">
        <w:trPr>
          <w:trHeight w:val="261"/>
        </w:trPr>
        <w:tc>
          <w:tcPr>
            <w:tcW w:w="1715" w:type="dxa"/>
            <w:vMerge w:val="restart"/>
            <w:vAlign w:val="center"/>
          </w:tcPr>
          <w:p w:rsidR="006D687F" w:rsidRPr="007C3FD1" w:rsidRDefault="006D687F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  <w:p w:rsidR="006D687F" w:rsidRPr="007C3FD1" w:rsidRDefault="006D687F" w:rsidP="007568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:rsidR="006D687F" w:rsidRPr="007C3FD1" w:rsidRDefault="006D687F" w:rsidP="006D687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Гусарова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591" w:type="dxa"/>
            <w:vAlign w:val="center"/>
          </w:tcPr>
          <w:p w:rsidR="006D687F" w:rsidRPr="007C3FD1" w:rsidRDefault="006D687F" w:rsidP="00DD65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0" w:type="dxa"/>
            <w:vAlign w:val="center"/>
          </w:tcPr>
          <w:p w:rsidR="006D687F" w:rsidRPr="007C3FD1" w:rsidRDefault="006D687F" w:rsidP="00DD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17/15</w:t>
            </w:r>
          </w:p>
        </w:tc>
        <w:tc>
          <w:tcPr>
            <w:tcW w:w="410" w:type="dxa"/>
          </w:tcPr>
          <w:p w:rsidR="006D687F" w:rsidRPr="001E24C8" w:rsidRDefault="006D687F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gridSpan w:val="2"/>
          </w:tcPr>
          <w:p w:rsidR="006D687F" w:rsidRPr="001E24C8" w:rsidRDefault="006D687F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" w:type="dxa"/>
          </w:tcPr>
          <w:p w:rsidR="006D687F" w:rsidRPr="001E24C8" w:rsidRDefault="006D687F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6" w:type="dxa"/>
            <w:gridSpan w:val="2"/>
          </w:tcPr>
          <w:p w:rsidR="006D687F" w:rsidRPr="001E24C8" w:rsidRDefault="006D687F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6D687F" w:rsidRPr="001E24C8" w:rsidRDefault="006D687F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11" w:type="dxa"/>
            <w:shd w:val="clear" w:color="auto" w:fill="auto"/>
          </w:tcPr>
          <w:p w:rsidR="006D687F" w:rsidRPr="001E24C8" w:rsidRDefault="00B30276" w:rsidP="00DD6573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41" w:type="dxa"/>
          </w:tcPr>
          <w:p w:rsidR="006D687F" w:rsidRPr="001E24C8" w:rsidRDefault="00B30276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891" w:type="dxa"/>
          </w:tcPr>
          <w:p w:rsidR="006D687F" w:rsidRPr="001E24C8" w:rsidRDefault="00B30276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</w:t>
            </w:r>
          </w:p>
        </w:tc>
      </w:tr>
      <w:tr w:rsidR="006D687F" w:rsidRPr="001E24C8" w:rsidTr="00F67222">
        <w:trPr>
          <w:trHeight w:val="261"/>
        </w:trPr>
        <w:tc>
          <w:tcPr>
            <w:tcW w:w="1715" w:type="dxa"/>
            <w:vMerge/>
            <w:vAlign w:val="center"/>
          </w:tcPr>
          <w:p w:rsidR="006D687F" w:rsidRPr="007C3FD1" w:rsidRDefault="006D687F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:rsidR="006D687F" w:rsidRPr="007C3FD1" w:rsidRDefault="006D687F" w:rsidP="00DD65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Тельнова Г.В.</w:t>
            </w:r>
          </w:p>
        </w:tc>
        <w:tc>
          <w:tcPr>
            <w:tcW w:w="591" w:type="dxa"/>
            <w:vAlign w:val="center"/>
          </w:tcPr>
          <w:p w:rsidR="006D687F" w:rsidRPr="007C3FD1" w:rsidRDefault="006D687F" w:rsidP="00DD65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4ф</w:t>
            </w:r>
          </w:p>
        </w:tc>
        <w:tc>
          <w:tcPr>
            <w:tcW w:w="1310" w:type="dxa"/>
            <w:vAlign w:val="center"/>
          </w:tcPr>
          <w:p w:rsidR="006D687F" w:rsidRPr="007C3FD1" w:rsidRDefault="00282DB2" w:rsidP="00DD6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410" w:type="dxa"/>
          </w:tcPr>
          <w:p w:rsidR="006D687F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gridSpan w:val="2"/>
          </w:tcPr>
          <w:p w:rsidR="006D687F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0" w:type="dxa"/>
          </w:tcPr>
          <w:p w:rsidR="006D687F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6" w:type="dxa"/>
            <w:gridSpan w:val="2"/>
          </w:tcPr>
          <w:p w:rsidR="006D687F" w:rsidRPr="001E24C8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6D687F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11" w:type="dxa"/>
            <w:shd w:val="clear" w:color="auto" w:fill="auto"/>
          </w:tcPr>
          <w:p w:rsidR="006D687F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6D687F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91" w:type="dxa"/>
          </w:tcPr>
          <w:p w:rsidR="006D687F" w:rsidRDefault="00282DB2" w:rsidP="00DD6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B30276" w:rsidRPr="001E24C8" w:rsidTr="00F67222">
        <w:trPr>
          <w:trHeight w:val="270"/>
        </w:trPr>
        <w:tc>
          <w:tcPr>
            <w:tcW w:w="1715" w:type="dxa"/>
            <w:vMerge w:val="restart"/>
            <w:vAlign w:val="center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Гусарова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Л.В.</w:t>
            </w:r>
          </w:p>
        </w:tc>
        <w:tc>
          <w:tcPr>
            <w:tcW w:w="591" w:type="dxa"/>
            <w:vAlign w:val="center"/>
          </w:tcPr>
          <w:p w:rsidR="00B30276" w:rsidRPr="007C3FD1" w:rsidRDefault="00B30276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0" w:type="dxa"/>
            <w:vAlign w:val="center"/>
          </w:tcPr>
          <w:p w:rsidR="00B30276" w:rsidRPr="007C3FD1" w:rsidRDefault="009C11FC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17/14</w:t>
            </w:r>
          </w:p>
        </w:tc>
        <w:tc>
          <w:tcPr>
            <w:tcW w:w="410" w:type="dxa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24" w:type="dxa"/>
            <w:gridSpan w:val="2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0" w:type="dxa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dxa"/>
            <w:gridSpan w:val="2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611" w:type="dxa"/>
            <w:shd w:val="clear" w:color="auto" w:fill="auto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641" w:type="dxa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891" w:type="dxa"/>
          </w:tcPr>
          <w:p w:rsidR="00B30276" w:rsidRPr="001E24C8" w:rsidRDefault="009C11FC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</w:tr>
      <w:tr w:rsidR="00B30276" w:rsidRPr="001E24C8" w:rsidTr="00F67222">
        <w:trPr>
          <w:trHeight w:val="261"/>
        </w:trPr>
        <w:tc>
          <w:tcPr>
            <w:tcW w:w="1715" w:type="dxa"/>
            <w:vMerge/>
            <w:vAlign w:val="center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Тельнова Г.В.</w:t>
            </w:r>
          </w:p>
        </w:tc>
        <w:tc>
          <w:tcPr>
            <w:tcW w:w="591" w:type="dxa"/>
            <w:vAlign w:val="center"/>
          </w:tcPr>
          <w:p w:rsidR="00B30276" w:rsidRPr="007C3FD1" w:rsidRDefault="009C11FC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4ф</w:t>
            </w:r>
          </w:p>
        </w:tc>
        <w:tc>
          <w:tcPr>
            <w:tcW w:w="1310" w:type="dxa"/>
            <w:vAlign w:val="center"/>
          </w:tcPr>
          <w:p w:rsidR="00B30276" w:rsidRPr="007C3FD1" w:rsidRDefault="00282DB2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410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" w:type="dxa"/>
            <w:gridSpan w:val="2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00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gridSpan w:val="2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11" w:type="dxa"/>
            <w:shd w:val="clear" w:color="auto" w:fill="auto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91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30276" w:rsidRPr="001E24C8" w:rsidTr="00F67222">
        <w:trPr>
          <w:trHeight w:val="270"/>
        </w:trPr>
        <w:tc>
          <w:tcPr>
            <w:tcW w:w="1715" w:type="dxa"/>
            <w:vMerge w:val="restart"/>
            <w:vAlign w:val="center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</w:tc>
        <w:tc>
          <w:tcPr>
            <w:tcW w:w="1795" w:type="dxa"/>
          </w:tcPr>
          <w:p w:rsidR="00B30276" w:rsidRPr="007C3FD1" w:rsidRDefault="00282DB2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Гайдашова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О.Н.</w:t>
            </w:r>
          </w:p>
        </w:tc>
        <w:tc>
          <w:tcPr>
            <w:tcW w:w="591" w:type="dxa"/>
            <w:vAlign w:val="center"/>
          </w:tcPr>
          <w:p w:rsidR="00B30276" w:rsidRPr="007C3FD1" w:rsidRDefault="009C11FC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10" w:type="dxa"/>
            <w:vAlign w:val="center"/>
          </w:tcPr>
          <w:p w:rsidR="00B30276" w:rsidRPr="007C3FD1" w:rsidRDefault="003341AE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17/16</w:t>
            </w:r>
          </w:p>
        </w:tc>
        <w:tc>
          <w:tcPr>
            <w:tcW w:w="426" w:type="dxa"/>
            <w:gridSpan w:val="2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8" w:type="dxa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gridSpan w:val="2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dxa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11" w:type="dxa"/>
            <w:shd w:val="clear" w:color="auto" w:fill="auto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641" w:type="dxa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91" w:type="dxa"/>
          </w:tcPr>
          <w:p w:rsidR="00B30276" w:rsidRPr="001E24C8" w:rsidRDefault="003341A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B30276" w:rsidRPr="001E24C8" w:rsidTr="00F67222">
        <w:trPr>
          <w:trHeight w:val="270"/>
        </w:trPr>
        <w:tc>
          <w:tcPr>
            <w:tcW w:w="1715" w:type="dxa"/>
            <w:vMerge/>
            <w:vAlign w:val="center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:rsidR="00B30276" w:rsidRPr="007C3FD1" w:rsidRDefault="00B3027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FD1">
              <w:rPr>
                <w:rFonts w:ascii="Times New Roman" w:hAnsi="Times New Roman"/>
                <w:sz w:val="20"/>
                <w:szCs w:val="20"/>
              </w:rPr>
              <w:t>Тельнова Г.В.</w:t>
            </w:r>
          </w:p>
        </w:tc>
        <w:tc>
          <w:tcPr>
            <w:tcW w:w="591" w:type="dxa"/>
            <w:vAlign w:val="center"/>
          </w:tcPr>
          <w:p w:rsidR="00B30276" w:rsidRPr="007C3FD1" w:rsidRDefault="009C11FC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4ф</w:t>
            </w:r>
          </w:p>
        </w:tc>
        <w:tc>
          <w:tcPr>
            <w:tcW w:w="1310" w:type="dxa"/>
            <w:vAlign w:val="center"/>
          </w:tcPr>
          <w:p w:rsidR="00B30276" w:rsidRPr="007C3FD1" w:rsidRDefault="00282DB2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426" w:type="dxa"/>
            <w:gridSpan w:val="2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8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" w:type="dxa"/>
            <w:gridSpan w:val="2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11" w:type="dxa"/>
            <w:shd w:val="clear" w:color="auto" w:fill="auto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91" w:type="dxa"/>
          </w:tcPr>
          <w:p w:rsidR="00B30276" w:rsidRPr="001E24C8" w:rsidRDefault="00282DB2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</w:tr>
      <w:tr w:rsidR="00067696" w:rsidRPr="001E24C8" w:rsidTr="00F67222">
        <w:trPr>
          <w:trHeight w:val="270"/>
        </w:trPr>
        <w:tc>
          <w:tcPr>
            <w:tcW w:w="1715" w:type="dxa"/>
            <w:vAlign w:val="center"/>
          </w:tcPr>
          <w:p w:rsidR="00067696" w:rsidRPr="007C3FD1" w:rsidRDefault="0006769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1795" w:type="dxa"/>
          </w:tcPr>
          <w:p w:rsidR="00067696" w:rsidRPr="007C3FD1" w:rsidRDefault="00067696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Горина Е.Д.</w:t>
            </w:r>
          </w:p>
        </w:tc>
        <w:tc>
          <w:tcPr>
            <w:tcW w:w="591" w:type="dxa"/>
            <w:vAlign w:val="center"/>
          </w:tcPr>
          <w:p w:rsidR="00067696" w:rsidRDefault="00067696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067696" w:rsidRPr="007C3FD1" w:rsidRDefault="00BF090D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13/12</w:t>
            </w:r>
          </w:p>
        </w:tc>
        <w:tc>
          <w:tcPr>
            <w:tcW w:w="426" w:type="dxa"/>
            <w:gridSpan w:val="2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6" w:type="dxa"/>
            <w:gridSpan w:val="2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" w:type="dxa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611" w:type="dxa"/>
            <w:shd w:val="clear" w:color="auto" w:fill="auto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41" w:type="dxa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891" w:type="dxa"/>
          </w:tcPr>
          <w:p w:rsidR="00067696" w:rsidRPr="001E24C8" w:rsidRDefault="00BF090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BF090D" w:rsidRPr="001E24C8" w:rsidTr="00F67222">
        <w:trPr>
          <w:trHeight w:val="270"/>
        </w:trPr>
        <w:tc>
          <w:tcPr>
            <w:tcW w:w="1715" w:type="dxa"/>
            <w:vAlign w:val="center"/>
          </w:tcPr>
          <w:p w:rsidR="00BF090D" w:rsidRDefault="00BF090D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795" w:type="dxa"/>
          </w:tcPr>
          <w:p w:rsidR="00BF090D" w:rsidRDefault="00CC765E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Амангазиев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З.З.</w:t>
            </w:r>
          </w:p>
        </w:tc>
        <w:tc>
          <w:tcPr>
            <w:tcW w:w="591" w:type="dxa"/>
            <w:vAlign w:val="center"/>
          </w:tcPr>
          <w:p w:rsidR="00BF090D" w:rsidRDefault="00CC765E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BF090D" w:rsidRDefault="00CC765E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13/12</w:t>
            </w:r>
          </w:p>
        </w:tc>
        <w:tc>
          <w:tcPr>
            <w:tcW w:w="426" w:type="dxa"/>
            <w:gridSpan w:val="2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dxa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" w:type="dxa"/>
            <w:gridSpan w:val="2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" w:type="dxa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11" w:type="dxa"/>
            <w:shd w:val="clear" w:color="auto" w:fill="auto"/>
          </w:tcPr>
          <w:p w:rsidR="00BF090D" w:rsidRDefault="00CC765E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BF090D" w:rsidRDefault="00280D3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91" w:type="dxa"/>
          </w:tcPr>
          <w:p w:rsidR="00BF090D" w:rsidRDefault="00280D3E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</w:tr>
      <w:tr w:rsidR="00B30276" w:rsidRPr="001E24C8" w:rsidTr="00F67222">
        <w:trPr>
          <w:trHeight w:val="270"/>
        </w:trPr>
        <w:tc>
          <w:tcPr>
            <w:tcW w:w="1715" w:type="dxa"/>
            <w:vAlign w:val="center"/>
          </w:tcPr>
          <w:p w:rsidR="00B30276" w:rsidRPr="007C3FD1" w:rsidRDefault="00A6764B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География </w:t>
            </w:r>
          </w:p>
        </w:tc>
        <w:tc>
          <w:tcPr>
            <w:tcW w:w="1795" w:type="dxa"/>
          </w:tcPr>
          <w:p w:rsidR="00B30276" w:rsidRPr="007C3FD1" w:rsidRDefault="00A6764B" w:rsidP="00B302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Лысенко О.А.</w:t>
            </w:r>
          </w:p>
        </w:tc>
        <w:tc>
          <w:tcPr>
            <w:tcW w:w="591" w:type="dxa"/>
            <w:vAlign w:val="center"/>
          </w:tcPr>
          <w:p w:rsidR="00B30276" w:rsidRPr="007C3FD1" w:rsidRDefault="00A6764B" w:rsidP="00B302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B30276" w:rsidRPr="007C3FD1" w:rsidRDefault="00A6764B" w:rsidP="00B3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426" w:type="dxa"/>
            <w:gridSpan w:val="2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dxa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6" w:type="dxa"/>
            <w:gridSpan w:val="2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0" w:type="dxa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5" w:type="dxa"/>
            <w:shd w:val="clear" w:color="auto" w:fill="auto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11" w:type="dxa"/>
            <w:shd w:val="clear" w:color="auto" w:fill="auto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</w:t>
            </w:r>
          </w:p>
        </w:tc>
        <w:tc>
          <w:tcPr>
            <w:tcW w:w="641" w:type="dxa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91" w:type="dxa"/>
          </w:tcPr>
          <w:p w:rsidR="00B30276" w:rsidRPr="001E24C8" w:rsidRDefault="007F7E8D" w:rsidP="00B3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</w:tr>
      <w:tr w:rsidR="007F7E8D" w:rsidRPr="001E24C8" w:rsidTr="00F67222">
        <w:trPr>
          <w:trHeight w:val="270"/>
        </w:trPr>
        <w:tc>
          <w:tcPr>
            <w:tcW w:w="1715" w:type="dxa"/>
            <w:vAlign w:val="center"/>
          </w:tcPr>
          <w:p w:rsidR="007F7E8D" w:rsidRDefault="007F7E8D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795" w:type="dxa"/>
          </w:tcPr>
          <w:p w:rsidR="007F7E8D" w:rsidRPr="007C3FD1" w:rsidRDefault="007F7E8D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Лысенко О.А.</w:t>
            </w:r>
          </w:p>
        </w:tc>
        <w:tc>
          <w:tcPr>
            <w:tcW w:w="591" w:type="dxa"/>
            <w:vAlign w:val="center"/>
          </w:tcPr>
          <w:p w:rsidR="007F7E8D" w:rsidRPr="007C3FD1" w:rsidRDefault="007F7E8D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7F7E8D" w:rsidRPr="007C3FD1" w:rsidRDefault="007F7E8D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426" w:type="dxa"/>
            <w:gridSpan w:val="2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dxa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" w:type="dxa"/>
            <w:gridSpan w:val="2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" w:type="dxa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611" w:type="dxa"/>
            <w:shd w:val="clear" w:color="auto" w:fill="auto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91" w:type="dxa"/>
          </w:tcPr>
          <w:p w:rsidR="007F7E8D" w:rsidRDefault="00087335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7F7E8D" w:rsidRPr="001E24C8" w:rsidTr="00F67222">
        <w:trPr>
          <w:trHeight w:val="261"/>
        </w:trPr>
        <w:tc>
          <w:tcPr>
            <w:tcW w:w="1715" w:type="dxa"/>
            <w:vAlign w:val="center"/>
          </w:tcPr>
          <w:p w:rsidR="007F7E8D" w:rsidRPr="001E24C8" w:rsidRDefault="007F7E8D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</w:tc>
        <w:tc>
          <w:tcPr>
            <w:tcW w:w="1795" w:type="dxa"/>
          </w:tcPr>
          <w:p w:rsidR="007F7E8D" w:rsidRPr="001E24C8" w:rsidRDefault="007F7E8D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Иванова Е.Н.</w:t>
            </w:r>
          </w:p>
        </w:tc>
        <w:tc>
          <w:tcPr>
            <w:tcW w:w="591" w:type="dxa"/>
            <w:vAlign w:val="center"/>
          </w:tcPr>
          <w:p w:rsidR="007F7E8D" w:rsidRPr="001E24C8" w:rsidRDefault="001F52D4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7F7E8D" w:rsidRPr="001E24C8" w:rsidRDefault="001F52D4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426" w:type="dxa"/>
            <w:gridSpan w:val="2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" w:type="dxa"/>
            <w:gridSpan w:val="2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" w:type="dxa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91" w:type="dxa"/>
          </w:tcPr>
          <w:p w:rsidR="007F7E8D" w:rsidRPr="001E24C8" w:rsidRDefault="001F52D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756883" w:rsidRPr="001E24C8" w:rsidTr="00F67222">
        <w:trPr>
          <w:trHeight w:val="261"/>
        </w:trPr>
        <w:tc>
          <w:tcPr>
            <w:tcW w:w="1715" w:type="dxa"/>
            <w:vAlign w:val="center"/>
          </w:tcPr>
          <w:p w:rsidR="00756883" w:rsidRPr="001E24C8" w:rsidRDefault="00756883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1795" w:type="dxa"/>
          </w:tcPr>
          <w:p w:rsidR="00756883" w:rsidRPr="001E24C8" w:rsidRDefault="00756883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Иванова Е.Н.</w:t>
            </w:r>
          </w:p>
        </w:tc>
        <w:tc>
          <w:tcPr>
            <w:tcW w:w="591" w:type="dxa"/>
            <w:vAlign w:val="center"/>
          </w:tcPr>
          <w:p w:rsidR="00756883" w:rsidRDefault="00756883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10" w:type="dxa"/>
            <w:vAlign w:val="center"/>
          </w:tcPr>
          <w:p w:rsidR="00756883" w:rsidRDefault="00756883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13/13</w:t>
            </w:r>
          </w:p>
        </w:tc>
        <w:tc>
          <w:tcPr>
            <w:tcW w:w="426" w:type="dxa"/>
            <w:gridSpan w:val="2"/>
          </w:tcPr>
          <w:p w:rsidR="00756883" w:rsidRDefault="0075688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8" w:type="dxa"/>
          </w:tcPr>
          <w:p w:rsidR="00756883" w:rsidRDefault="0075688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6" w:type="dxa"/>
            <w:gridSpan w:val="2"/>
          </w:tcPr>
          <w:p w:rsidR="00756883" w:rsidRDefault="00756883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</w:tcPr>
          <w:p w:rsidR="00756883" w:rsidRDefault="00067696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5" w:type="dxa"/>
            <w:shd w:val="clear" w:color="auto" w:fill="auto"/>
          </w:tcPr>
          <w:p w:rsidR="00756883" w:rsidRDefault="00067696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11" w:type="dxa"/>
            <w:shd w:val="clear" w:color="auto" w:fill="auto"/>
          </w:tcPr>
          <w:p w:rsidR="00756883" w:rsidRDefault="0006769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641" w:type="dxa"/>
          </w:tcPr>
          <w:p w:rsidR="00756883" w:rsidRDefault="0006769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91" w:type="dxa"/>
          </w:tcPr>
          <w:p w:rsidR="00756883" w:rsidRDefault="0006769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7F7E8D" w:rsidRPr="001E24C8" w:rsidTr="00F67222">
        <w:trPr>
          <w:trHeight w:val="261"/>
        </w:trPr>
        <w:tc>
          <w:tcPr>
            <w:tcW w:w="1715" w:type="dxa"/>
            <w:vAlign w:val="center"/>
          </w:tcPr>
          <w:p w:rsidR="007F7E8D" w:rsidRPr="001E24C8" w:rsidRDefault="00280D3E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Информатика </w:t>
            </w:r>
          </w:p>
        </w:tc>
        <w:tc>
          <w:tcPr>
            <w:tcW w:w="1795" w:type="dxa"/>
          </w:tcPr>
          <w:p w:rsidR="007F7E8D" w:rsidRPr="001E24C8" w:rsidRDefault="00280D3E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Амангазиев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З.З.</w:t>
            </w:r>
          </w:p>
        </w:tc>
        <w:tc>
          <w:tcPr>
            <w:tcW w:w="591" w:type="dxa"/>
            <w:vAlign w:val="center"/>
          </w:tcPr>
          <w:p w:rsidR="007F7E8D" w:rsidRPr="001E24C8" w:rsidRDefault="00280D3E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7F7E8D" w:rsidRPr="001E24C8" w:rsidRDefault="00907421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426" w:type="dxa"/>
            <w:gridSpan w:val="2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dxa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" w:type="dxa"/>
            <w:gridSpan w:val="2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dxa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641" w:type="dxa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91" w:type="dxa"/>
          </w:tcPr>
          <w:p w:rsidR="007F7E8D" w:rsidRPr="001E24C8" w:rsidRDefault="00907421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</w:tr>
      <w:tr w:rsidR="007F7E8D" w:rsidRPr="001E24C8" w:rsidTr="00F67222">
        <w:trPr>
          <w:trHeight w:val="270"/>
        </w:trPr>
        <w:tc>
          <w:tcPr>
            <w:tcW w:w="1715" w:type="dxa"/>
            <w:vAlign w:val="center"/>
          </w:tcPr>
          <w:p w:rsidR="007F7E8D" w:rsidRPr="001E24C8" w:rsidRDefault="00907421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795" w:type="dxa"/>
          </w:tcPr>
          <w:p w:rsidR="007F7E8D" w:rsidRPr="001E24C8" w:rsidRDefault="00F67222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Кульчицкая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А.П.</w:t>
            </w:r>
          </w:p>
        </w:tc>
        <w:tc>
          <w:tcPr>
            <w:tcW w:w="591" w:type="dxa"/>
            <w:vAlign w:val="center"/>
          </w:tcPr>
          <w:p w:rsidR="007F7E8D" w:rsidRPr="001E24C8" w:rsidRDefault="00F67222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7F7E8D" w:rsidRPr="001E24C8" w:rsidRDefault="00F67222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426" w:type="dxa"/>
            <w:gridSpan w:val="2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" w:type="dxa"/>
            <w:gridSpan w:val="2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  <w:tc>
          <w:tcPr>
            <w:tcW w:w="641" w:type="dxa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891" w:type="dxa"/>
          </w:tcPr>
          <w:p w:rsidR="007F7E8D" w:rsidRPr="001E24C8" w:rsidRDefault="00D8232C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7F7E8D" w:rsidRPr="001E24C8" w:rsidTr="00F67222">
        <w:trPr>
          <w:trHeight w:val="261"/>
        </w:trPr>
        <w:tc>
          <w:tcPr>
            <w:tcW w:w="1715" w:type="dxa"/>
            <w:vAlign w:val="center"/>
          </w:tcPr>
          <w:p w:rsidR="007F7E8D" w:rsidRPr="001E24C8" w:rsidRDefault="00D8232C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</w:t>
            </w:r>
          </w:p>
        </w:tc>
        <w:tc>
          <w:tcPr>
            <w:tcW w:w="1795" w:type="dxa"/>
          </w:tcPr>
          <w:p w:rsidR="007F7E8D" w:rsidRPr="001E24C8" w:rsidRDefault="00D8232C" w:rsidP="007F7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Куксова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М.М.</w:t>
            </w:r>
          </w:p>
        </w:tc>
        <w:tc>
          <w:tcPr>
            <w:tcW w:w="591" w:type="dxa"/>
            <w:vAlign w:val="center"/>
          </w:tcPr>
          <w:p w:rsidR="007F7E8D" w:rsidRPr="001E24C8" w:rsidRDefault="00D8232C" w:rsidP="007F7E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7F7E8D" w:rsidRPr="001E24C8" w:rsidRDefault="00AE7926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14/14</w:t>
            </w:r>
          </w:p>
        </w:tc>
        <w:tc>
          <w:tcPr>
            <w:tcW w:w="426" w:type="dxa"/>
            <w:gridSpan w:val="2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8" w:type="dxa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" w:type="dxa"/>
            <w:gridSpan w:val="2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" w:type="dxa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91" w:type="dxa"/>
          </w:tcPr>
          <w:p w:rsidR="007F7E8D" w:rsidRPr="001E24C8" w:rsidRDefault="00AE7926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7F7E8D" w:rsidRPr="001E24C8" w:rsidTr="00F67222">
        <w:trPr>
          <w:trHeight w:val="224"/>
        </w:trPr>
        <w:tc>
          <w:tcPr>
            <w:tcW w:w="1715" w:type="dxa"/>
            <w:vAlign w:val="center"/>
          </w:tcPr>
          <w:p w:rsidR="007F7E8D" w:rsidRPr="001E24C8" w:rsidRDefault="00BD35AE" w:rsidP="007F7E8D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Физика</w:t>
            </w:r>
          </w:p>
        </w:tc>
        <w:tc>
          <w:tcPr>
            <w:tcW w:w="1795" w:type="dxa"/>
          </w:tcPr>
          <w:p w:rsidR="007F7E8D" w:rsidRDefault="00BD35AE" w:rsidP="007F7E8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Амангазиев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З.З.</w:t>
            </w:r>
          </w:p>
        </w:tc>
        <w:tc>
          <w:tcPr>
            <w:tcW w:w="591" w:type="dxa"/>
            <w:vAlign w:val="center"/>
          </w:tcPr>
          <w:p w:rsidR="007F7E8D" w:rsidRDefault="00BD35AE" w:rsidP="007F7E8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7F7E8D" w:rsidRPr="001E24C8" w:rsidRDefault="00BD35AE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14/12</w:t>
            </w:r>
          </w:p>
        </w:tc>
        <w:tc>
          <w:tcPr>
            <w:tcW w:w="426" w:type="dxa"/>
            <w:gridSpan w:val="2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dxa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6" w:type="dxa"/>
            <w:gridSpan w:val="2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dxa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891" w:type="dxa"/>
          </w:tcPr>
          <w:p w:rsidR="007F7E8D" w:rsidRPr="001E24C8" w:rsidRDefault="006E5F14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</w:t>
            </w:r>
          </w:p>
        </w:tc>
      </w:tr>
      <w:tr w:rsidR="007F7E8D" w:rsidRPr="001E24C8" w:rsidTr="00F67222">
        <w:trPr>
          <w:trHeight w:val="224"/>
        </w:trPr>
        <w:tc>
          <w:tcPr>
            <w:tcW w:w="1715" w:type="dxa"/>
          </w:tcPr>
          <w:p w:rsidR="007F7E8D" w:rsidRPr="005B78C1" w:rsidRDefault="006E5F14" w:rsidP="007F7E8D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Биология </w:t>
            </w:r>
          </w:p>
        </w:tc>
        <w:tc>
          <w:tcPr>
            <w:tcW w:w="1795" w:type="dxa"/>
          </w:tcPr>
          <w:p w:rsidR="007F7E8D" w:rsidRPr="001E24C8" w:rsidRDefault="006E5F14" w:rsidP="006E5F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Лысенко О.А.</w:t>
            </w:r>
          </w:p>
        </w:tc>
        <w:tc>
          <w:tcPr>
            <w:tcW w:w="591" w:type="dxa"/>
          </w:tcPr>
          <w:p w:rsidR="007F7E8D" w:rsidRPr="00BD4084" w:rsidRDefault="006E5F14" w:rsidP="007F7E8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7F7E8D" w:rsidRPr="001E24C8" w:rsidRDefault="006E5F14" w:rsidP="007F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14/9</w:t>
            </w:r>
          </w:p>
        </w:tc>
        <w:tc>
          <w:tcPr>
            <w:tcW w:w="426" w:type="dxa"/>
            <w:gridSpan w:val="2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8" w:type="dxa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6" w:type="dxa"/>
            <w:gridSpan w:val="2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611" w:type="dxa"/>
            <w:shd w:val="clear" w:color="auto" w:fill="auto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91" w:type="dxa"/>
          </w:tcPr>
          <w:p w:rsidR="007F7E8D" w:rsidRPr="001E24C8" w:rsidRDefault="004017F3" w:rsidP="007F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</w:tr>
      <w:tr w:rsidR="004017F3" w:rsidRPr="001E24C8" w:rsidTr="00332072">
        <w:trPr>
          <w:trHeight w:val="224"/>
        </w:trPr>
        <w:tc>
          <w:tcPr>
            <w:tcW w:w="1715" w:type="dxa"/>
            <w:vAlign w:val="center"/>
          </w:tcPr>
          <w:p w:rsidR="004017F3" w:rsidRPr="001E24C8" w:rsidRDefault="004017F3" w:rsidP="004017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</w:tc>
        <w:tc>
          <w:tcPr>
            <w:tcW w:w="1795" w:type="dxa"/>
          </w:tcPr>
          <w:p w:rsidR="004017F3" w:rsidRPr="001E24C8" w:rsidRDefault="004017F3" w:rsidP="004017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24C8">
              <w:rPr>
                <w:rFonts w:ascii="Times New Roman" w:hAnsi="Times New Roman"/>
                <w:sz w:val="20"/>
                <w:szCs w:val="20"/>
              </w:rPr>
              <w:t>Иванова Е.Н.</w:t>
            </w:r>
          </w:p>
        </w:tc>
        <w:tc>
          <w:tcPr>
            <w:tcW w:w="591" w:type="dxa"/>
          </w:tcPr>
          <w:p w:rsidR="004017F3" w:rsidRPr="00BD4084" w:rsidRDefault="004017F3" w:rsidP="004017F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10" w:type="dxa"/>
            <w:vAlign w:val="center"/>
          </w:tcPr>
          <w:p w:rsidR="004017F3" w:rsidRPr="001E24C8" w:rsidRDefault="004017F3" w:rsidP="00401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14/13</w:t>
            </w:r>
          </w:p>
        </w:tc>
        <w:tc>
          <w:tcPr>
            <w:tcW w:w="426" w:type="dxa"/>
            <w:gridSpan w:val="2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8" w:type="dxa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6" w:type="dxa"/>
            <w:gridSpan w:val="2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11" w:type="dxa"/>
            <w:shd w:val="clear" w:color="auto" w:fill="auto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91" w:type="dxa"/>
          </w:tcPr>
          <w:p w:rsidR="004017F3" w:rsidRPr="001E24C8" w:rsidRDefault="002E2C31" w:rsidP="004017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</w:t>
            </w:r>
          </w:p>
        </w:tc>
      </w:tr>
    </w:tbl>
    <w:p w:rsidR="005A3D95" w:rsidRDefault="005A3D95" w:rsidP="00D70F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3B36" w:rsidRDefault="002F5C39" w:rsidP="00D70F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6ED1" w:rsidRPr="002A4CDD">
        <w:rPr>
          <w:rFonts w:ascii="Times New Roman" w:hAnsi="Times New Roman" w:cs="Times New Roman"/>
          <w:sz w:val="28"/>
          <w:szCs w:val="28"/>
        </w:rPr>
        <w:t>По результатам региональных проверочных работ (</w:t>
      </w:r>
      <w:r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РПР) видно, что </w:t>
      </w:r>
      <w:r w:rsidR="00282DB2">
        <w:rPr>
          <w:rFonts w:ascii="Times New Roman" w:hAnsi="Times New Roman" w:cs="Times New Roman"/>
          <w:sz w:val="28"/>
          <w:szCs w:val="28"/>
        </w:rPr>
        <w:t xml:space="preserve">самый низкий 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753B36">
        <w:rPr>
          <w:rFonts w:ascii="Times New Roman" w:hAnsi="Times New Roman" w:cs="Times New Roman"/>
          <w:sz w:val="28"/>
          <w:szCs w:val="28"/>
        </w:rPr>
        <w:t>качества знаний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 </w:t>
      </w:r>
      <w:r w:rsidR="00282DB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82DB2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282DB2">
        <w:rPr>
          <w:rFonts w:ascii="Times New Roman" w:hAnsi="Times New Roman" w:cs="Times New Roman"/>
          <w:sz w:val="28"/>
          <w:szCs w:val="28"/>
        </w:rPr>
        <w:t xml:space="preserve"> у 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уч-ся </w:t>
      </w:r>
      <w:r w:rsidR="00282DB2">
        <w:rPr>
          <w:rFonts w:ascii="Times New Roman" w:hAnsi="Times New Roman" w:cs="Times New Roman"/>
          <w:sz w:val="28"/>
          <w:szCs w:val="28"/>
        </w:rPr>
        <w:t>9</w:t>
      </w:r>
      <w:r w:rsidR="00BA6B38">
        <w:rPr>
          <w:rFonts w:ascii="Times New Roman" w:hAnsi="Times New Roman" w:cs="Times New Roman"/>
          <w:sz w:val="28"/>
          <w:szCs w:val="28"/>
        </w:rPr>
        <w:t xml:space="preserve"> класса по </w:t>
      </w:r>
      <w:r w:rsidR="00282DB2">
        <w:rPr>
          <w:rFonts w:ascii="Times New Roman" w:hAnsi="Times New Roman" w:cs="Times New Roman"/>
          <w:sz w:val="28"/>
          <w:szCs w:val="28"/>
        </w:rPr>
        <w:t>математике.</w:t>
      </w:r>
      <w:r w:rsidR="00753B36">
        <w:rPr>
          <w:rFonts w:ascii="Times New Roman" w:hAnsi="Times New Roman" w:cs="Times New Roman"/>
          <w:sz w:val="28"/>
          <w:szCs w:val="28"/>
        </w:rPr>
        <w:t xml:space="preserve">  Показатели </w:t>
      </w:r>
      <w:proofErr w:type="spellStart"/>
      <w:r w:rsidR="00753B3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="00753B36">
        <w:rPr>
          <w:rFonts w:ascii="Times New Roman" w:hAnsi="Times New Roman" w:cs="Times New Roman"/>
          <w:sz w:val="28"/>
          <w:szCs w:val="28"/>
        </w:rPr>
        <w:t xml:space="preserve"> по </w:t>
      </w:r>
      <w:r w:rsidR="00282DB2">
        <w:rPr>
          <w:rFonts w:ascii="Times New Roman" w:hAnsi="Times New Roman" w:cs="Times New Roman"/>
          <w:sz w:val="28"/>
          <w:szCs w:val="28"/>
        </w:rPr>
        <w:t>русскому языку и математике 4 класса, географии и обществознания в 9 классе не превышает 80%, что ниже годовых показателей по этим предметам. Этот факт с</w:t>
      </w:r>
      <w:r w:rsidR="00753B36">
        <w:rPr>
          <w:rFonts w:ascii="Times New Roman" w:hAnsi="Times New Roman" w:cs="Times New Roman"/>
          <w:sz w:val="28"/>
          <w:szCs w:val="28"/>
        </w:rPr>
        <w:t>видетельствует о нед</w:t>
      </w:r>
      <w:r w:rsidR="00753B36">
        <w:rPr>
          <w:rFonts w:ascii="Times New Roman" w:hAnsi="Times New Roman" w:cs="Times New Roman"/>
          <w:sz w:val="28"/>
          <w:szCs w:val="28"/>
        </w:rPr>
        <w:t>о</w:t>
      </w:r>
      <w:r w:rsidR="00753B36">
        <w:rPr>
          <w:rFonts w:ascii="Times New Roman" w:hAnsi="Times New Roman" w:cs="Times New Roman"/>
          <w:sz w:val="28"/>
          <w:szCs w:val="28"/>
        </w:rPr>
        <w:t>статочной работе учителей – предметников над прочностью усвоения знаний, и необъективной оценке в ходе текущего контроля качества знаний учащи</w:t>
      </w:r>
      <w:r w:rsidR="00753B36">
        <w:rPr>
          <w:rFonts w:ascii="Times New Roman" w:hAnsi="Times New Roman" w:cs="Times New Roman"/>
          <w:sz w:val="28"/>
          <w:szCs w:val="28"/>
        </w:rPr>
        <w:t>х</w:t>
      </w:r>
      <w:r w:rsidR="00753B36">
        <w:rPr>
          <w:rFonts w:ascii="Times New Roman" w:hAnsi="Times New Roman" w:cs="Times New Roman"/>
          <w:sz w:val="28"/>
          <w:szCs w:val="28"/>
        </w:rPr>
        <w:t>ся.</w:t>
      </w:r>
    </w:p>
    <w:p w:rsidR="00753B36" w:rsidRDefault="001F2D13" w:rsidP="001F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Самые высокие показатели в качестве знаний</w:t>
      </w:r>
      <w:r w:rsidR="00687590">
        <w:rPr>
          <w:rFonts w:ascii="Times New Roman" w:hAnsi="Times New Roman" w:cs="Times New Roman"/>
          <w:sz w:val="28"/>
          <w:szCs w:val="28"/>
        </w:rPr>
        <w:t xml:space="preserve"> (свыше 60 %)</w:t>
      </w:r>
      <w:r>
        <w:rPr>
          <w:rFonts w:ascii="Times New Roman" w:hAnsi="Times New Roman" w:cs="Times New Roman"/>
          <w:sz w:val="28"/>
          <w:szCs w:val="28"/>
        </w:rPr>
        <w:t xml:space="preserve"> у учащихся </w:t>
      </w:r>
      <w:r w:rsidR="00282DB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класса по </w:t>
      </w:r>
      <w:r w:rsidR="00282DB2">
        <w:rPr>
          <w:rFonts w:ascii="Times New Roman" w:hAnsi="Times New Roman" w:cs="Times New Roman"/>
          <w:sz w:val="28"/>
          <w:szCs w:val="28"/>
        </w:rPr>
        <w:t xml:space="preserve">окружающему миру (62,5%/66,7%), в 10 классе по информатике (71,4%), </w:t>
      </w:r>
      <w:r w:rsidR="00687590">
        <w:rPr>
          <w:rFonts w:ascii="Times New Roman" w:hAnsi="Times New Roman" w:cs="Times New Roman"/>
          <w:sz w:val="28"/>
          <w:szCs w:val="28"/>
        </w:rPr>
        <w:t xml:space="preserve">у учащихся </w:t>
      </w:r>
      <w:r w:rsidR="00282DB2">
        <w:rPr>
          <w:rFonts w:ascii="Times New Roman" w:hAnsi="Times New Roman" w:cs="Times New Roman"/>
          <w:sz w:val="28"/>
          <w:szCs w:val="28"/>
        </w:rPr>
        <w:t xml:space="preserve">10 </w:t>
      </w:r>
      <w:r w:rsidR="00687590">
        <w:rPr>
          <w:rFonts w:ascii="Times New Roman" w:hAnsi="Times New Roman" w:cs="Times New Roman"/>
          <w:sz w:val="28"/>
          <w:szCs w:val="28"/>
        </w:rPr>
        <w:t xml:space="preserve">класса </w:t>
      </w:r>
      <w:r w:rsidR="00282DB2">
        <w:rPr>
          <w:rFonts w:ascii="Times New Roman" w:hAnsi="Times New Roman" w:cs="Times New Roman"/>
          <w:sz w:val="28"/>
          <w:szCs w:val="28"/>
        </w:rPr>
        <w:t>по биологии (88,9%) и истории (92,3%)</w:t>
      </w:r>
      <w:r w:rsidR="00687590">
        <w:rPr>
          <w:rFonts w:ascii="Times New Roman" w:hAnsi="Times New Roman" w:cs="Times New Roman"/>
          <w:sz w:val="28"/>
          <w:szCs w:val="28"/>
        </w:rPr>
        <w:t>.</w:t>
      </w:r>
    </w:p>
    <w:p w:rsidR="008F6ED1" w:rsidRPr="00665B98" w:rsidRDefault="00282DB2" w:rsidP="00665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6B38">
        <w:rPr>
          <w:rFonts w:ascii="Times New Roman" w:hAnsi="Times New Roman" w:cs="Times New Roman"/>
          <w:sz w:val="28"/>
          <w:szCs w:val="28"/>
        </w:rPr>
        <w:t>Учителям</w:t>
      </w:r>
      <w:proofErr w:type="gramStart"/>
      <w:r w:rsidR="00BA6B38">
        <w:rPr>
          <w:rFonts w:ascii="Times New Roman" w:hAnsi="Times New Roman" w:cs="Times New Roman"/>
          <w:sz w:val="28"/>
          <w:szCs w:val="28"/>
        </w:rPr>
        <w:t>и–</w:t>
      </w:r>
      <w:proofErr w:type="gramEnd"/>
      <w:r w:rsidR="00BA6B38">
        <w:rPr>
          <w:rFonts w:ascii="Times New Roman" w:hAnsi="Times New Roman" w:cs="Times New Roman"/>
          <w:sz w:val="28"/>
          <w:szCs w:val="28"/>
        </w:rPr>
        <w:t xml:space="preserve"> предметниками </w:t>
      </w:r>
      <w:r w:rsidR="00687590">
        <w:rPr>
          <w:rFonts w:ascii="Times New Roman" w:hAnsi="Times New Roman" w:cs="Times New Roman"/>
          <w:sz w:val="28"/>
          <w:szCs w:val="28"/>
        </w:rPr>
        <w:t>на заседаниях были п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роанализированы  характерные ошибки, допущенные в РПР. Рекомендовано в дальнейшем включать в уроки подобные задания тестового характера, подготавливающие </w:t>
      </w:r>
      <w:r w:rsidR="008F6ED1" w:rsidRPr="002A4CDD">
        <w:rPr>
          <w:rFonts w:ascii="Times New Roman" w:hAnsi="Times New Roman" w:cs="Times New Roman"/>
          <w:sz w:val="28"/>
          <w:szCs w:val="28"/>
        </w:rPr>
        <w:lastRenderedPageBreak/>
        <w:t>уч</w:t>
      </w:r>
      <w:r w:rsidR="002A4CDD" w:rsidRPr="002A4CDD">
        <w:rPr>
          <w:rFonts w:ascii="Times New Roman" w:hAnsi="Times New Roman" w:cs="Times New Roman"/>
          <w:sz w:val="28"/>
          <w:szCs w:val="28"/>
        </w:rPr>
        <w:t>ащихся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 к сдаче итоговой государственной аттестации. Руководителями ШМО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2A4CDD">
        <w:rPr>
          <w:rFonts w:ascii="Times New Roman" w:hAnsi="Times New Roman" w:cs="Times New Roman"/>
          <w:sz w:val="28"/>
          <w:szCs w:val="28"/>
        </w:rPr>
        <w:t>заседания МО были включены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2A4CDD">
        <w:rPr>
          <w:rFonts w:ascii="Times New Roman" w:hAnsi="Times New Roman" w:cs="Times New Roman"/>
          <w:sz w:val="28"/>
          <w:szCs w:val="28"/>
        </w:rPr>
        <w:t>вопросы, связан</w:t>
      </w:r>
      <w:r w:rsidR="00687590">
        <w:rPr>
          <w:rFonts w:ascii="Times New Roman" w:hAnsi="Times New Roman" w:cs="Times New Roman"/>
          <w:sz w:val="28"/>
          <w:szCs w:val="28"/>
        </w:rPr>
        <w:t>ные с анализом р</w:t>
      </w:r>
      <w:r w:rsidR="00687590">
        <w:rPr>
          <w:rFonts w:ascii="Times New Roman" w:hAnsi="Times New Roman" w:cs="Times New Roman"/>
          <w:sz w:val="28"/>
          <w:szCs w:val="28"/>
        </w:rPr>
        <w:t>е</w:t>
      </w:r>
      <w:r w:rsidR="00687590">
        <w:rPr>
          <w:rFonts w:ascii="Times New Roman" w:hAnsi="Times New Roman" w:cs="Times New Roman"/>
          <w:sz w:val="28"/>
          <w:szCs w:val="28"/>
        </w:rPr>
        <w:t xml:space="preserve">зультатов РПР, намечен </w:t>
      </w:r>
      <w:r w:rsidR="008F6ED1" w:rsidRPr="002A4CDD">
        <w:rPr>
          <w:rFonts w:ascii="Times New Roman" w:hAnsi="Times New Roman" w:cs="Times New Roman"/>
          <w:sz w:val="28"/>
          <w:szCs w:val="28"/>
        </w:rPr>
        <w:t>план работы по повышению ка</w:t>
      </w:r>
      <w:r w:rsidR="00687590">
        <w:rPr>
          <w:rFonts w:ascii="Times New Roman" w:hAnsi="Times New Roman" w:cs="Times New Roman"/>
          <w:sz w:val="28"/>
          <w:szCs w:val="28"/>
        </w:rPr>
        <w:t xml:space="preserve">чества преподавания предметов в </w:t>
      </w:r>
      <w:r w:rsidR="00687590" w:rsidRPr="002A4CDD">
        <w:rPr>
          <w:rFonts w:ascii="Times New Roman" w:hAnsi="Times New Roman" w:cs="Times New Roman"/>
          <w:sz w:val="28"/>
          <w:szCs w:val="28"/>
        </w:rPr>
        <w:t>классах,</w:t>
      </w:r>
      <w:r w:rsidR="008F6ED1" w:rsidRPr="002A4CDD">
        <w:rPr>
          <w:rFonts w:ascii="Times New Roman" w:hAnsi="Times New Roman" w:cs="Times New Roman"/>
          <w:sz w:val="28"/>
          <w:szCs w:val="28"/>
        </w:rPr>
        <w:t xml:space="preserve"> показавших низкие результаты РПР, оказана методич</w:t>
      </w:r>
      <w:r w:rsidR="008F6ED1" w:rsidRPr="002A4CDD">
        <w:rPr>
          <w:rFonts w:ascii="Times New Roman" w:hAnsi="Times New Roman" w:cs="Times New Roman"/>
          <w:sz w:val="28"/>
          <w:szCs w:val="28"/>
        </w:rPr>
        <w:t>е</w:t>
      </w:r>
      <w:r w:rsidR="008F6ED1" w:rsidRPr="002A4CDD">
        <w:rPr>
          <w:rFonts w:ascii="Times New Roman" w:hAnsi="Times New Roman" w:cs="Times New Roman"/>
          <w:sz w:val="28"/>
          <w:szCs w:val="28"/>
        </w:rPr>
        <w:t>ская помощь учителям, получившим низкие результаты работ. Классные р</w:t>
      </w:r>
      <w:r w:rsidR="008F6ED1" w:rsidRPr="002A4CDD">
        <w:rPr>
          <w:rFonts w:ascii="Times New Roman" w:hAnsi="Times New Roman" w:cs="Times New Roman"/>
          <w:sz w:val="28"/>
          <w:szCs w:val="28"/>
        </w:rPr>
        <w:t>у</w:t>
      </w:r>
      <w:r w:rsidR="008F6ED1" w:rsidRPr="002A4CDD">
        <w:rPr>
          <w:rFonts w:ascii="Times New Roman" w:hAnsi="Times New Roman" w:cs="Times New Roman"/>
          <w:sz w:val="28"/>
          <w:szCs w:val="28"/>
        </w:rPr>
        <w:t>ководители на родительских собраниях до</w:t>
      </w:r>
      <w:r w:rsidR="00687590">
        <w:rPr>
          <w:rFonts w:ascii="Times New Roman" w:hAnsi="Times New Roman" w:cs="Times New Roman"/>
          <w:sz w:val="28"/>
          <w:szCs w:val="28"/>
        </w:rPr>
        <w:t>ве</w:t>
      </w:r>
      <w:r w:rsidR="008F6ED1" w:rsidRPr="002A4CDD">
        <w:rPr>
          <w:rFonts w:ascii="Times New Roman" w:hAnsi="Times New Roman" w:cs="Times New Roman"/>
          <w:sz w:val="28"/>
          <w:szCs w:val="28"/>
        </w:rPr>
        <w:t>ли до сведения роди</w:t>
      </w:r>
      <w:r w:rsidR="00687590">
        <w:rPr>
          <w:rFonts w:ascii="Times New Roman" w:hAnsi="Times New Roman" w:cs="Times New Roman"/>
          <w:sz w:val="28"/>
          <w:szCs w:val="28"/>
        </w:rPr>
        <w:t>телей р</w:t>
      </w:r>
      <w:r w:rsidR="00687590">
        <w:rPr>
          <w:rFonts w:ascii="Times New Roman" w:hAnsi="Times New Roman" w:cs="Times New Roman"/>
          <w:sz w:val="28"/>
          <w:szCs w:val="28"/>
        </w:rPr>
        <w:t>е</w:t>
      </w:r>
      <w:r w:rsidR="00687590">
        <w:rPr>
          <w:rFonts w:ascii="Times New Roman" w:hAnsi="Times New Roman" w:cs="Times New Roman"/>
          <w:sz w:val="28"/>
          <w:szCs w:val="28"/>
        </w:rPr>
        <w:t xml:space="preserve">зультаты РПР, нацелили </w:t>
      </w:r>
      <w:r w:rsidR="008F6ED1" w:rsidRPr="002A4CDD">
        <w:rPr>
          <w:rFonts w:ascii="Times New Roman" w:hAnsi="Times New Roman" w:cs="Times New Roman"/>
          <w:sz w:val="28"/>
          <w:szCs w:val="28"/>
        </w:rPr>
        <w:t>на усиление контроля родителями за качеством по</w:t>
      </w:r>
      <w:r w:rsidR="008F6ED1" w:rsidRPr="002A4CDD">
        <w:rPr>
          <w:rFonts w:ascii="Times New Roman" w:hAnsi="Times New Roman" w:cs="Times New Roman"/>
          <w:sz w:val="28"/>
          <w:szCs w:val="28"/>
        </w:rPr>
        <w:t>д</w:t>
      </w:r>
      <w:r w:rsidR="008F6ED1" w:rsidRPr="002A4CDD">
        <w:rPr>
          <w:rFonts w:ascii="Times New Roman" w:hAnsi="Times New Roman" w:cs="Times New Roman"/>
          <w:sz w:val="28"/>
          <w:szCs w:val="28"/>
        </w:rPr>
        <w:t>готовки домашних заданий их детей.</w:t>
      </w:r>
    </w:p>
    <w:p w:rsidR="008F6ED1" w:rsidRPr="004955E0" w:rsidRDefault="008F6ED1" w:rsidP="00A739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F6ED1" w:rsidRPr="004955E0" w:rsidRDefault="008F6ED1" w:rsidP="00A73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Согласно Федеральному закону “Об образовании в Российской Фед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рации” </w:t>
      </w:r>
      <w:r w:rsidRPr="004955E0">
        <w:rPr>
          <w:rFonts w:ascii="Times New Roman" w:hAnsi="Times New Roman" w:cs="Times New Roman"/>
          <w:sz w:val="27"/>
          <w:szCs w:val="27"/>
          <w:lang w:eastAsia="ru-RU"/>
        </w:rPr>
        <w:t>от 29 декабря 2012 г. № 273-ФЗ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освоение общеобразовательных пр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грамм основного общего 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завершается обязательной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госуда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ственной итоговой аттестацией выпускников общеобразовательных учр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ждений независимо от формы получения образования. </w:t>
      </w:r>
    </w:p>
    <w:p w:rsidR="008F6ED1" w:rsidRPr="004955E0" w:rsidRDefault="008F6ED1" w:rsidP="00282DB2">
      <w:pPr>
        <w:pStyle w:val="a5"/>
        <w:ind w:firstLine="708"/>
        <w:jc w:val="both"/>
        <w:rPr>
          <w:rFonts w:ascii="Times New Roman" w:hAnsi="Times New Roman"/>
          <w:b/>
          <w:bCs/>
        </w:rPr>
      </w:pPr>
      <w:r w:rsidRPr="004955E0">
        <w:rPr>
          <w:rFonts w:ascii="Times New Roman" w:hAnsi="Times New Roman"/>
        </w:rPr>
        <w:t>Государственная итоговая аттестация выпускников 9</w:t>
      </w:r>
      <w:r w:rsidR="00282DB2">
        <w:rPr>
          <w:rFonts w:ascii="Times New Roman" w:hAnsi="Times New Roman"/>
        </w:rPr>
        <w:t xml:space="preserve"> к</w:t>
      </w:r>
      <w:r w:rsidRPr="004955E0">
        <w:rPr>
          <w:rFonts w:ascii="Times New Roman" w:hAnsi="Times New Roman"/>
        </w:rPr>
        <w:t>ласс</w:t>
      </w:r>
      <w:r w:rsidR="00282DB2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 xml:space="preserve"> общеобр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зовательного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учреждения</w:t>
      </w:r>
      <w:r w:rsidR="00282DB2">
        <w:rPr>
          <w:rFonts w:ascii="Times New Roman" w:hAnsi="Times New Roman"/>
        </w:rPr>
        <w:t xml:space="preserve"> осуществлялась в соответствии с </w:t>
      </w:r>
      <w:proofErr w:type="spellStart"/>
      <w:r w:rsidR="00282DB2" w:rsidRPr="00282DB2">
        <w:rPr>
          <w:rFonts w:ascii="Times New Roman" w:hAnsi="Times New Roman"/>
        </w:rPr>
        <w:t>Порядок</w:t>
      </w:r>
      <w:r w:rsidR="00282DB2">
        <w:rPr>
          <w:rFonts w:ascii="Times New Roman" w:hAnsi="Times New Roman"/>
        </w:rPr>
        <w:t>ом</w:t>
      </w:r>
      <w:proofErr w:type="spellEnd"/>
      <w:r w:rsidR="00282DB2" w:rsidRPr="00282DB2">
        <w:rPr>
          <w:rFonts w:ascii="Times New Roman" w:hAnsi="Times New Roman"/>
        </w:rPr>
        <w:t xml:space="preserve"> ГИА-9 от 07.11.2018 № 189-1513</w:t>
      </w:r>
      <w:r w:rsidR="00282DB2">
        <w:rPr>
          <w:rFonts w:ascii="Times New Roman" w:hAnsi="Times New Roman"/>
        </w:rPr>
        <w:t xml:space="preserve">. </w:t>
      </w:r>
      <w:r w:rsidRPr="004955E0">
        <w:rPr>
          <w:rFonts w:ascii="Times New Roman" w:hAnsi="Times New Roman"/>
        </w:rPr>
        <w:t>Ответственный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за организацию и проведение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государственной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итоговой аттестации в 9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 xml:space="preserve"> класс</w:t>
      </w:r>
      <w:r w:rsidR="00282DB2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 xml:space="preserve"> – заместитель директора по УВР </w:t>
      </w:r>
      <w:proofErr w:type="spellStart"/>
      <w:r w:rsidRPr="004955E0">
        <w:rPr>
          <w:rFonts w:ascii="Times New Roman" w:hAnsi="Times New Roman"/>
        </w:rPr>
        <w:t>Шаповалова</w:t>
      </w:r>
      <w:proofErr w:type="spellEnd"/>
      <w:r w:rsidRPr="004955E0">
        <w:rPr>
          <w:rFonts w:ascii="Times New Roman" w:hAnsi="Times New Roman"/>
        </w:rPr>
        <w:t xml:space="preserve"> Т.А.</w:t>
      </w:r>
    </w:p>
    <w:p w:rsidR="008F6ED1" w:rsidRDefault="008F6ED1" w:rsidP="00A739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 своей деятельности по подготовке и проведению государственной итоговой аттестации администрация школы и педагогичес</w:t>
      </w:r>
      <w:r w:rsidR="00687590">
        <w:rPr>
          <w:rFonts w:ascii="Times New Roman" w:hAnsi="Times New Roman" w:cs="Times New Roman"/>
          <w:sz w:val="28"/>
          <w:szCs w:val="28"/>
          <w:lang w:eastAsia="ru-RU"/>
        </w:rPr>
        <w:t>кий коллектив р</w:t>
      </w:r>
      <w:r w:rsidR="00687590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687590">
        <w:rPr>
          <w:rFonts w:ascii="Times New Roman" w:hAnsi="Times New Roman" w:cs="Times New Roman"/>
          <w:sz w:val="28"/>
          <w:szCs w:val="28"/>
          <w:lang w:eastAsia="ru-RU"/>
        </w:rPr>
        <w:t xml:space="preserve">ководствовался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нормативно – распорядительными документами федеральн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го, регионального, муниципального, школьного уровней. Данные документы систематизированы и оформлены в папки по уровням прохождения инфо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мации (федеральный уровень,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региональный уровень, муниципальный ур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вень, школьный уровень). Папка с документами федерального, региональн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го, муниципального уровней пополнялись в соответствии с их поступлением. Все нормативно – распорядительные документы рассматривались </w:t>
      </w:r>
      <w:r w:rsidR="006523B9" w:rsidRPr="004955E0">
        <w:rPr>
          <w:rFonts w:ascii="Times New Roman" w:hAnsi="Times New Roman" w:cs="Times New Roman"/>
          <w:sz w:val="28"/>
          <w:szCs w:val="28"/>
          <w:lang w:eastAsia="ru-RU"/>
        </w:rPr>
        <w:t>на совещ</w:t>
      </w:r>
      <w:r w:rsidR="006523B9" w:rsidRPr="004955E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523B9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ниях различного уровня, доводились до сведения учащихся и их родителей, размещались на сайте школы. </w:t>
      </w:r>
    </w:p>
    <w:p w:rsidR="0037473C" w:rsidRDefault="0037473C" w:rsidP="005E6B8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этом учебном году обязательным условием допуска к государстве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ной итоговой аттестации по программам основного общего образования я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лялось успешное </w:t>
      </w:r>
      <w:r w:rsidR="0099077D"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прохождение и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тогово</w:t>
      </w:r>
      <w:r w:rsidR="0099077D"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собеседование </w:t>
      </w:r>
      <w:r w:rsidR="00570663"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русскому языку </w:t>
      </w:r>
      <w:r w:rsidRPr="003E0F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 9-х классах.</w:t>
      </w:r>
      <w:r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573"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Итоговое собеседование прошли все выпускники основной школы.</w:t>
      </w:r>
      <w:r w:rsidR="000D5F00"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учащаяся пересдавала собеседован</w:t>
      </w:r>
      <w:r w:rsidR="008F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 в дополнител</w:t>
      </w:r>
      <w:r w:rsid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сроки</w:t>
      </w:r>
      <w:r w:rsidR="008F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0573"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нализиру</w:t>
      </w:r>
      <w:r w:rsidR="00130573"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устного собеседования в 9-х классах</w:t>
      </w:r>
      <w:r w:rsidR="008F5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нужно </w:t>
      </w:r>
      <w:proofErr w:type="gramStart"/>
      <w:r w:rsidR="00CE17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</w:t>
      </w:r>
      <w:proofErr w:type="gramEnd"/>
      <w:r w:rsidR="00CE1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все учащиеся</w:t>
      </w:r>
      <w:r w:rsidRPr="003E0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уложились в отведенное время. </w:t>
      </w:r>
    </w:p>
    <w:p w:rsidR="005E6B83" w:rsidRPr="005E6B83" w:rsidRDefault="005E6B83" w:rsidP="005E6B83">
      <w:pPr>
        <w:suppressAutoHyphens/>
        <w:spacing w:after="0" w:line="240" w:lineRule="auto"/>
        <w:jc w:val="both"/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</w:pPr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ab/>
        <w:t>Минимум (10 баллов) получили 1 человек (7,7 %), максимум (19 баллов) – 0 человек (0%).</w:t>
      </w:r>
      <w:r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 xml:space="preserve"> Средний бал собеседования 13 баллов.</w:t>
      </w:r>
    </w:p>
    <w:p w:rsidR="005E6B83" w:rsidRPr="005E6B83" w:rsidRDefault="005E6B83" w:rsidP="005E6B83">
      <w:pPr>
        <w:suppressAutoHyphens/>
        <w:spacing w:after="0" w:line="240" w:lineRule="auto"/>
        <w:jc w:val="both"/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</w:pPr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ab/>
        <w:t xml:space="preserve"> Для проведения устного собеседования были подготовлены 2 аудитории, проведено обучение экзаменаторов-собеседников (</w:t>
      </w:r>
      <w:proofErr w:type="spellStart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>Кульчицкой</w:t>
      </w:r>
      <w:proofErr w:type="spellEnd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 xml:space="preserve"> А.П., учитель английского языка, Ивановой Е.Н. учитель истории) и </w:t>
      </w:r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lastRenderedPageBreak/>
        <w:t xml:space="preserve">экспертов – учителей русского языка и литературы </w:t>
      </w:r>
      <w:proofErr w:type="spellStart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>Беклемышевой</w:t>
      </w:r>
      <w:proofErr w:type="spellEnd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 xml:space="preserve"> Т.Е. и </w:t>
      </w:r>
      <w:proofErr w:type="spellStart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>Кульчуковой</w:t>
      </w:r>
      <w:proofErr w:type="spellEnd"/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 xml:space="preserve"> З.Н.. Мероприятие прошло организованно. Нарушений не выявлено, сбоев техники не было. </w:t>
      </w:r>
    </w:p>
    <w:p w:rsidR="00AC2F1A" w:rsidRDefault="005E6B83" w:rsidP="0037473C">
      <w:pPr>
        <w:spacing w:after="100" w:afterAutospacing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6B83">
        <w:rPr>
          <w:rFonts w:ascii="Liberation Serif" w:eastAsia="Droid Sans Fallback" w:hAnsi="Liberation Serif" w:cs="DejaVu Sans"/>
          <w:kern w:val="1"/>
          <w:sz w:val="28"/>
          <w:szCs w:val="28"/>
          <w:lang w:eastAsia="zh-CN" w:bidi="hi-IN"/>
        </w:rPr>
        <w:t>Анализ результатов устного собеседования по русскому языку:</w:t>
      </w:r>
    </w:p>
    <w:tbl>
      <w:tblPr>
        <w:tblW w:w="10483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"/>
        <w:gridCol w:w="1162"/>
        <w:gridCol w:w="436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74"/>
        <w:gridCol w:w="435"/>
      </w:tblGrid>
      <w:tr w:rsidR="000035E4" w:rsidRPr="00AC2F1A" w:rsidTr="0057504A">
        <w:trPr>
          <w:trHeight w:val="295"/>
        </w:trPr>
        <w:tc>
          <w:tcPr>
            <w:tcW w:w="355" w:type="dxa"/>
            <w:vMerge w:val="restart"/>
            <w:shd w:val="clear" w:color="auto" w:fill="92D050"/>
            <w:noWrap/>
            <w:textDirection w:val="btLr"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</w:t>
            </w:r>
            <w:proofErr w:type="gramEnd"/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92D050"/>
            <w:noWrap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ФИО Учас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ника</w:t>
            </w:r>
          </w:p>
        </w:tc>
        <w:tc>
          <w:tcPr>
            <w:tcW w:w="7984" w:type="dxa"/>
            <w:gridSpan w:val="19"/>
            <w:shd w:val="clear" w:color="auto" w:fill="92D050"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НОМЕР КРИТЕРИЯ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br/>
              <w:t>краткое название критерия</w:t>
            </w:r>
          </w:p>
        </w:tc>
        <w:tc>
          <w:tcPr>
            <w:tcW w:w="449" w:type="dxa"/>
            <w:vMerge w:val="restart"/>
            <w:shd w:val="clear" w:color="auto" w:fill="92D050"/>
            <w:textDirection w:val="btLr"/>
            <w:vAlign w:val="center"/>
            <w:hideMark/>
          </w:tcPr>
          <w:p w:rsidR="000F501B" w:rsidRPr="00AC2F1A" w:rsidRDefault="000F501B" w:rsidP="0022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б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щий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балл</w:t>
            </w:r>
          </w:p>
        </w:tc>
        <w:tc>
          <w:tcPr>
            <w:tcW w:w="419" w:type="dxa"/>
            <w:vMerge w:val="restart"/>
            <w:shd w:val="clear" w:color="auto" w:fill="92D050"/>
            <w:textDirection w:val="btLr"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а</w:t>
            </w:r>
            <w:r w:rsidRPr="00AC2F1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чёт</w:t>
            </w:r>
          </w:p>
        </w:tc>
      </w:tr>
      <w:tr w:rsidR="000035E4" w:rsidRPr="00AC2F1A" w:rsidTr="0057504A">
        <w:trPr>
          <w:trHeight w:val="295"/>
        </w:trPr>
        <w:tc>
          <w:tcPr>
            <w:tcW w:w="355" w:type="dxa"/>
            <w:vMerge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42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49" w:type="dxa"/>
            <w:vMerge/>
            <w:shd w:val="clear" w:color="auto" w:fill="DAEEF3" w:themeFill="accent5" w:themeFillTint="33"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vMerge/>
            <w:shd w:val="clear" w:color="auto" w:fill="DAEEF3" w:themeFill="accent5" w:themeFillTint="33"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035E4" w:rsidRPr="00AC2F1A" w:rsidTr="0057504A">
        <w:trPr>
          <w:trHeight w:val="295"/>
        </w:trPr>
        <w:tc>
          <w:tcPr>
            <w:tcW w:w="355" w:type="dxa"/>
            <w:vMerge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0F501B" w:rsidRPr="00AC2F1A" w:rsidRDefault="000F501B" w:rsidP="00AC2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ИЧ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ТЧ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П3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О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</w:p>
        </w:tc>
        <w:tc>
          <w:tcPr>
            <w:tcW w:w="442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Иск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М3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</w:t>
            </w: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О</w:t>
            </w:r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</w:t>
            </w:r>
            <w:proofErr w:type="gramEnd"/>
          </w:p>
        </w:tc>
        <w:tc>
          <w:tcPr>
            <w:tcW w:w="419" w:type="dxa"/>
            <w:shd w:val="clear" w:color="auto" w:fill="92D050"/>
            <w:noWrap/>
            <w:vAlign w:val="center"/>
            <w:hideMark/>
          </w:tcPr>
          <w:p w:rsidR="000F501B" w:rsidRPr="00E61A97" w:rsidRDefault="000F501B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E61A97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РО</w:t>
            </w:r>
          </w:p>
        </w:tc>
        <w:tc>
          <w:tcPr>
            <w:tcW w:w="449" w:type="dxa"/>
            <w:vMerge/>
            <w:shd w:val="clear" w:color="auto" w:fill="DAEEF3" w:themeFill="accent5" w:themeFillTint="33"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vMerge/>
            <w:shd w:val="clear" w:color="auto" w:fill="DAEEF3" w:themeFill="accent5" w:themeFillTint="33"/>
            <w:vAlign w:val="center"/>
            <w:hideMark/>
          </w:tcPr>
          <w:p w:rsidR="000F501B" w:rsidRPr="00C91B29" w:rsidRDefault="000F501B" w:rsidP="00C91B2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09132E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Алимагомедова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09132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.Ф.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Бычкова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М.А.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Зарубин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А.О.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1269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Котов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Н.И.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Крайнюкова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К.В.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Кульчитский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А.В.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Макаренко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Е.С.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Мамаева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З.А.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FF0000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9" w:type="dxa"/>
            <w:shd w:val="clear" w:color="auto" w:fill="FF0000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Нерубаева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А.Н.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Прокопова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А.Е.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Пчелинцев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И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.А.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Слесарев</w:t>
            </w:r>
            <w:proofErr w:type="spellEnd"/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А.В.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AC2F1A" w:rsidTr="0057504A">
        <w:trPr>
          <w:trHeight w:val="295"/>
        </w:trPr>
        <w:tc>
          <w:tcPr>
            <w:tcW w:w="355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C2F1A" w:rsidRPr="00AC2F1A" w:rsidRDefault="00AC2F1A" w:rsidP="00ED1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C2F1A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Фоменко </w:t>
            </w:r>
            <w:r w:rsidR="001269D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И.В.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2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19" w:type="dxa"/>
            <w:shd w:val="clear" w:color="auto" w:fill="auto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vAlign w:val="center"/>
            <w:hideMark/>
          </w:tcPr>
          <w:p w:rsidR="00AC2F1A" w:rsidRPr="00C91B29" w:rsidRDefault="00AC2F1A" w:rsidP="00C91B29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</w:p>
        </w:tc>
      </w:tr>
      <w:tr w:rsidR="004D59A8" w:rsidRPr="00BA6FF4" w:rsidTr="0057504A">
        <w:trPr>
          <w:cantSplit/>
          <w:trHeight w:val="581"/>
        </w:trPr>
        <w:tc>
          <w:tcPr>
            <w:tcW w:w="355" w:type="dxa"/>
            <w:shd w:val="clear" w:color="auto" w:fill="auto"/>
            <w:noWrap/>
            <w:vAlign w:val="center"/>
          </w:tcPr>
          <w:p w:rsidR="00B619DB" w:rsidRPr="00BA6FF4" w:rsidRDefault="00B619DB" w:rsidP="00DF2CCD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619DB" w:rsidRPr="00BA6FF4" w:rsidRDefault="00B619DB" w:rsidP="00AC2F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BA6FF4" w:rsidP="00C91B29">
            <w:pPr>
              <w:spacing w:after="0" w:line="240" w:lineRule="atLeas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BA6FF4" w:rsidP="00C91B29">
            <w:pPr>
              <w:spacing w:after="0" w:line="240" w:lineRule="atLeast"/>
              <w:ind w:left="-57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5E6366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31303A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31303A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31303A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CB55B7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1B2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9132E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30,8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B73501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76,9</w:t>
            </w:r>
          </w:p>
        </w:tc>
        <w:tc>
          <w:tcPr>
            <w:tcW w:w="442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B73501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E61A97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E61A97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4D59A8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53,884,6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4D59A8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84,6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035E4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035E4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035E4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92,3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035E4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419" w:type="dxa"/>
            <w:shd w:val="clear" w:color="auto" w:fill="auto"/>
            <w:noWrap/>
            <w:textDirection w:val="btLr"/>
            <w:vAlign w:val="center"/>
          </w:tcPr>
          <w:p w:rsidR="00B619DB" w:rsidRPr="00C91B29" w:rsidRDefault="000035E4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23,1</w:t>
            </w:r>
          </w:p>
        </w:tc>
        <w:tc>
          <w:tcPr>
            <w:tcW w:w="449" w:type="dxa"/>
            <w:shd w:val="clear" w:color="auto" w:fill="DAEEF3" w:themeFill="accent5" w:themeFillTint="33"/>
            <w:noWrap/>
            <w:textDirection w:val="btLr"/>
            <w:vAlign w:val="center"/>
          </w:tcPr>
          <w:p w:rsidR="00B619DB" w:rsidRPr="00693827" w:rsidRDefault="00693827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38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" w:type="dxa"/>
            <w:shd w:val="clear" w:color="auto" w:fill="DAEEF3" w:themeFill="accent5" w:themeFillTint="33"/>
            <w:noWrap/>
            <w:textDirection w:val="btLr"/>
            <w:vAlign w:val="center"/>
          </w:tcPr>
          <w:p w:rsidR="00B619DB" w:rsidRPr="00542AC0" w:rsidRDefault="00542AC0" w:rsidP="00C91B29">
            <w:pPr>
              <w:spacing w:after="0" w:line="240" w:lineRule="atLeast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42AC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</w:tbl>
    <w:p w:rsid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504A">
        <w:rPr>
          <w:rFonts w:ascii="Times New Roman" w:hAnsi="Times New Roman" w:cs="Times New Roman"/>
          <w:b/>
          <w:sz w:val="28"/>
          <w:szCs w:val="28"/>
        </w:rPr>
        <w:t>Общие выводы по итоговому собеседованию</w:t>
      </w: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504A">
        <w:rPr>
          <w:rFonts w:ascii="Times New Roman" w:hAnsi="Times New Roman" w:cs="Times New Roman"/>
          <w:sz w:val="28"/>
          <w:szCs w:val="28"/>
        </w:rPr>
        <w:t xml:space="preserve">      Содержательный анализ по результатам итогового собеседования по ру</w:t>
      </w:r>
      <w:r w:rsidRPr="0057504A">
        <w:rPr>
          <w:rFonts w:ascii="Times New Roman" w:hAnsi="Times New Roman" w:cs="Times New Roman"/>
          <w:sz w:val="28"/>
          <w:szCs w:val="28"/>
        </w:rPr>
        <w:t>с</w:t>
      </w:r>
      <w:r w:rsidRPr="0057504A">
        <w:rPr>
          <w:rFonts w:ascii="Times New Roman" w:hAnsi="Times New Roman" w:cs="Times New Roman"/>
          <w:sz w:val="28"/>
          <w:szCs w:val="28"/>
        </w:rPr>
        <w:t>скому языку в 9 классах позволил выявить круг проблем в преподавании ру</w:t>
      </w:r>
      <w:r w:rsidRPr="0057504A">
        <w:rPr>
          <w:rFonts w:ascii="Times New Roman" w:hAnsi="Times New Roman" w:cs="Times New Roman"/>
          <w:sz w:val="28"/>
          <w:szCs w:val="28"/>
        </w:rPr>
        <w:t>с</w:t>
      </w:r>
      <w:r w:rsidRPr="0057504A">
        <w:rPr>
          <w:rFonts w:ascii="Times New Roman" w:hAnsi="Times New Roman" w:cs="Times New Roman"/>
          <w:sz w:val="28"/>
          <w:szCs w:val="28"/>
        </w:rPr>
        <w:t>ского языка, решение которых требует особого внимания в процессе подг</w:t>
      </w:r>
      <w:r w:rsidRPr="0057504A">
        <w:rPr>
          <w:rFonts w:ascii="Times New Roman" w:hAnsi="Times New Roman" w:cs="Times New Roman"/>
          <w:sz w:val="28"/>
          <w:szCs w:val="28"/>
        </w:rPr>
        <w:t>о</w:t>
      </w:r>
      <w:r w:rsidRPr="0057504A">
        <w:rPr>
          <w:rFonts w:ascii="Times New Roman" w:hAnsi="Times New Roman" w:cs="Times New Roman"/>
          <w:sz w:val="28"/>
          <w:szCs w:val="28"/>
        </w:rPr>
        <w:t>товки обучающихся к основному государственному экзамену по русскому языку.</w:t>
      </w: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504A">
        <w:rPr>
          <w:rFonts w:ascii="Times New Roman" w:hAnsi="Times New Roman" w:cs="Times New Roman"/>
          <w:sz w:val="28"/>
          <w:szCs w:val="28"/>
        </w:rPr>
        <w:t xml:space="preserve">     Проблемы в подготовке обучающихся к итоговому собеседованию в обр</w:t>
      </w:r>
      <w:r w:rsidRPr="0057504A">
        <w:rPr>
          <w:rFonts w:ascii="Times New Roman" w:hAnsi="Times New Roman" w:cs="Times New Roman"/>
          <w:sz w:val="28"/>
          <w:szCs w:val="28"/>
        </w:rPr>
        <w:t>а</w:t>
      </w:r>
      <w:r w:rsidRPr="0057504A">
        <w:rPr>
          <w:rFonts w:ascii="Times New Roman" w:hAnsi="Times New Roman" w:cs="Times New Roman"/>
          <w:sz w:val="28"/>
          <w:szCs w:val="28"/>
        </w:rPr>
        <w:t>зовательной организации МКОУ СОШ №4, реализующей программы осно</w:t>
      </w:r>
      <w:r w:rsidRPr="0057504A">
        <w:rPr>
          <w:rFonts w:ascii="Times New Roman" w:hAnsi="Times New Roman" w:cs="Times New Roman"/>
          <w:sz w:val="28"/>
          <w:szCs w:val="28"/>
        </w:rPr>
        <w:t>в</w:t>
      </w:r>
      <w:r w:rsidRPr="0057504A">
        <w:rPr>
          <w:rFonts w:ascii="Times New Roman" w:hAnsi="Times New Roman" w:cs="Times New Roman"/>
          <w:sz w:val="28"/>
          <w:szCs w:val="28"/>
        </w:rPr>
        <w:t>ного общего образования, в части видов речевой деятельности:</w:t>
      </w: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504A">
        <w:rPr>
          <w:rFonts w:ascii="Times New Roman" w:hAnsi="Times New Roman" w:cs="Times New Roman"/>
          <w:sz w:val="28"/>
          <w:szCs w:val="28"/>
        </w:rPr>
        <w:t>«Устная речь» основная проблема заключается в том, что нынешнее покол</w:t>
      </w:r>
      <w:r w:rsidRPr="0057504A">
        <w:rPr>
          <w:rFonts w:ascii="Times New Roman" w:hAnsi="Times New Roman" w:cs="Times New Roman"/>
          <w:sz w:val="28"/>
          <w:szCs w:val="28"/>
        </w:rPr>
        <w:t>е</w:t>
      </w:r>
      <w:r w:rsidRPr="0057504A">
        <w:rPr>
          <w:rFonts w:ascii="Times New Roman" w:hAnsi="Times New Roman" w:cs="Times New Roman"/>
          <w:sz w:val="28"/>
          <w:szCs w:val="28"/>
        </w:rPr>
        <w:t>ние выпускников не читают художественную литературу, даже обязательную для чтения по школьной программе, если даже обратятся к произведению, то изучат его в кратком содержании – угасает интерес детей к книге и чтению.</w:t>
      </w: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504A">
        <w:rPr>
          <w:rFonts w:ascii="Times New Roman" w:hAnsi="Times New Roman" w:cs="Times New Roman"/>
          <w:sz w:val="28"/>
          <w:szCs w:val="28"/>
        </w:rPr>
        <w:t xml:space="preserve">«Говорение» как </w:t>
      </w:r>
      <w:proofErr w:type="gramStart"/>
      <w:r w:rsidRPr="0057504A">
        <w:rPr>
          <w:rFonts w:ascii="Times New Roman" w:hAnsi="Times New Roman" w:cs="Times New Roman"/>
          <w:sz w:val="28"/>
          <w:szCs w:val="28"/>
        </w:rPr>
        <w:t>правило</w:t>
      </w:r>
      <w:proofErr w:type="gramEnd"/>
      <w:r w:rsidRPr="0057504A">
        <w:rPr>
          <w:rFonts w:ascii="Times New Roman" w:hAnsi="Times New Roman" w:cs="Times New Roman"/>
          <w:sz w:val="28"/>
          <w:szCs w:val="28"/>
        </w:rPr>
        <w:t xml:space="preserve"> дети развивают свою речь на уроках русского яз</w:t>
      </w:r>
      <w:r w:rsidRPr="0057504A">
        <w:rPr>
          <w:rFonts w:ascii="Times New Roman" w:hAnsi="Times New Roman" w:cs="Times New Roman"/>
          <w:sz w:val="28"/>
          <w:szCs w:val="28"/>
        </w:rPr>
        <w:t>ы</w:t>
      </w:r>
      <w:r w:rsidRPr="0057504A">
        <w:rPr>
          <w:rFonts w:ascii="Times New Roman" w:hAnsi="Times New Roman" w:cs="Times New Roman"/>
          <w:sz w:val="28"/>
          <w:szCs w:val="28"/>
        </w:rPr>
        <w:t>ка и литературы, но необходимо привлечь всех учителей предметников к р</w:t>
      </w:r>
      <w:r w:rsidRPr="0057504A">
        <w:rPr>
          <w:rFonts w:ascii="Times New Roman" w:hAnsi="Times New Roman" w:cs="Times New Roman"/>
          <w:sz w:val="28"/>
          <w:szCs w:val="28"/>
        </w:rPr>
        <w:t>е</w:t>
      </w:r>
      <w:r w:rsidRPr="0057504A">
        <w:rPr>
          <w:rFonts w:ascii="Times New Roman" w:hAnsi="Times New Roman" w:cs="Times New Roman"/>
          <w:sz w:val="28"/>
          <w:szCs w:val="28"/>
        </w:rPr>
        <w:t>шению данной проблемы.</w:t>
      </w:r>
    </w:p>
    <w:p w:rsidR="0057504A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504A">
        <w:rPr>
          <w:rFonts w:ascii="Times New Roman" w:hAnsi="Times New Roman" w:cs="Times New Roman"/>
          <w:sz w:val="28"/>
          <w:szCs w:val="28"/>
        </w:rPr>
        <w:lastRenderedPageBreak/>
        <w:t>«Диалогическая речь» наши выпускники всё больше времени тратят на ви</w:t>
      </w:r>
      <w:r w:rsidRPr="0057504A">
        <w:rPr>
          <w:rFonts w:ascii="Times New Roman" w:hAnsi="Times New Roman" w:cs="Times New Roman"/>
          <w:sz w:val="28"/>
          <w:szCs w:val="28"/>
        </w:rPr>
        <w:t>р</w:t>
      </w:r>
      <w:r w:rsidRPr="0057504A">
        <w:rPr>
          <w:rFonts w:ascii="Times New Roman" w:hAnsi="Times New Roman" w:cs="Times New Roman"/>
          <w:sz w:val="28"/>
          <w:szCs w:val="28"/>
        </w:rPr>
        <w:t>туальное письменное общение, а живая речь отсутствует в жизни детей, о</w:t>
      </w:r>
      <w:r w:rsidRPr="0057504A">
        <w:rPr>
          <w:rFonts w:ascii="Times New Roman" w:hAnsi="Times New Roman" w:cs="Times New Roman"/>
          <w:sz w:val="28"/>
          <w:szCs w:val="28"/>
        </w:rPr>
        <w:t>т</w:t>
      </w:r>
      <w:r w:rsidRPr="0057504A">
        <w:rPr>
          <w:rFonts w:ascii="Times New Roman" w:hAnsi="Times New Roman" w:cs="Times New Roman"/>
          <w:sz w:val="28"/>
          <w:szCs w:val="28"/>
        </w:rPr>
        <w:t>сюда и неумение строить диалоги и вести беседы.</w:t>
      </w:r>
    </w:p>
    <w:p w:rsidR="0037473C" w:rsidRPr="0057504A" w:rsidRDefault="0057504A" w:rsidP="0057504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504A">
        <w:rPr>
          <w:rFonts w:ascii="Times New Roman" w:hAnsi="Times New Roman" w:cs="Times New Roman"/>
          <w:sz w:val="28"/>
          <w:szCs w:val="28"/>
        </w:rPr>
        <w:t>«Монологическая речь» лексикон многих выпускников очень ограничен, это связано с тем, что в виртуальном общении достаточно коротких фраз для п</w:t>
      </w:r>
      <w:r w:rsidRPr="0057504A">
        <w:rPr>
          <w:rFonts w:ascii="Times New Roman" w:hAnsi="Times New Roman" w:cs="Times New Roman"/>
          <w:sz w:val="28"/>
          <w:szCs w:val="28"/>
        </w:rPr>
        <w:t>о</w:t>
      </w:r>
      <w:r w:rsidRPr="0057504A">
        <w:rPr>
          <w:rFonts w:ascii="Times New Roman" w:hAnsi="Times New Roman" w:cs="Times New Roman"/>
          <w:sz w:val="28"/>
          <w:szCs w:val="28"/>
        </w:rPr>
        <w:t>нимания друг друга, поэтому детям не хватает слов, чтобы построить соде</w:t>
      </w:r>
      <w:r w:rsidRPr="0057504A">
        <w:rPr>
          <w:rFonts w:ascii="Times New Roman" w:hAnsi="Times New Roman" w:cs="Times New Roman"/>
          <w:sz w:val="28"/>
          <w:szCs w:val="28"/>
        </w:rPr>
        <w:t>р</w:t>
      </w:r>
      <w:r w:rsidRPr="0057504A">
        <w:rPr>
          <w:rFonts w:ascii="Times New Roman" w:hAnsi="Times New Roman" w:cs="Times New Roman"/>
          <w:sz w:val="28"/>
          <w:szCs w:val="28"/>
        </w:rPr>
        <w:t>жательный интересный монолог, учителя русского языка и литературы ст</w:t>
      </w:r>
      <w:r w:rsidRPr="0057504A">
        <w:rPr>
          <w:rFonts w:ascii="Times New Roman" w:hAnsi="Times New Roman" w:cs="Times New Roman"/>
          <w:sz w:val="28"/>
          <w:szCs w:val="28"/>
        </w:rPr>
        <w:t>а</w:t>
      </w:r>
      <w:r w:rsidRPr="0057504A">
        <w:rPr>
          <w:rFonts w:ascii="Times New Roman" w:hAnsi="Times New Roman" w:cs="Times New Roman"/>
          <w:sz w:val="28"/>
          <w:szCs w:val="28"/>
        </w:rPr>
        <w:t>раются исправить данную ситуацию, но необходимо присоединяться и др</w:t>
      </w:r>
      <w:r w:rsidRPr="0057504A">
        <w:rPr>
          <w:rFonts w:ascii="Times New Roman" w:hAnsi="Times New Roman" w:cs="Times New Roman"/>
          <w:sz w:val="28"/>
          <w:szCs w:val="28"/>
        </w:rPr>
        <w:t>у</w:t>
      </w:r>
      <w:r w:rsidRPr="0057504A">
        <w:rPr>
          <w:rFonts w:ascii="Times New Roman" w:hAnsi="Times New Roman" w:cs="Times New Roman"/>
          <w:sz w:val="28"/>
          <w:szCs w:val="28"/>
        </w:rPr>
        <w:t>гим учителям – предметникам к решению данной проблемы.</w:t>
      </w:r>
      <w:proofErr w:type="gramEnd"/>
    </w:p>
    <w:p w:rsidR="00532E84" w:rsidRDefault="006523B9" w:rsidP="00532E84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Подготовка к ГИА проводилась в соответствии со школьным планом</w:t>
      </w:r>
      <w:r w:rsidR="00532E84" w:rsidRPr="004955E0">
        <w:rPr>
          <w:rFonts w:ascii="Times New Roman" w:hAnsi="Times New Roman"/>
        </w:rPr>
        <w:t>. Выпускники 9 класса в 201</w:t>
      </w:r>
      <w:r w:rsidR="00282DB2">
        <w:rPr>
          <w:rFonts w:ascii="Times New Roman" w:hAnsi="Times New Roman"/>
        </w:rPr>
        <w:t>8</w:t>
      </w:r>
      <w:r w:rsidR="00532E84" w:rsidRPr="004955E0">
        <w:rPr>
          <w:rFonts w:ascii="Times New Roman" w:hAnsi="Times New Roman"/>
        </w:rPr>
        <w:t>-201</w:t>
      </w:r>
      <w:r w:rsidR="00282DB2">
        <w:rPr>
          <w:rFonts w:ascii="Times New Roman" w:hAnsi="Times New Roman"/>
        </w:rPr>
        <w:t>9</w:t>
      </w:r>
      <w:r w:rsidR="00532E84" w:rsidRPr="004955E0">
        <w:rPr>
          <w:rFonts w:ascii="Times New Roman" w:hAnsi="Times New Roman"/>
        </w:rPr>
        <w:t xml:space="preserve"> учебном году по итогам государственной итоговой аттестации показали </w:t>
      </w:r>
      <w:r w:rsidR="00687590">
        <w:rPr>
          <w:rFonts w:ascii="Times New Roman" w:hAnsi="Times New Roman"/>
        </w:rPr>
        <w:t>удовлетворительные ре</w:t>
      </w:r>
      <w:r w:rsidR="00532E84" w:rsidRPr="004955E0">
        <w:rPr>
          <w:rFonts w:ascii="Times New Roman" w:hAnsi="Times New Roman"/>
        </w:rPr>
        <w:t xml:space="preserve">зультаты. Документ об основном общем образовании в основные сроки смогли получить лишь </w:t>
      </w:r>
      <w:r w:rsidR="00687590">
        <w:rPr>
          <w:rFonts w:ascii="Times New Roman" w:hAnsi="Times New Roman"/>
        </w:rPr>
        <w:t>1</w:t>
      </w:r>
      <w:r w:rsidR="00282DB2">
        <w:rPr>
          <w:rFonts w:ascii="Times New Roman" w:hAnsi="Times New Roman"/>
        </w:rPr>
        <w:t>2</w:t>
      </w:r>
      <w:r w:rsidR="00532E84" w:rsidRPr="004955E0">
        <w:rPr>
          <w:rFonts w:ascii="Times New Roman" w:hAnsi="Times New Roman"/>
        </w:rPr>
        <w:t xml:space="preserve"> учащихся из </w:t>
      </w:r>
      <w:r w:rsidR="00282DB2">
        <w:rPr>
          <w:rFonts w:ascii="Times New Roman" w:hAnsi="Times New Roman"/>
        </w:rPr>
        <w:t>13</w:t>
      </w:r>
      <w:r w:rsidR="00532E84" w:rsidRPr="004955E0">
        <w:rPr>
          <w:rFonts w:ascii="Times New Roman" w:hAnsi="Times New Roman"/>
        </w:rPr>
        <w:t xml:space="preserve"> сдававших экзамены, </w:t>
      </w:r>
      <w:r w:rsidR="00282DB2">
        <w:rPr>
          <w:rFonts w:ascii="Times New Roman" w:hAnsi="Times New Roman"/>
        </w:rPr>
        <w:t>1</w:t>
      </w:r>
      <w:r w:rsidR="00532E84" w:rsidRPr="004955E0">
        <w:rPr>
          <w:rFonts w:ascii="Times New Roman" w:hAnsi="Times New Roman"/>
        </w:rPr>
        <w:t xml:space="preserve"> выпускник</w:t>
      </w:r>
      <w:r w:rsidR="00282DB2">
        <w:rPr>
          <w:rFonts w:ascii="Times New Roman" w:hAnsi="Times New Roman"/>
        </w:rPr>
        <w:t xml:space="preserve"> </w:t>
      </w:r>
      <w:r w:rsidR="00532E84" w:rsidRPr="004955E0">
        <w:rPr>
          <w:rFonts w:ascii="Times New Roman" w:hAnsi="Times New Roman"/>
        </w:rPr>
        <w:t xml:space="preserve"> 9 класса  буд</w:t>
      </w:r>
      <w:r w:rsidR="00282DB2">
        <w:rPr>
          <w:rFonts w:ascii="Times New Roman" w:hAnsi="Times New Roman"/>
        </w:rPr>
        <w:t>е</w:t>
      </w:r>
      <w:r w:rsidR="00532E84" w:rsidRPr="004955E0">
        <w:rPr>
          <w:rFonts w:ascii="Times New Roman" w:hAnsi="Times New Roman"/>
        </w:rPr>
        <w:t>т пересд</w:t>
      </w:r>
      <w:r w:rsidR="00532E84" w:rsidRPr="004955E0">
        <w:rPr>
          <w:rFonts w:ascii="Times New Roman" w:hAnsi="Times New Roman"/>
        </w:rPr>
        <w:t>а</w:t>
      </w:r>
      <w:r w:rsidR="00532E84" w:rsidRPr="004955E0">
        <w:rPr>
          <w:rFonts w:ascii="Times New Roman" w:hAnsi="Times New Roman"/>
        </w:rPr>
        <w:t xml:space="preserve">вать экзамены в </w:t>
      </w:r>
      <w:r w:rsidR="00282DB2">
        <w:rPr>
          <w:rFonts w:ascii="Times New Roman" w:hAnsi="Times New Roman"/>
        </w:rPr>
        <w:t xml:space="preserve">дополнительные </w:t>
      </w:r>
      <w:r w:rsidR="00532E84" w:rsidRPr="004955E0">
        <w:rPr>
          <w:rFonts w:ascii="Times New Roman" w:hAnsi="Times New Roman"/>
        </w:rPr>
        <w:t>сентябрьские сроки</w:t>
      </w:r>
      <w:r w:rsidR="00282DB2">
        <w:rPr>
          <w:rFonts w:ascii="Times New Roman" w:hAnsi="Times New Roman"/>
        </w:rPr>
        <w:t xml:space="preserve"> (биология)</w:t>
      </w:r>
      <w:r w:rsidR="00532E84" w:rsidRPr="004955E0">
        <w:rPr>
          <w:rFonts w:ascii="Times New Roman" w:hAnsi="Times New Roman"/>
        </w:rPr>
        <w:t>.</w:t>
      </w:r>
    </w:p>
    <w:p w:rsidR="00282DB2" w:rsidRPr="004955E0" w:rsidRDefault="00282DB2" w:rsidP="00282DB2">
      <w:pPr>
        <w:pStyle w:val="a5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В этом учебном году на базе нашей школы проходили промежуточную аттестацию, а в дальнейшем и итоговую аттестацию два экстерна. Оба они не сдали экзамены по биологии, а один еще и по математике. Они также имеют возможность пересдать экзамены в</w:t>
      </w:r>
      <w:r w:rsidRPr="004955E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дополнительные </w:t>
      </w:r>
      <w:r w:rsidRPr="004955E0">
        <w:rPr>
          <w:rFonts w:ascii="Times New Roman" w:hAnsi="Times New Roman"/>
        </w:rPr>
        <w:t>сентябрьские сроки</w:t>
      </w:r>
      <w:r>
        <w:rPr>
          <w:rFonts w:ascii="Times New Roman" w:hAnsi="Times New Roman"/>
        </w:rPr>
        <w:t>.</w:t>
      </w:r>
    </w:p>
    <w:p w:rsidR="008F6ED1" w:rsidRPr="004955E0" w:rsidRDefault="008F6ED1" w:rsidP="008550DB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Вопросы итоговой аттестации выпускников в 201</w:t>
      </w:r>
      <w:r w:rsidR="00282DB2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>-201</w:t>
      </w:r>
      <w:r w:rsidR="00282DB2">
        <w:rPr>
          <w:rFonts w:ascii="Times New Roman" w:hAnsi="Times New Roman"/>
        </w:rPr>
        <w:t>9</w:t>
      </w:r>
      <w:r w:rsidRPr="004955E0">
        <w:rPr>
          <w:rFonts w:ascii="Times New Roman" w:hAnsi="Times New Roman"/>
        </w:rPr>
        <w:t xml:space="preserve"> учебном году рассматривались на </w:t>
      </w:r>
      <w:r w:rsidR="00532E84" w:rsidRPr="004955E0">
        <w:rPr>
          <w:rFonts w:ascii="Times New Roman" w:hAnsi="Times New Roman"/>
        </w:rPr>
        <w:t>заседаниях при директоре и педсоветах школы</w:t>
      </w:r>
      <w:r w:rsidRPr="004955E0">
        <w:rPr>
          <w:rFonts w:ascii="Times New Roman" w:hAnsi="Times New Roman"/>
        </w:rPr>
        <w:t>. В прот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колах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зафиксированы вопросы:</w:t>
      </w:r>
    </w:p>
    <w:p w:rsidR="008F6ED1" w:rsidRPr="004955E0" w:rsidRDefault="008F6ED1" w:rsidP="002127BD">
      <w:pPr>
        <w:pStyle w:val="a5"/>
        <w:numPr>
          <w:ilvl w:val="0"/>
          <w:numId w:val="18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внесение изменений в порядок проведения ГИА</w:t>
      </w:r>
      <w:r w:rsidR="00687590">
        <w:rPr>
          <w:rFonts w:ascii="Times New Roman" w:hAnsi="Times New Roman"/>
        </w:rPr>
        <w:t xml:space="preserve"> по программам осно</w:t>
      </w:r>
      <w:r w:rsidR="00687590">
        <w:rPr>
          <w:rFonts w:ascii="Times New Roman" w:hAnsi="Times New Roman"/>
        </w:rPr>
        <w:t>в</w:t>
      </w:r>
      <w:r w:rsidR="00687590">
        <w:rPr>
          <w:rFonts w:ascii="Times New Roman" w:hAnsi="Times New Roman"/>
        </w:rPr>
        <w:t>ного общего</w:t>
      </w:r>
      <w:r w:rsidR="00532E84" w:rsidRPr="004955E0">
        <w:rPr>
          <w:rFonts w:ascii="Times New Roman" w:hAnsi="Times New Roman"/>
        </w:rPr>
        <w:t xml:space="preserve"> и среднего общего </w:t>
      </w:r>
      <w:r w:rsidRPr="004955E0">
        <w:rPr>
          <w:rFonts w:ascii="Times New Roman" w:hAnsi="Times New Roman"/>
        </w:rPr>
        <w:t>образования,</w:t>
      </w:r>
    </w:p>
    <w:p w:rsidR="008F6ED1" w:rsidRPr="004955E0" w:rsidRDefault="008F6ED1" w:rsidP="002127BD">
      <w:pPr>
        <w:pStyle w:val="a9"/>
        <w:numPr>
          <w:ilvl w:val="0"/>
          <w:numId w:val="18"/>
        </w:numPr>
        <w:rPr>
          <w:sz w:val="28"/>
          <w:szCs w:val="28"/>
        </w:rPr>
      </w:pPr>
      <w:r w:rsidRPr="004955E0">
        <w:rPr>
          <w:sz w:val="28"/>
          <w:szCs w:val="28"/>
        </w:rPr>
        <w:t>подготовка к государственной итоговой аттестации выпускников 201</w:t>
      </w:r>
      <w:r w:rsidR="00282DB2">
        <w:rPr>
          <w:sz w:val="28"/>
          <w:szCs w:val="28"/>
        </w:rPr>
        <w:t>8</w:t>
      </w:r>
      <w:r w:rsidRPr="004955E0">
        <w:rPr>
          <w:sz w:val="28"/>
          <w:szCs w:val="28"/>
        </w:rPr>
        <w:t>-201</w:t>
      </w:r>
      <w:r w:rsidR="00282DB2">
        <w:rPr>
          <w:sz w:val="28"/>
          <w:szCs w:val="28"/>
        </w:rPr>
        <w:t>9</w:t>
      </w:r>
      <w:r w:rsidR="00A47AC0">
        <w:rPr>
          <w:sz w:val="28"/>
          <w:szCs w:val="28"/>
        </w:rPr>
        <w:t xml:space="preserve"> </w:t>
      </w:r>
      <w:r w:rsidRPr="004955E0">
        <w:rPr>
          <w:sz w:val="28"/>
          <w:szCs w:val="28"/>
        </w:rPr>
        <w:t>уч.</w:t>
      </w:r>
      <w:r w:rsidR="00282DB2">
        <w:rPr>
          <w:sz w:val="28"/>
          <w:szCs w:val="28"/>
        </w:rPr>
        <w:t xml:space="preserve"> </w:t>
      </w:r>
      <w:r w:rsidRPr="004955E0">
        <w:rPr>
          <w:sz w:val="28"/>
          <w:szCs w:val="28"/>
        </w:rPr>
        <w:t xml:space="preserve">г., </w:t>
      </w:r>
    </w:p>
    <w:p w:rsidR="008F6ED1" w:rsidRPr="004955E0" w:rsidRDefault="008F6ED1" w:rsidP="002127BD">
      <w:pPr>
        <w:pStyle w:val="a9"/>
        <w:numPr>
          <w:ilvl w:val="0"/>
          <w:numId w:val="18"/>
        </w:numPr>
        <w:rPr>
          <w:sz w:val="28"/>
          <w:szCs w:val="28"/>
        </w:rPr>
      </w:pPr>
      <w:r w:rsidRPr="004955E0">
        <w:rPr>
          <w:sz w:val="28"/>
          <w:szCs w:val="28"/>
        </w:rPr>
        <w:t>допуск выпускников</w:t>
      </w:r>
      <w:r w:rsidR="00282DB2">
        <w:rPr>
          <w:sz w:val="28"/>
          <w:szCs w:val="28"/>
        </w:rPr>
        <w:t xml:space="preserve"> 9</w:t>
      </w:r>
      <w:r w:rsidRPr="004955E0">
        <w:rPr>
          <w:sz w:val="28"/>
          <w:szCs w:val="28"/>
        </w:rPr>
        <w:t xml:space="preserve"> класс</w:t>
      </w:r>
      <w:r w:rsidR="00282DB2">
        <w:rPr>
          <w:sz w:val="28"/>
          <w:szCs w:val="28"/>
        </w:rPr>
        <w:t>а</w:t>
      </w:r>
      <w:r w:rsidRPr="004955E0">
        <w:rPr>
          <w:sz w:val="28"/>
          <w:szCs w:val="28"/>
        </w:rPr>
        <w:t xml:space="preserve"> к ГИА. </w:t>
      </w:r>
    </w:p>
    <w:p w:rsidR="008F6ED1" w:rsidRPr="004955E0" w:rsidRDefault="008F6ED1" w:rsidP="008550D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4955E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Плану работы МКОУ СОШ №4 по </w:t>
      </w:r>
      <w:r w:rsidR="00A47AC0">
        <w:rPr>
          <w:rFonts w:ascii="Times New Roman" w:hAnsi="Times New Roman" w:cs="Times New Roman"/>
          <w:sz w:val="28"/>
          <w:szCs w:val="28"/>
        </w:rPr>
        <w:t xml:space="preserve">подготовке к </w:t>
      </w:r>
      <w:r w:rsidRPr="004955E0">
        <w:rPr>
          <w:rFonts w:ascii="Times New Roman" w:hAnsi="Times New Roman" w:cs="Times New Roman"/>
          <w:sz w:val="28"/>
          <w:szCs w:val="28"/>
        </w:rPr>
        <w:t>государственной итого</w:t>
      </w:r>
      <w:r w:rsidR="00282DB2">
        <w:rPr>
          <w:rFonts w:ascii="Times New Roman" w:hAnsi="Times New Roman" w:cs="Times New Roman"/>
          <w:sz w:val="28"/>
          <w:szCs w:val="28"/>
        </w:rPr>
        <w:t>вой аттестации за курс основной</w:t>
      </w:r>
      <w:r w:rsidRPr="004955E0">
        <w:rPr>
          <w:rFonts w:ascii="Times New Roman" w:hAnsi="Times New Roman" w:cs="Times New Roman"/>
          <w:sz w:val="28"/>
          <w:szCs w:val="28"/>
        </w:rPr>
        <w:t xml:space="preserve"> школы </w:t>
      </w:r>
      <w:r w:rsidRPr="004955E0">
        <w:rPr>
          <w:rFonts w:ascii="Times New Roman" w:hAnsi="Times New Roman" w:cs="Times New Roman"/>
          <w:kern w:val="1"/>
          <w:sz w:val="28"/>
          <w:szCs w:val="28"/>
          <w:lang w:eastAsia="ar-SA"/>
        </w:rPr>
        <w:t>на 201</w:t>
      </w:r>
      <w:r w:rsidR="00282DB2">
        <w:rPr>
          <w:rFonts w:ascii="Times New Roman" w:hAnsi="Times New Roman" w:cs="Times New Roman"/>
          <w:kern w:val="1"/>
          <w:sz w:val="28"/>
          <w:szCs w:val="28"/>
          <w:lang w:eastAsia="ar-SA"/>
        </w:rPr>
        <w:t>8</w:t>
      </w:r>
      <w:r w:rsidRPr="004955E0">
        <w:rPr>
          <w:rFonts w:ascii="Times New Roman" w:hAnsi="Times New Roman" w:cs="Times New Roman"/>
          <w:kern w:val="1"/>
          <w:sz w:val="28"/>
          <w:szCs w:val="28"/>
          <w:lang w:eastAsia="ar-SA"/>
        </w:rPr>
        <w:t>-201</w:t>
      </w:r>
      <w:r w:rsidR="00282DB2">
        <w:rPr>
          <w:rFonts w:ascii="Times New Roman" w:hAnsi="Times New Roman" w:cs="Times New Roman"/>
          <w:kern w:val="1"/>
          <w:sz w:val="28"/>
          <w:szCs w:val="28"/>
          <w:lang w:eastAsia="ar-SA"/>
        </w:rPr>
        <w:t>9</w:t>
      </w:r>
      <w:r w:rsidRPr="004955E0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 учебный год</w:t>
      </w:r>
      <w:r w:rsidR="00282DB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 учителями-предметниками  и классными руководителями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рассматривались и изучались нормативно – распорядительные документы федерального, реги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нального, муниципального, школьного уровней. На заседаниях школьных МО изучались методические рекомендации по подготовке и проведению ЕГЭ</w:t>
      </w:r>
      <w:r w:rsidR="00A47AC0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ОГЭ. Систематически проводилась учеба - инструктаж для организаторов в аудитории и вне аудитории. В этом году было организовано дистанционное обучение участников ГИА 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>(технических специалистов, членов ГЭК, руков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дителей ППЭ, экспертов)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как на федеральном, так и на региональном уровне с прохождением итогового контрольного тестирования. Все учителя, заде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ствованные в процедуре проведения ГИА-201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9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года, прошли данные курсы и получили сертификаты об их успешном завершении. Неоднократно были 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ганизованы выезды на </w:t>
      </w:r>
      <w:r w:rsidR="00A47AC0">
        <w:rPr>
          <w:rFonts w:ascii="Times New Roman" w:hAnsi="Times New Roman" w:cs="Times New Roman"/>
          <w:sz w:val="28"/>
          <w:szCs w:val="28"/>
          <w:lang w:eastAsia="ru-RU"/>
        </w:rPr>
        <w:t xml:space="preserve">тренировочные мероприятия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по данному вопросу в район. Практическое применение полученных навыков отрабатывалось на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тренировочных </w:t>
      </w:r>
      <w:r w:rsidR="00A47AC0">
        <w:rPr>
          <w:rFonts w:ascii="Times New Roman" w:hAnsi="Times New Roman" w:cs="Times New Roman"/>
          <w:sz w:val="28"/>
          <w:szCs w:val="28"/>
          <w:lang w:eastAsia="ru-RU"/>
        </w:rPr>
        <w:t xml:space="preserve">диагностических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работах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периодически проводившихся в школе и в районе</w:t>
      </w:r>
      <w:r w:rsidR="00A47AC0">
        <w:rPr>
          <w:rFonts w:ascii="Times New Roman" w:hAnsi="Times New Roman" w:cs="Times New Roman"/>
          <w:sz w:val="28"/>
          <w:szCs w:val="28"/>
          <w:lang w:eastAsia="ru-RU"/>
        </w:rPr>
        <w:t xml:space="preserve"> с участием учащихся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. Инцидентов и нарушений со стороны преподавателей нашей школы при проведении ГИА-201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не поступало, что свидетельствует о качественной подготовке в данном направлении.</w:t>
      </w:r>
    </w:p>
    <w:p w:rsidR="008F6ED1" w:rsidRPr="004955E0" w:rsidRDefault="008F6ED1" w:rsidP="00A73915">
      <w:pPr>
        <w:pStyle w:val="a5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          В тече</w:t>
      </w:r>
      <w:r w:rsidR="00A47AC0">
        <w:rPr>
          <w:rFonts w:ascii="Times New Roman" w:hAnsi="Times New Roman"/>
        </w:rPr>
        <w:t xml:space="preserve">ние учебного года на заседания </w:t>
      </w:r>
      <w:r w:rsidRPr="004955E0">
        <w:rPr>
          <w:rFonts w:ascii="Times New Roman" w:hAnsi="Times New Roman"/>
        </w:rPr>
        <w:t>предметных МО рассматрив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лись вопросы:</w:t>
      </w:r>
    </w:p>
    <w:p w:rsidR="008F6ED1" w:rsidRPr="004955E0" w:rsidRDefault="008F6ED1" w:rsidP="002127B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Ознакомление с нормативно-правовыми актами, регулирующими п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рядок проведения государственной итоговой аттестации выпускников.</w:t>
      </w:r>
    </w:p>
    <w:p w:rsidR="008F6ED1" w:rsidRPr="004955E0" w:rsidRDefault="008F6ED1" w:rsidP="002127B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Ознакомление с нормативно-правовыми актами, регулирующими п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рядок проведения ОГЭ, ЕГЭ (государственного выпускного экзамена).</w:t>
      </w:r>
    </w:p>
    <w:p w:rsidR="008F6ED1" w:rsidRPr="004955E0" w:rsidRDefault="008F6ED1" w:rsidP="002127BD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Анализ результатов ГИА-201</w:t>
      </w:r>
      <w:r w:rsidR="00282DB2">
        <w:rPr>
          <w:sz w:val="28"/>
          <w:szCs w:val="28"/>
        </w:rPr>
        <w:t>9</w:t>
      </w:r>
      <w:r w:rsidRPr="004955E0">
        <w:rPr>
          <w:sz w:val="28"/>
          <w:szCs w:val="28"/>
        </w:rPr>
        <w:t>, с последующей отработкой допуще</w:t>
      </w:r>
      <w:r w:rsidRPr="004955E0">
        <w:rPr>
          <w:sz w:val="28"/>
          <w:szCs w:val="28"/>
        </w:rPr>
        <w:t>н</w:t>
      </w:r>
      <w:r w:rsidRPr="004955E0">
        <w:rPr>
          <w:sz w:val="28"/>
          <w:szCs w:val="28"/>
        </w:rPr>
        <w:t>ных просчетов и ошибок.</w:t>
      </w:r>
    </w:p>
    <w:p w:rsidR="008F6ED1" w:rsidRPr="004955E0" w:rsidRDefault="008F6ED1" w:rsidP="002127BD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Анализ качества образования учащихся 9</w:t>
      </w:r>
      <w:r w:rsidR="00282DB2">
        <w:rPr>
          <w:sz w:val="28"/>
          <w:szCs w:val="28"/>
        </w:rPr>
        <w:t xml:space="preserve"> к</w:t>
      </w:r>
      <w:r w:rsidRPr="004955E0">
        <w:rPr>
          <w:sz w:val="28"/>
          <w:szCs w:val="28"/>
        </w:rPr>
        <w:t>ла</w:t>
      </w:r>
      <w:r w:rsidR="00A47AC0">
        <w:rPr>
          <w:sz w:val="28"/>
          <w:szCs w:val="28"/>
        </w:rPr>
        <w:t>сс</w:t>
      </w:r>
      <w:r w:rsidR="00282DB2">
        <w:rPr>
          <w:sz w:val="28"/>
          <w:szCs w:val="28"/>
        </w:rPr>
        <w:t>е</w:t>
      </w:r>
      <w:r w:rsidR="00A47AC0">
        <w:rPr>
          <w:sz w:val="28"/>
          <w:szCs w:val="28"/>
        </w:rPr>
        <w:t xml:space="preserve"> за I</w:t>
      </w:r>
      <w:r w:rsidRPr="004955E0">
        <w:rPr>
          <w:sz w:val="28"/>
          <w:szCs w:val="28"/>
        </w:rPr>
        <w:t xml:space="preserve"> и </w:t>
      </w:r>
      <w:r w:rsidR="00A47AC0">
        <w:rPr>
          <w:sz w:val="28"/>
          <w:szCs w:val="28"/>
          <w:lang w:val="en-US"/>
        </w:rPr>
        <w:t>II</w:t>
      </w:r>
      <w:r w:rsidRPr="004955E0">
        <w:rPr>
          <w:sz w:val="28"/>
          <w:szCs w:val="28"/>
        </w:rPr>
        <w:t xml:space="preserve"> полугодия 201</w:t>
      </w:r>
      <w:r w:rsidR="00282DB2">
        <w:rPr>
          <w:sz w:val="28"/>
          <w:szCs w:val="28"/>
        </w:rPr>
        <w:t>8</w:t>
      </w:r>
      <w:r w:rsidRPr="004955E0">
        <w:rPr>
          <w:sz w:val="28"/>
          <w:szCs w:val="28"/>
        </w:rPr>
        <w:t>-201</w:t>
      </w:r>
      <w:r w:rsidR="00282DB2">
        <w:rPr>
          <w:sz w:val="28"/>
          <w:szCs w:val="28"/>
        </w:rPr>
        <w:t xml:space="preserve">9 </w:t>
      </w:r>
      <w:r w:rsidRPr="004955E0">
        <w:rPr>
          <w:sz w:val="28"/>
          <w:szCs w:val="28"/>
        </w:rPr>
        <w:t>уч.</w:t>
      </w:r>
      <w:r w:rsidR="00282DB2">
        <w:rPr>
          <w:sz w:val="28"/>
          <w:szCs w:val="28"/>
        </w:rPr>
        <w:t xml:space="preserve"> </w:t>
      </w:r>
      <w:r w:rsidRPr="004955E0">
        <w:rPr>
          <w:sz w:val="28"/>
          <w:szCs w:val="28"/>
        </w:rPr>
        <w:t>года.</w:t>
      </w:r>
    </w:p>
    <w:p w:rsidR="008F6ED1" w:rsidRPr="004955E0" w:rsidRDefault="008F6ED1" w:rsidP="002127BD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Анал</w:t>
      </w:r>
      <w:r w:rsidR="00A47AC0">
        <w:rPr>
          <w:sz w:val="28"/>
          <w:szCs w:val="28"/>
        </w:rPr>
        <w:t xml:space="preserve">из результатов тренировочных и </w:t>
      </w:r>
      <w:r w:rsidRPr="004955E0">
        <w:rPr>
          <w:sz w:val="28"/>
          <w:szCs w:val="28"/>
        </w:rPr>
        <w:t>диагностических работ, пров</w:t>
      </w:r>
      <w:r w:rsidRPr="004955E0">
        <w:rPr>
          <w:sz w:val="28"/>
          <w:szCs w:val="28"/>
        </w:rPr>
        <w:t>о</w:t>
      </w:r>
      <w:r w:rsidRPr="004955E0">
        <w:rPr>
          <w:sz w:val="28"/>
          <w:szCs w:val="28"/>
        </w:rPr>
        <w:t>димых на уровне школы и района.</w:t>
      </w:r>
    </w:p>
    <w:p w:rsidR="008F6ED1" w:rsidRPr="004955E0" w:rsidRDefault="008F6ED1" w:rsidP="00A601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Информированность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обучающихся об источниках получения информации по подготовке и проведению государственной итоговой аттестации в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пускников проходила через классные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собрания с выпускниками и их 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дителями, на которых они знакомились с перечнем нормативно – прав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вой документации, методическими рекомендациями. Протоколы классных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собраний содержат дату проведения, тематику, список участников. Пр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водилось индивидуальное консультирование учителей,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учащихся по в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просам государственной итоговой аттестации. </w:t>
      </w:r>
    </w:p>
    <w:p w:rsidR="008F6ED1" w:rsidRPr="00A47AC0" w:rsidRDefault="008F6ED1" w:rsidP="00243D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</w:rPr>
        <w:t>В помощь выпускникам,</w:t>
      </w:r>
      <w:r w:rsidR="00282DB2">
        <w:rPr>
          <w:rFonts w:ascii="Times New Roman" w:hAnsi="Times New Roman" w:cs="Times New Roman"/>
          <w:sz w:val="28"/>
          <w:szCs w:val="28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 рекреации школы на 1 этаже оформлены и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формационные стенды для выпускников 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со</w:t>
      </w:r>
      <w:r w:rsidRPr="00A47AC0">
        <w:rPr>
          <w:rFonts w:ascii="Times New Roman" w:hAnsi="Times New Roman" w:cs="Times New Roman"/>
          <w:bCs/>
          <w:sz w:val="28"/>
          <w:szCs w:val="28"/>
        </w:rPr>
        <w:t xml:space="preserve"> следующей тематикой:</w:t>
      </w:r>
    </w:p>
    <w:p w:rsidR="008F6ED1" w:rsidRPr="004955E0" w:rsidRDefault="008F6ED1" w:rsidP="002127BD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7AC0">
        <w:rPr>
          <w:rFonts w:ascii="Times New Roman" w:hAnsi="Times New Roman" w:cs="Times New Roman"/>
          <w:sz w:val="28"/>
          <w:szCs w:val="28"/>
          <w:lang w:eastAsia="ru-RU"/>
        </w:rPr>
        <w:t>Государственная итоговая аттестация выпускников 9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класс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6ED1" w:rsidRPr="004955E0" w:rsidRDefault="008F6ED1" w:rsidP="002127B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Расписание ГИА-201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F6ED1" w:rsidRPr="004955E0" w:rsidRDefault="008F6ED1" w:rsidP="002127BD">
      <w:pPr>
        <w:numPr>
          <w:ilvl w:val="0"/>
          <w:numId w:val="17"/>
        </w:numPr>
        <w:spacing w:after="0" w:line="240" w:lineRule="auto"/>
        <w:ind w:left="73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Психологические рекомендации выпускникам по подготовке к экзам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нам.</w:t>
      </w:r>
    </w:p>
    <w:p w:rsidR="008F6ED1" w:rsidRPr="004955E0" w:rsidRDefault="00282DB2" w:rsidP="00243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6ED1" w:rsidRPr="004955E0">
        <w:rPr>
          <w:rFonts w:ascii="Times New Roman" w:hAnsi="Times New Roman" w:cs="Times New Roman"/>
          <w:sz w:val="28"/>
          <w:szCs w:val="28"/>
        </w:rPr>
        <w:t>Содержание информационных стендов было доступно для восприятия участников образовательного процесса и обновлялось в зависимости от той информации, которую нужно было донести. В преддверии экзаменов в</w:t>
      </w:r>
      <w:r w:rsidR="008F6ED1" w:rsidRPr="004955E0">
        <w:rPr>
          <w:rFonts w:ascii="Times New Roman" w:hAnsi="Times New Roman" w:cs="Times New Roman"/>
          <w:sz w:val="28"/>
          <w:szCs w:val="28"/>
        </w:rPr>
        <w:t>ы</w:t>
      </w:r>
      <w:r w:rsidR="008F6ED1" w:rsidRPr="004955E0">
        <w:rPr>
          <w:rFonts w:ascii="Times New Roman" w:hAnsi="Times New Roman" w:cs="Times New Roman"/>
          <w:sz w:val="28"/>
          <w:szCs w:val="28"/>
        </w:rPr>
        <w:t>пускникам были выданы уведомления с датой и местом проведения экзамена.</w:t>
      </w:r>
    </w:p>
    <w:p w:rsidR="008F6ED1" w:rsidRPr="004955E0" w:rsidRDefault="008F6ED1" w:rsidP="00243DD9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На школьном сайте оформлен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раздел, посвященный подготовке к ГИА.</w:t>
      </w:r>
    </w:p>
    <w:p w:rsidR="008F6ED1" w:rsidRPr="004955E0" w:rsidRDefault="008F6ED1" w:rsidP="00243DD9">
      <w:pPr>
        <w:pStyle w:val="a5"/>
        <w:spacing w:line="240" w:lineRule="atLeast"/>
        <w:ind w:firstLine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В</w:t>
      </w:r>
      <w:r w:rsidR="00A47AC0">
        <w:rPr>
          <w:rFonts w:ascii="Times New Roman" w:hAnsi="Times New Roman"/>
        </w:rPr>
        <w:t>начале</w:t>
      </w:r>
      <w:r w:rsidR="00282DB2">
        <w:rPr>
          <w:rFonts w:ascii="Times New Roman" w:hAnsi="Times New Roman"/>
        </w:rPr>
        <w:t xml:space="preserve"> </w:t>
      </w:r>
      <w:r w:rsidR="00FD6209" w:rsidRPr="004955E0">
        <w:rPr>
          <w:rFonts w:ascii="Times New Roman" w:hAnsi="Times New Roman"/>
        </w:rPr>
        <w:t>учебного года</w:t>
      </w:r>
      <w:r w:rsidRPr="004955E0">
        <w:rPr>
          <w:rFonts w:ascii="Times New Roman" w:hAnsi="Times New Roman"/>
        </w:rPr>
        <w:t xml:space="preserve"> в школе были организованы бесплатные консул</w:t>
      </w:r>
      <w:r w:rsidRPr="004955E0">
        <w:rPr>
          <w:rFonts w:ascii="Times New Roman" w:hAnsi="Times New Roman"/>
        </w:rPr>
        <w:t>ь</w:t>
      </w:r>
      <w:r w:rsidRPr="004955E0">
        <w:rPr>
          <w:rFonts w:ascii="Times New Roman" w:hAnsi="Times New Roman"/>
        </w:rPr>
        <w:t>тации по всем предметам в удобное для выпускников время.</w:t>
      </w:r>
    </w:p>
    <w:p w:rsidR="008F6ED1" w:rsidRPr="004955E0" w:rsidRDefault="008F6ED1" w:rsidP="00A47AC0">
      <w:pPr>
        <w:pStyle w:val="a5"/>
        <w:ind w:firstLine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Учебный план в выпускн</w:t>
      </w:r>
      <w:r w:rsidR="00282DB2">
        <w:rPr>
          <w:rFonts w:ascii="Times New Roman" w:hAnsi="Times New Roman"/>
        </w:rPr>
        <w:t>ом</w:t>
      </w:r>
      <w:r w:rsidRPr="004955E0">
        <w:rPr>
          <w:rFonts w:ascii="Times New Roman" w:hAnsi="Times New Roman"/>
        </w:rPr>
        <w:t xml:space="preserve"> 9-</w:t>
      </w:r>
      <w:r w:rsidR="00282DB2">
        <w:rPr>
          <w:rFonts w:ascii="Times New Roman" w:hAnsi="Times New Roman"/>
        </w:rPr>
        <w:t>м</w:t>
      </w:r>
      <w:r w:rsidRPr="004955E0">
        <w:rPr>
          <w:rFonts w:ascii="Times New Roman" w:hAnsi="Times New Roman"/>
        </w:rPr>
        <w:t xml:space="preserve"> класс</w:t>
      </w:r>
      <w:r w:rsidR="00282DB2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 xml:space="preserve"> был выполнен на 100 %.  </w:t>
      </w:r>
      <w:r w:rsidR="00A47AC0">
        <w:rPr>
          <w:rFonts w:ascii="Times New Roman" w:hAnsi="Times New Roman"/>
        </w:rPr>
        <w:t>К</w:t>
      </w:r>
      <w:r w:rsidRPr="004955E0">
        <w:rPr>
          <w:rFonts w:ascii="Times New Roman" w:hAnsi="Times New Roman"/>
        </w:rPr>
        <w:t xml:space="preserve"> гос</w:t>
      </w:r>
      <w:r w:rsidRPr="004955E0">
        <w:rPr>
          <w:rFonts w:ascii="Times New Roman" w:hAnsi="Times New Roman"/>
        </w:rPr>
        <w:t>у</w:t>
      </w:r>
      <w:r w:rsidRPr="004955E0">
        <w:rPr>
          <w:rFonts w:ascii="Times New Roman" w:hAnsi="Times New Roman"/>
        </w:rPr>
        <w:t xml:space="preserve">дарственной итоговой аттестации </w:t>
      </w:r>
      <w:r w:rsidR="00A47AC0">
        <w:rPr>
          <w:rFonts w:ascii="Times New Roman" w:hAnsi="Times New Roman"/>
        </w:rPr>
        <w:t>в 201</w:t>
      </w:r>
      <w:r w:rsidR="00282DB2">
        <w:rPr>
          <w:rFonts w:ascii="Times New Roman" w:hAnsi="Times New Roman"/>
        </w:rPr>
        <w:t>9</w:t>
      </w:r>
      <w:r w:rsidR="00A47AC0">
        <w:rPr>
          <w:rFonts w:ascii="Times New Roman" w:hAnsi="Times New Roman"/>
        </w:rPr>
        <w:t xml:space="preserve"> году были допущены </w:t>
      </w:r>
      <w:r w:rsidR="00282DB2">
        <w:rPr>
          <w:rFonts w:ascii="Times New Roman" w:hAnsi="Times New Roman"/>
        </w:rPr>
        <w:t>15</w:t>
      </w:r>
      <w:r w:rsidR="00A47AC0">
        <w:rPr>
          <w:rFonts w:ascii="Times New Roman" w:hAnsi="Times New Roman"/>
        </w:rPr>
        <w:t xml:space="preserve"> выпускн</w:t>
      </w:r>
      <w:r w:rsidR="00A47AC0">
        <w:rPr>
          <w:rFonts w:ascii="Times New Roman" w:hAnsi="Times New Roman"/>
        </w:rPr>
        <w:t>и</w:t>
      </w:r>
      <w:r w:rsidR="00A47AC0">
        <w:rPr>
          <w:rFonts w:ascii="Times New Roman" w:hAnsi="Times New Roman"/>
        </w:rPr>
        <w:t xml:space="preserve">ков </w:t>
      </w:r>
      <w:r w:rsidRPr="004955E0">
        <w:rPr>
          <w:rFonts w:ascii="Times New Roman" w:hAnsi="Times New Roman"/>
        </w:rPr>
        <w:t>9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класса</w:t>
      </w:r>
      <w:r w:rsidR="00A47AC0">
        <w:rPr>
          <w:rFonts w:ascii="Times New Roman" w:hAnsi="Times New Roman"/>
        </w:rPr>
        <w:t xml:space="preserve"> (в том числе </w:t>
      </w:r>
      <w:r w:rsidR="00282DB2">
        <w:rPr>
          <w:rFonts w:ascii="Times New Roman" w:hAnsi="Times New Roman"/>
        </w:rPr>
        <w:t>2 из них</w:t>
      </w:r>
      <w:r w:rsidR="004D0ACE">
        <w:rPr>
          <w:rFonts w:ascii="Times New Roman" w:hAnsi="Times New Roman"/>
        </w:rPr>
        <w:t xml:space="preserve"> находились на семейной форме образов</w:t>
      </w:r>
      <w:r w:rsidR="004D0ACE">
        <w:rPr>
          <w:rFonts w:ascii="Times New Roman" w:hAnsi="Times New Roman"/>
        </w:rPr>
        <w:t>а</w:t>
      </w:r>
      <w:r w:rsidR="004D0ACE">
        <w:rPr>
          <w:rFonts w:ascii="Times New Roman" w:hAnsi="Times New Roman"/>
        </w:rPr>
        <w:t>ния</w:t>
      </w:r>
      <w:r w:rsidR="00282DB2">
        <w:rPr>
          <w:rFonts w:ascii="Times New Roman" w:hAnsi="Times New Roman"/>
        </w:rPr>
        <w:t>)</w:t>
      </w:r>
      <w:r w:rsidRPr="004955E0">
        <w:rPr>
          <w:rFonts w:ascii="Times New Roman" w:hAnsi="Times New Roman"/>
        </w:rPr>
        <w:t>.</w:t>
      </w:r>
    </w:p>
    <w:p w:rsidR="008F6ED1" w:rsidRPr="004955E0" w:rsidRDefault="008F6ED1" w:rsidP="00A73915">
      <w:pPr>
        <w:pStyle w:val="a5"/>
        <w:jc w:val="left"/>
        <w:rPr>
          <w:rFonts w:ascii="Times New Roman" w:hAnsi="Times New Roman"/>
        </w:rPr>
      </w:pPr>
    </w:p>
    <w:p w:rsidR="008F6ED1" w:rsidRPr="004955E0" w:rsidRDefault="008F6ED1" w:rsidP="002127BD">
      <w:pPr>
        <w:pStyle w:val="a9"/>
        <w:numPr>
          <w:ilvl w:val="1"/>
          <w:numId w:val="9"/>
        </w:numPr>
        <w:jc w:val="center"/>
        <w:rPr>
          <w:b/>
          <w:bCs/>
          <w:i/>
          <w:iCs/>
          <w:sz w:val="28"/>
          <w:szCs w:val="28"/>
        </w:rPr>
      </w:pPr>
      <w:r w:rsidRPr="004955E0">
        <w:rPr>
          <w:i/>
          <w:iCs/>
          <w:sz w:val="28"/>
          <w:szCs w:val="28"/>
        </w:rPr>
        <w:t>.</w:t>
      </w:r>
      <w:r w:rsidRPr="004955E0">
        <w:rPr>
          <w:b/>
          <w:bCs/>
          <w:i/>
          <w:iCs/>
          <w:sz w:val="28"/>
          <w:szCs w:val="28"/>
        </w:rPr>
        <w:t xml:space="preserve"> Статистические результаты итоговой аттестации </w:t>
      </w:r>
    </w:p>
    <w:p w:rsidR="008F6ED1" w:rsidRPr="004955E0" w:rsidRDefault="008F6ED1" w:rsidP="008E1643">
      <w:pPr>
        <w:pStyle w:val="a9"/>
        <w:ind w:left="810"/>
        <w:jc w:val="center"/>
        <w:rPr>
          <w:i/>
          <w:iCs/>
          <w:sz w:val="28"/>
          <w:szCs w:val="28"/>
        </w:rPr>
      </w:pPr>
      <w:r w:rsidRPr="004955E0">
        <w:rPr>
          <w:b/>
          <w:bCs/>
          <w:i/>
          <w:iCs/>
          <w:sz w:val="28"/>
          <w:szCs w:val="28"/>
        </w:rPr>
        <w:lastRenderedPageBreak/>
        <w:t>выпускников 9</w:t>
      </w:r>
      <w:r w:rsidR="00282DB2">
        <w:rPr>
          <w:b/>
          <w:bCs/>
          <w:i/>
          <w:iCs/>
          <w:sz w:val="28"/>
          <w:szCs w:val="28"/>
        </w:rPr>
        <w:t xml:space="preserve"> </w:t>
      </w:r>
      <w:r w:rsidRPr="004955E0">
        <w:rPr>
          <w:b/>
          <w:bCs/>
          <w:i/>
          <w:iCs/>
          <w:sz w:val="28"/>
          <w:szCs w:val="28"/>
        </w:rPr>
        <w:t>класса</w:t>
      </w:r>
      <w:r w:rsidRPr="004955E0">
        <w:rPr>
          <w:i/>
          <w:iCs/>
          <w:sz w:val="28"/>
          <w:szCs w:val="28"/>
        </w:rPr>
        <w:t>.</w:t>
      </w:r>
    </w:p>
    <w:p w:rsidR="008F6ED1" w:rsidRPr="004955E0" w:rsidRDefault="008F6ED1" w:rsidP="008E1643">
      <w:pPr>
        <w:pStyle w:val="a9"/>
        <w:ind w:left="810"/>
        <w:rPr>
          <w:i/>
          <w:iCs/>
          <w:sz w:val="28"/>
          <w:szCs w:val="28"/>
        </w:rPr>
      </w:pPr>
    </w:p>
    <w:p w:rsidR="008F6ED1" w:rsidRPr="004955E0" w:rsidRDefault="008F6ED1" w:rsidP="008E1643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="004D0ACE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государственной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итоговой аттестации по программам основного общего образования были допущены </w:t>
      </w:r>
      <w:r w:rsidR="004D0ACE">
        <w:rPr>
          <w:rFonts w:ascii="Times New Roman" w:hAnsi="Times New Roman" w:cs="Times New Roman"/>
          <w:sz w:val="28"/>
          <w:szCs w:val="28"/>
          <w:lang w:eastAsia="ru-RU"/>
        </w:rPr>
        <w:t xml:space="preserve">20 </w:t>
      </w:r>
      <w:proofErr w:type="gram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9 класса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Выпускники в этом году сдавали 2 </w:t>
      </w:r>
      <w:proofErr w:type="gram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обязательных</w:t>
      </w:r>
      <w:proofErr w:type="gram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экзамена</w:t>
      </w:r>
      <w:r w:rsidR="00FD6209" w:rsidRPr="004955E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по</w:t>
      </w:r>
      <w:r w:rsidR="00282DB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русскому языку и математике и 2 обязательных экзамена по выбору. Выбор предметов распределился следу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щим образом:</w:t>
      </w:r>
    </w:p>
    <w:tbl>
      <w:tblPr>
        <w:tblW w:w="9657" w:type="dxa"/>
        <w:tblInd w:w="-106" w:type="dxa"/>
        <w:tblBorders>
          <w:top w:val="single" w:sz="4" w:space="0" w:color="auto"/>
          <w:left w:val="single" w:sz="4" w:space="0" w:color="1A1A1A"/>
          <w:bottom w:val="single" w:sz="4" w:space="0" w:color="1A1A1A"/>
          <w:right w:val="single" w:sz="4" w:space="0" w:color="1A1A1A"/>
          <w:insideH w:val="single" w:sz="4" w:space="0" w:color="1A1A1A"/>
          <w:insideV w:val="single" w:sz="4" w:space="0" w:color="1A1A1A"/>
        </w:tblBorders>
        <w:tblLayout w:type="fixed"/>
        <w:tblLook w:val="00A0" w:firstRow="1" w:lastRow="0" w:firstColumn="1" w:lastColumn="0" w:noHBand="0" w:noVBand="0"/>
      </w:tblPr>
      <w:tblGrid>
        <w:gridCol w:w="1336"/>
        <w:gridCol w:w="2804"/>
        <w:gridCol w:w="1237"/>
        <w:gridCol w:w="2140"/>
        <w:gridCol w:w="2140"/>
      </w:tblGrid>
      <w:tr w:rsidR="00282DB2" w:rsidRPr="004955E0" w:rsidTr="00282DB2">
        <w:trPr>
          <w:trHeight w:val="73"/>
        </w:trPr>
        <w:tc>
          <w:tcPr>
            <w:tcW w:w="1336" w:type="dxa"/>
            <w:shd w:val="clear" w:color="auto" w:fill="92D050"/>
            <w:vAlign w:val="bottom"/>
          </w:tcPr>
          <w:p w:rsidR="00282DB2" w:rsidRPr="004955E0" w:rsidRDefault="00282DB2" w:rsidP="007A5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  <w:tc>
          <w:tcPr>
            <w:tcW w:w="2804" w:type="dxa"/>
            <w:shd w:val="clear" w:color="auto" w:fill="92D050"/>
            <w:vAlign w:val="bottom"/>
          </w:tcPr>
          <w:p w:rsidR="00282DB2" w:rsidRPr="004955E0" w:rsidRDefault="00282DB2" w:rsidP="007A5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Обществознание</w:t>
            </w:r>
          </w:p>
        </w:tc>
        <w:tc>
          <w:tcPr>
            <w:tcW w:w="1237" w:type="dxa"/>
            <w:shd w:val="clear" w:color="auto" w:fill="92D050"/>
            <w:noWrap/>
            <w:vAlign w:val="bottom"/>
          </w:tcPr>
          <w:p w:rsidR="00282DB2" w:rsidRPr="004955E0" w:rsidRDefault="00282DB2" w:rsidP="002C0D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Химия</w:t>
            </w:r>
          </w:p>
        </w:tc>
        <w:tc>
          <w:tcPr>
            <w:tcW w:w="2140" w:type="dxa"/>
            <w:shd w:val="clear" w:color="auto" w:fill="92D050"/>
            <w:vAlign w:val="center"/>
          </w:tcPr>
          <w:p w:rsidR="00282DB2" w:rsidRPr="004955E0" w:rsidRDefault="00282DB2" w:rsidP="00983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  <w:tc>
          <w:tcPr>
            <w:tcW w:w="2140" w:type="dxa"/>
            <w:shd w:val="clear" w:color="auto" w:fill="92D050"/>
          </w:tcPr>
          <w:p w:rsidR="00282DB2" w:rsidRDefault="00282DB2" w:rsidP="009A4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Английский язык</w:t>
            </w:r>
          </w:p>
        </w:tc>
      </w:tr>
      <w:tr w:rsidR="00282DB2" w:rsidRPr="004955E0" w:rsidTr="00282DB2">
        <w:trPr>
          <w:trHeight w:val="341"/>
        </w:trPr>
        <w:tc>
          <w:tcPr>
            <w:tcW w:w="1336" w:type="dxa"/>
            <w:shd w:val="clear" w:color="auto" w:fill="FFFFFF"/>
            <w:noWrap/>
            <w:vAlign w:val="center"/>
          </w:tcPr>
          <w:p w:rsidR="00282DB2" w:rsidRPr="004955E0" w:rsidRDefault="00282DB2" w:rsidP="009A4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04" w:type="dxa"/>
            <w:shd w:val="clear" w:color="auto" w:fill="FFFFFF"/>
            <w:noWrap/>
            <w:vAlign w:val="center"/>
          </w:tcPr>
          <w:p w:rsidR="00282DB2" w:rsidRPr="004955E0" w:rsidRDefault="00282DB2" w:rsidP="00FD6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12</w:t>
            </w:r>
          </w:p>
        </w:tc>
        <w:tc>
          <w:tcPr>
            <w:tcW w:w="1237" w:type="dxa"/>
            <w:shd w:val="clear" w:color="auto" w:fill="FFFFFF"/>
            <w:noWrap/>
            <w:vAlign w:val="center"/>
          </w:tcPr>
          <w:p w:rsidR="00282DB2" w:rsidRPr="004955E0" w:rsidRDefault="00282DB2" w:rsidP="009A4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40" w:type="dxa"/>
            <w:shd w:val="clear" w:color="auto" w:fill="FFFFFF"/>
            <w:vAlign w:val="center"/>
          </w:tcPr>
          <w:p w:rsidR="00282DB2" w:rsidRPr="004955E0" w:rsidRDefault="00282DB2" w:rsidP="00282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955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40" w:type="dxa"/>
            <w:shd w:val="clear" w:color="auto" w:fill="FFFFFF"/>
          </w:tcPr>
          <w:p w:rsidR="00282DB2" w:rsidRPr="004955E0" w:rsidRDefault="00282DB2" w:rsidP="009A4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282DB2" w:rsidRPr="00282DB2" w:rsidRDefault="00282DB2" w:rsidP="00282DB2">
      <w:pPr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>Результаты ОГЭ (основной период)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 xml:space="preserve">учащихся 9 класса МКОУ СОШ №4 п. </w:t>
      </w:r>
      <w:proofErr w:type="spellStart"/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>Верхнестепной</w:t>
      </w:r>
      <w:proofErr w:type="spellEnd"/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proofErr w:type="spellStart"/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>Степновского</w:t>
      </w:r>
      <w:proofErr w:type="spellEnd"/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 xml:space="preserve"> района Ставропольского края</w:t>
      </w: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282DB2">
        <w:rPr>
          <w:rFonts w:ascii="Times New Roman" w:eastAsiaTheme="minorHAnsi" w:hAnsi="Times New Roman" w:cs="Times New Roman"/>
          <w:b/>
          <w:sz w:val="28"/>
          <w:szCs w:val="28"/>
        </w:rPr>
        <w:t>в 2018-2019 учебном году (без экстернов*)</w:t>
      </w:r>
    </w:p>
    <w:tbl>
      <w:tblPr>
        <w:tblW w:w="102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1379"/>
        <w:gridCol w:w="485"/>
        <w:gridCol w:w="445"/>
        <w:gridCol w:w="384"/>
        <w:gridCol w:w="384"/>
        <w:gridCol w:w="351"/>
        <w:gridCol w:w="417"/>
        <w:gridCol w:w="384"/>
        <w:gridCol w:w="384"/>
        <w:gridCol w:w="401"/>
        <w:gridCol w:w="367"/>
        <w:gridCol w:w="570"/>
        <w:gridCol w:w="570"/>
        <w:gridCol w:w="570"/>
        <w:gridCol w:w="698"/>
        <w:gridCol w:w="588"/>
        <w:gridCol w:w="1454"/>
      </w:tblGrid>
      <w:tr w:rsidR="00282DB2" w:rsidRPr="00282DB2" w:rsidTr="009A7C57">
        <w:trPr>
          <w:cantSplit/>
          <w:trHeight w:val="699"/>
        </w:trPr>
        <w:tc>
          <w:tcPr>
            <w:tcW w:w="375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1379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Предмет </w:t>
            </w:r>
          </w:p>
        </w:tc>
        <w:tc>
          <w:tcPr>
            <w:tcW w:w="485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 списку</w:t>
            </w:r>
          </w:p>
        </w:tc>
        <w:tc>
          <w:tcPr>
            <w:tcW w:w="445" w:type="dxa"/>
            <w:vMerge w:val="restart"/>
            <w:tcBorders>
              <w:right w:val="single" w:sz="18" w:space="0" w:color="auto"/>
            </w:tcBorders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Сдавали экз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мен</w:t>
            </w:r>
          </w:p>
        </w:tc>
        <w:tc>
          <w:tcPr>
            <w:tcW w:w="3072" w:type="dxa"/>
            <w:gridSpan w:val="8"/>
            <w:tcBorders>
              <w:left w:val="single" w:sz="18" w:space="0" w:color="auto"/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Получили отметки</w:t>
            </w:r>
          </w:p>
        </w:tc>
        <w:tc>
          <w:tcPr>
            <w:tcW w:w="1140" w:type="dxa"/>
            <w:gridSpan w:val="2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Качество %</w:t>
            </w:r>
          </w:p>
        </w:tc>
        <w:tc>
          <w:tcPr>
            <w:tcW w:w="1268" w:type="dxa"/>
            <w:gridSpan w:val="2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Обуче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ность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%</w:t>
            </w:r>
          </w:p>
        </w:tc>
        <w:tc>
          <w:tcPr>
            <w:tcW w:w="588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бал</w:t>
            </w:r>
          </w:p>
        </w:tc>
        <w:tc>
          <w:tcPr>
            <w:tcW w:w="1454" w:type="dxa"/>
            <w:vMerge w:val="restart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Учитель - предметник</w:t>
            </w:r>
          </w:p>
        </w:tc>
      </w:tr>
      <w:tr w:rsidR="00282DB2" w:rsidRPr="00282DB2" w:rsidTr="009A7C57">
        <w:trPr>
          <w:cantSplit/>
          <w:trHeight w:val="1457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пересдачи</w:t>
            </w:r>
          </w:p>
        </w:tc>
        <w:tc>
          <w:tcPr>
            <w:tcW w:w="1536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сдачи</w:t>
            </w:r>
          </w:p>
        </w:tc>
        <w:tc>
          <w:tcPr>
            <w:tcW w:w="570" w:type="dxa"/>
            <w:vMerge w:val="restart"/>
            <w:tcBorders>
              <w:left w:val="single" w:sz="18" w:space="0" w:color="auto"/>
            </w:tcBorders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пересдачи</w:t>
            </w:r>
          </w:p>
        </w:tc>
        <w:tc>
          <w:tcPr>
            <w:tcW w:w="570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</w:t>
            </w:r>
          </w:p>
        </w:tc>
        <w:tc>
          <w:tcPr>
            <w:tcW w:w="570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 пересдачи</w:t>
            </w:r>
          </w:p>
        </w:tc>
        <w:tc>
          <w:tcPr>
            <w:tcW w:w="698" w:type="dxa"/>
            <w:vMerge w:val="restart"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после пересд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</w:t>
            </w:r>
          </w:p>
        </w:tc>
        <w:tc>
          <w:tcPr>
            <w:tcW w:w="588" w:type="dxa"/>
            <w:vMerge/>
            <w:textDirection w:val="btLr"/>
          </w:tcPr>
          <w:p w:rsidR="00282DB2" w:rsidRPr="00282DB2" w:rsidRDefault="00282DB2" w:rsidP="00282DB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82DB2" w:rsidRPr="00282DB2" w:rsidTr="009A7C57">
        <w:trPr>
          <w:trHeight w:val="226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vMerge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vMerge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88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82DB2" w:rsidRPr="00282DB2" w:rsidTr="009A7C57">
        <w:trPr>
          <w:trHeight w:val="509"/>
        </w:trPr>
        <w:tc>
          <w:tcPr>
            <w:tcW w:w="375" w:type="dxa"/>
            <w:vMerge w:val="restart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Горина Е.Д.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Беклемышева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Т.Е.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</w:t>
            </w: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Иванова Е.Н.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Амангазиев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З.З.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Лысенко О.А.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Куксова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</w:t>
            </w:r>
          </w:p>
        </w:tc>
      </w:tr>
      <w:tr w:rsidR="00282DB2" w:rsidRPr="00282DB2" w:rsidTr="009A7C57">
        <w:trPr>
          <w:trHeight w:val="361"/>
        </w:trPr>
        <w:tc>
          <w:tcPr>
            <w:tcW w:w="375" w:type="dxa"/>
            <w:vMerge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9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485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5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4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1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67" w:type="dxa"/>
            <w:tcBorders>
              <w:righ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0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88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4" w:type="dxa"/>
          </w:tcPr>
          <w:p w:rsidR="00282DB2" w:rsidRPr="00282DB2" w:rsidRDefault="00282DB2" w:rsidP="0028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Кульчицкая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А.П.</w:t>
            </w:r>
          </w:p>
        </w:tc>
      </w:tr>
    </w:tbl>
    <w:p w:rsidR="00282DB2" w:rsidRPr="00282DB2" w:rsidRDefault="00282DB2" w:rsidP="00282DB2">
      <w:pPr>
        <w:rPr>
          <w:rFonts w:ascii="Times New Roman" w:eastAsiaTheme="minorHAnsi" w:hAnsi="Times New Roman" w:cs="Times New Roman"/>
          <w:sz w:val="20"/>
          <w:szCs w:val="20"/>
        </w:rPr>
      </w:pPr>
      <w:r w:rsidRPr="00282DB2">
        <w:rPr>
          <w:rFonts w:ascii="Times New Roman" w:eastAsiaTheme="minorHAnsi" w:hAnsi="Times New Roman" w:cs="Times New Roman"/>
          <w:b/>
          <w:sz w:val="20"/>
          <w:szCs w:val="20"/>
        </w:rPr>
        <w:t>*</w:t>
      </w:r>
      <w:r w:rsidRPr="00282DB2">
        <w:rPr>
          <w:rFonts w:ascii="Times New Roman" w:eastAsiaTheme="minorHAnsi" w:hAnsi="Times New Roman" w:cs="Times New Roman"/>
          <w:sz w:val="20"/>
          <w:szCs w:val="20"/>
        </w:rPr>
        <w:t xml:space="preserve">в 2018-2019 уч. году в МКОУ СОШ №4 проходили промежуточную аттестацию 2 экстерна, </w:t>
      </w:r>
      <w:proofErr w:type="gramStart"/>
      <w:r w:rsidRPr="00282DB2">
        <w:rPr>
          <w:rFonts w:ascii="Times New Roman" w:eastAsiaTheme="minorHAnsi" w:hAnsi="Times New Roman" w:cs="Times New Roman"/>
          <w:sz w:val="20"/>
          <w:szCs w:val="20"/>
        </w:rPr>
        <w:t>обучавшихся</w:t>
      </w:r>
      <w:proofErr w:type="gramEnd"/>
      <w:r w:rsidRPr="00282DB2">
        <w:rPr>
          <w:rFonts w:ascii="Times New Roman" w:eastAsiaTheme="minorHAnsi" w:hAnsi="Times New Roman" w:cs="Times New Roman"/>
          <w:sz w:val="20"/>
          <w:szCs w:val="20"/>
        </w:rPr>
        <w:t xml:space="preserve"> на семейной форме образования.</w:t>
      </w:r>
    </w:p>
    <w:p w:rsidR="00221753" w:rsidRDefault="008F6ED1" w:rsidP="00221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        Анализируя результаты ОГЭ-201</w:t>
      </w:r>
      <w:r w:rsidR="00282DB2">
        <w:rPr>
          <w:rFonts w:ascii="Times New Roman" w:hAnsi="Times New Roman" w:cs="Times New Roman"/>
          <w:sz w:val="28"/>
          <w:szCs w:val="28"/>
        </w:rPr>
        <w:t xml:space="preserve">9 </w:t>
      </w:r>
      <w:r w:rsidRPr="004955E0">
        <w:rPr>
          <w:rFonts w:ascii="Times New Roman" w:hAnsi="Times New Roman" w:cs="Times New Roman"/>
          <w:sz w:val="28"/>
          <w:szCs w:val="28"/>
        </w:rPr>
        <w:t xml:space="preserve">необходимо отметить, что экзамены по </w:t>
      </w:r>
      <w:r w:rsidR="00282DB2">
        <w:rPr>
          <w:rFonts w:ascii="Times New Roman" w:hAnsi="Times New Roman" w:cs="Times New Roman"/>
          <w:sz w:val="28"/>
          <w:szCs w:val="28"/>
        </w:rPr>
        <w:t xml:space="preserve">русскому языку, </w:t>
      </w:r>
      <w:r w:rsidR="002F57B8">
        <w:rPr>
          <w:rFonts w:ascii="Times New Roman" w:hAnsi="Times New Roman" w:cs="Times New Roman"/>
          <w:sz w:val="28"/>
          <w:szCs w:val="28"/>
        </w:rPr>
        <w:t>английскому языку</w:t>
      </w:r>
      <w:r w:rsidR="00282DB2">
        <w:rPr>
          <w:rFonts w:ascii="Times New Roman" w:hAnsi="Times New Roman" w:cs="Times New Roman"/>
          <w:sz w:val="28"/>
          <w:szCs w:val="28"/>
        </w:rPr>
        <w:t>, химии</w:t>
      </w:r>
      <w:r w:rsidR="002F57B8">
        <w:rPr>
          <w:rFonts w:ascii="Times New Roman" w:hAnsi="Times New Roman" w:cs="Times New Roman"/>
          <w:sz w:val="28"/>
          <w:szCs w:val="28"/>
        </w:rPr>
        <w:t xml:space="preserve"> и</w:t>
      </w:r>
      <w:r w:rsidR="00983E8F"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282DB2">
        <w:rPr>
          <w:rFonts w:ascii="Times New Roman" w:hAnsi="Times New Roman" w:cs="Times New Roman"/>
          <w:sz w:val="28"/>
          <w:szCs w:val="28"/>
        </w:rPr>
        <w:t xml:space="preserve">обществознанию </w:t>
      </w:r>
      <w:r w:rsidRPr="004955E0">
        <w:rPr>
          <w:rFonts w:ascii="Times New Roman" w:hAnsi="Times New Roman" w:cs="Times New Roman"/>
          <w:sz w:val="28"/>
          <w:szCs w:val="28"/>
        </w:rPr>
        <w:t xml:space="preserve"> сданы в основной период всеми допущенными учащимися</w:t>
      </w:r>
      <w:r w:rsidR="002F57B8">
        <w:rPr>
          <w:rFonts w:ascii="Times New Roman" w:hAnsi="Times New Roman" w:cs="Times New Roman"/>
          <w:sz w:val="28"/>
          <w:szCs w:val="28"/>
        </w:rPr>
        <w:t xml:space="preserve">. По </w:t>
      </w:r>
      <w:r w:rsidR="00282DB2">
        <w:rPr>
          <w:rFonts w:ascii="Times New Roman" w:hAnsi="Times New Roman" w:cs="Times New Roman"/>
          <w:sz w:val="28"/>
          <w:szCs w:val="28"/>
        </w:rPr>
        <w:t>математике (5 уч</w:t>
      </w:r>
      <w:r w:rsidR="00282DB2">
        <w:rPr>
          <w:rFonts w:ascii="Times New Roman" w:hAnsi="Times New Roman" w:cs="Times New Roman"/>
          <w:sz w:val="28"/>
          <w:szCs w:val="28"/>
        </w:rPr>
        <w:t>а</w:t>
      </w:r>
      <w:r w:rsidR="00282DB2">
        <w:rPr>
          <w:rFonts w:ascii="Times New Roman" w:hAnsi="Times New Roman" w:cs="Times New Roman"/>
          <w:sz w:val="28"/>
          <w:szCs w:val="28"/>
        </w:rPr>
        <w:t>щихся)</w:t>
      </w:r>
      <w:r w:rsidR="002F57B8">
        <w:rPr>
          <w:rFonts w:ascii="Times New Roman" w:hAnsi="Times New Roman" w:cs="Times New Roman"/>
          <w:sz w:val="28"/>
          <w:szCs w:val="28"/>
        </w:rPr>
        <w:t>, биологии</w:t>
      </w:r>
      <w:r w:rsidR="00282DB2">
        <w:rPr>
          <w:rFonts w:ascii="Times New Roman" w:hAnsi="Times New Roman" w:cs="Times New Roman"/>
          <w:sz w:val="28"/>
          <w:szCs w:val="28"/>
        </w:rPr>
        <w:t xml:space="preserve"> (1 учащийся)</w:t>
      </w:r>
      <w:r w:rsidR="002F57B8">
        <w:rPr>
          <w:rFonts w:ascii="Times New Roman" w:hAnsi="Times New Roman" w:cs="Times New Roman"/>
          <w:sz w:val="28"/>
          <w:szCs w:val="28"/>
        </w:rPr>
        <w:t xml:space="preserve"> и </w:t>
      </w:r>
      <w:r w:rsidR="00282DB2">
        <w:rPr>
          <w:rFonts w:ascii="Times New Roman" w:hAnsi="Times New Roman" w:cs="Times New Roman"/>
          <w:sz w:val="28"/>
          <w:szCs w:val="28"/>
        </w:rPr>
        <w:t>физике (1 учащийся)</w:t>
      </w:r>
      <w:r w:rsidR="002F57B8">
        <w:rPr>
          <w:rFonts w:ascii="Times New Roman" w:hAnsi="Times New Roman" w:cs="Times New Roman"/>
          <w:sz w:val="28"/>
          <w:szCs w:val="28"/>
        </w:rPr>
        <w:t xml:space="preserve"> пересдавали экзамены в дополнительные резервные дни в связи с тем, что получили неудовлетвор</w:t>
      </w:r>
      <w:r w:rsidR="002F57B8">
        <w:rPr>
          <w:rFonts w:ascii="Times New Roman" w:hAnsi="Times New Roman" w:cs="Times New Roman"/>
          <w:sz w:val="28"/>
          <w:szCs w:val="28"/>
        </w:rPr>
        <w:t>и</w:t>
      </w:r>
      <w:r w:rsidR="002F57B8">
        <w:rPr>
          <w:rFonts w:ascii="Times New Roman" w:hAnsi="Times New Roman" w:cs="Times New Roman"/>
          <w:sz w:val="28"/>
          <w:szCs w:val="28"/>
        </w:rPr>
        <w:t>тельные результаты</w:t>
      </w:r>
      <w:r w:rsidR="00221753">
        <w:rPr>
          <w:rFonts w:ascii="Times New Roman" w:hAnsi="Times New Roman" w:cs="Times New Roman"/>
          <w:sz w:val="28"/>
          <w:szCs w:val="28"/>
        </w:rPr>
        <w:t xml:space="preserve">. </w:t>
      </w:r>
      <w:r w:rsidR="00282DB2">
        <w:rPr>
          <w:rFonts w:ascii="Times New Roman" w:hAnsi="Times New Roman" w:cs="Times New Roman"/>
          <w:sz w:val="28"/>
          <w:szCs w:val="28"/>
        </w:rPr>
        <w:t>По результатам пересдачи один учащийся</w:t>
      </w:r>
      <w:r w:rsidR="00221753">
        <w:rPr>
          <w:rFonts w:ascii="Times New Roman" w:hAnsi="Times New Roman" w:cs="Times New Roman"/>
          <w:sz w:val="28"/>
          <w:szCs w:val="28"/>
        </w:rPr>
        <w:t xml:space="preserve"> буд</w:t>
      </w:r>
      <w:r w:rsidR="00282DB2">
        <w:rPr>
          <w:rFonts w:ascii="Times New Roman" w:hAnsi="Times New Roman" w:cs="Times New Roman"/>
          <w:sz w:val="28"/>
          <w:szCs w:val="28"/>
        </w:rPr>
        <w:t>е</w:t>
      </w:r>
      <w:r w:rsidR="00221753">
        <w:rPr>
          <w:rFonts w:ascii="Times New Roman" w:hAnsi="Times New Roman" w:cs="Times New Roman"/>
          <w:sz w:val="28"/>
          <w:szCs w:val="28"/>
        </w:rPr>
        <w:t xml:space="preserve">т </w:t>
      </w:r>
      <w:r w:rsidR="00282DB2">
        <w:rPr>
          <w:rFonts w:ascii="Times New Roman" w:hAnsi="Times New Roman" w:cs="Times New Roman"/>
          <w:sz w:val="28"/>
          <w:szCs w:val="28"/>
        </w:rPr>
        <w:t xml:space="preserve"> </w:t>
      </w:r>
      <w:r w:rsidR="00221753">
        <w:rPr>
          <w:rFonts w:ascii="Times New Roman" w:hAnsi="Times New Roman" w:cs="Times New Roman"/>
          <w:sz w:val="28"/>
          <w:szCs w:val="28"/>
        </w:rPr>
        <w:t xml:space="preserve"> пер</w:t>
      </w:r>
      <w:r w:rsidR="00221753">
        <w:rPr>
          <w:rFonts w:ascii="Times New Roman" w:hAnsi="Times New Roman" w:cs="Times New Roman"/>
          <w:sz w:val="28"/>
          <w:szCs w:val="28"/>
        </w:rPr>
        <w:t>е</w:t>
      </w:r>
      <w:r w:rsidR="00221753">
        <w:rPr>
          <w:rFonts w:ascii="Times New Roman" w:hAnsi="Times New Roman" w:cs="Times New Roman"/>
          <w:sz w:val="28"/>
          <w:szCs w:val="28"/>
        </w:rPr>
        <w:t>сдавать экзамен в дополнительные сентябрьские сроки</w:t>
      </w:r>
      <w:r w:rsidR="00282DB2">
        <w:rPr>
          <w:rFonts w:ascii="Times New Roman" w:hAnsi="Times New Roman" w:cs="Times New Roman"/>
          <w:sz w:val="28"/>
          <w:szCs w:val="28"/>
        </w:rPr>
        <w:t xml:space="preserve"> по биологии</w:t>
      </w:r>
      <w:r w:rsidR="00221753">
        <w:rPr>
          <w:rFonts w:ascii="Times New Roman" w:hAnsi="Times New Roman" w:cs="Times New Roman"/>
          <w:sz w:val="28"/>
          <w:szCs w:val="28"/>
        </w:rPr>
        <w:t>.</w:t>
      </w:r>
    </w:p>
    <w:p w:rsidR="008F6ED1" w:rsidRPr="004955E0" w:rsidRDefault="00282DB2" w:rsidP="00221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8F6ED1" w:rsidRPr="004955E0">
        <w:rPr>
          <w:rFonts w:ascii="Times New Roman" w:hAnsi="Times New Roman" w:cs="Times New Roman"/>
          <w:sz w:val="28"/>
          <w:szCs w:val="28"/>
        </w:rPr>
        <w:t>Результаты, полученны</w:t>
      </w:r>
      <w:r w:rsidR="0089592D" w:rsidRPr="004955E0">
        <w:rPr>
          <w:rFonts w:ascii="Times New Roman" w:hAnsi="Times New Roman" w:cs="Times New Roman"/>
          <w:sz w:val="28"/>
          <w:szCs w:val="28"/>
        </w:rPr>
        <w:t>е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в ходе сдачи ГИА</w:t>
      </w:r>
      <w:r w:rsidR="002217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1753" w:rsidRPr="004955E0">
        <w:rPr>
          <w:rFonts w:ascii="Times New Roman" w:hAnsi="Times New Roman" w:cs="Times New Roman"/>
          <w:sz w:val="28"/>
          <w:szCs w:val="28"/>
        </w:rPr>
        <w:t>к сожалению,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подтвердили те результаты, которые получались при проведении тренировочных работ, которые неоднократно проводились в школе в течение учебного года при подготовке к государственной итоговой аттестации.</w:t>
      </w:r>
    </w:p>
    <w:p w:rsidR="008F6ED1" w:rsidRPr="004955E0" w:rsidRDefault="008F6ED1" w:rsidP="00534295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F6ED1" w:rsidRPr="004955E0" w:rsidRDefault="008F6ED1" w:rsidP="0053429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Сравнительный анализ результатов итоговой аттестации </w:t>
      </w:r>
    </w:p>
    <w:p w:rsidR="008F6ED1" w:rsidRDefault="008F6ED1" w:rsidP="00534295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>за курс основной школы.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1156"/>
        <w:gridCol w:w="1570"/>
        <w:gridCol w:w="1044"/>
        <w:gridCol w:w="1532"/>
        <w:gridCol w:w="1082"/>
        <w:gridCol w:w="1494"/>
        <w:gridCol w:w="1120"/>
      </w:tblGrid>
      <w:tr w:rsidR="00282DB2" w:rsidRPr="00282DB2" w:rsidTr="000812E6">
        <w:trPr>
          <w:trHeight w:val="151"/>
        </w:trPr>
        <w:tc>
          <w:tcPr>
            <w:tcW w:w="598" w:type="dxa"/>
            <w:vMerge w:val="restart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6" w:type="dxa"/>
            <w:vMerge w:val="restart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Предметы </w:t>
            </w:r>
          </w:p>
        </w:tc>
        <w:tc>
          <w:tcPr>
            <w:tcW w:w="2614" w:type="dxa"/>
            <w:gridSpan w:val="2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2016-2017 уч. год</w:t>
            </w:r>
          </w:p>
        </w:tc>
        <w:tc>
          <w:tcPr>
            <w:tcW w:w="2614" w:type="dxa"/>
            <w:gridSpan w:val="2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2017-2018 уч. год</w:t>
            </w:r>
          </w:p>
        </w:tc>
        <w:tc>
          <w:tcPr>
            <w:tcW w:w="2614" w:type="dxa"/>
            <w:gridSpan w:val="2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2018-2019 уч. год</w:t>
            </w:r>
          </w:p>
        </w:tc>
      </w:tr>
      <w:tr w:rsidR="00282DB2" w:rsidRPr="00282DB2" w:rsidTr="000812E6">
        <w:trPr>
          <w:trHeight w:val="109"/>
        </w:trPr>
        <w:tc>
          <w:tcPr>
            <w:tcW w:w="598" w:type="dxa"/>
            <w:vMerge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6" w:type="dxa"/>
            <w:vMerge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0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школе</w:t>
            </w:r>
          </w:p>
        </w:tc>
        <w:tc>
          <w:tcPr>
            <w:tcW w:w="104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району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школе</w:t>
            </w:r>
          </w:p>
        </w:tc>
        <w:tc>
          <w:tcPr>
            <w:tcW w:w="108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ра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ону</w:t>
            </w:r>
          </w:p>
        </w:tc>
        <w:tc>
          <w:tcPr>
            <w:tcW w:w="149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школе</w:t>
            </w:r>
          </w:p>
        </w:tc>
        <w:tc>
          <w:tcPr>
            <w:tcW w:w="1120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/б по ра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ону</w:t>
            </w:r>
          </w:p>
        </w:tc>
      </w:tr>
      <w:tr w:rsidR="00282DB2" w:rsidRPr="00282DB2" w:rsidTr="00606F92">
        <w:trPr>
          <w:trHeight w:val="53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1570" w:type="dxa"/>
            <w:shd w:val="clear" w:color="auto" w:fill="FF000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Кульчукова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З.Н.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Кульчукова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З.Н.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49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="00606F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(3,9</w:t>
            </w:r>
            <w:r w:rsidR="009760C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*)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Беклемышева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Т.Е.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</w:tr>
      <w:tr w:rsidR="00282DB2" w:rsidRPr="00282DB2" w:rsidTr="00D167A5">
        <w:trPr>
          <w:trHeight w:val="51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Математика </w:t>
            </w:r>
          </w:p>
        </w:tc>
        <w:tc>
          <w:tcPr>
            <w:tcW w:w="1570" w:type="dxa"/>
            <w:shd w:val="clear" w:color="auto" w:fill="FF000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Горина Е.Д.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Ткаченко Е.И.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49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3,4</w:t>
            </w:r>
            <w:r w:rsidR="00606F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(3,3)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Горина Е.Д.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</w:tr>
      <w:tr w:rsidR="00282DB2" w:rsidRPr="00282DB2" w:rsidTr="000812E6">
        <w:trPr>
          <w:trHeight w:val="51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Химия </w:t>
            </w:r>
          </w:p>
        </w:tc>
        <w:tc>
          <w:tcPr>
            <w:tcW w:w="1570" w:type="dxa"/>
            <w:shd w:val="clear" w:color="auto" w:fill="FF000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Куксова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М.М.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Куксова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М.М.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49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Куксова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М.М.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282DB2" w:rsidRPr="00282DB2" w:rsidTr="00606F92">
        <w:trPr>
          <w:trHeight w:val="51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Биология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Лысенко О.А.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Лысенко О.А.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494" w:type="dxa"/>
            <w:shd w:val="clear" w:color="auto" w:fill="FF0000"/>
          </w:tcPr>
          <w:p w:rsidR="00282DB2" w:rsidRPr="00282DB2" w:rsidRDefault="0074280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3,0 </w:t>
            </w:r>
            <w:r w:rsidR="00606F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(2,8)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Лысенко О.А.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282DB2" w:rsidRPr="00282DB2" w:rsidTr="000812E6">
        <w:trPr>
          <w:trHeight w:val="51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История </w:t>
            </w:r>
          </w:p>
        </w:tc>
        <w:tc>
          <w:tcPr>
            <w:tcW w:w="1570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Иванова Е.Н.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Иванова Е.Н.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149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82DB2" w:rsidRPr="00282DB2" w:rsidTr="00606F92">
        <w:trPr>
          <w:trHeight w:val="51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Физика </w:t>
            </w:r>
          </w:p>
        </w:tc>
        <w:tc>
          <w:tcPr>
            <w:tcW w:w="1570" w:type="dxa"/>
            <w:shd w:val="clear" w:color="auto" w:fill="FF000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2,2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Амангазиев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З.З.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32" w:type="dxa"/>
            <w:shd w:val="clear" w:color="auto" w:fill="FF000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Амангазиев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З.З.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494" w:type="dxa"/>
            <w:shd w:val="clear" w:color="auto" w:fill="FF0000"/>
          </w:tcPr>
          <w:p w:rsidR="00282DB2" w:rsidRPr="00282DB2" w:rsidRDefault="0074280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Амангазиев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З.З.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</w:tr>
      <w:tr w:rsidR="00282DB2" w:rsidRPr="00282DB2" w:rsidTr="000812E6">
        <w:trPr>
          <w:trHeight w:val="260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География </w:t>
            </w:r>
          </w:p>
        </w:tc>
        <w:tc>
          <w:tcPr>
            <w:tcW w:w="1570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2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9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20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82DB2" w:rsidRPr="00282DB2" w:rsidTr="00D167A5">
        <w:trPr>
          <w:trHeight w:val="295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знание </w:t>
            </w:r>
          </w:p>
        </w:tc>
        <w:tc>
          <w:tcPr>
            <w:tcW w:w="1570" w:type="dxa"/>
            <w:shd w:val="clear" w:color="auto" w:fill="D9D9D9" w:themeFill="background1" w:themeFillShade="D9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Иванова Е.Н.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532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Иванова Е.Н.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9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Иванова Е.Н.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282DB2" w:rsidRPr="00282DB2" w:rsidTr="00D167A5">
        <w:trPr>
          <w:trHeight w:val="531"/>
        </w:trPr>
        <w:tc>
          <w:tcPr>
            <w:tcW w:w="598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56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Англи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й</w:t>
            </w: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ский язык</w:t>
            </w:r>
          </w:p>
        </w:tc>
        <w:tc>
          <w:tcPr>
            <w:tcW w:w="1570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44" w:type="dxa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D9D9D9" w:themeFill="background1" w:themeFillShade="D9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Кульчицкая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А.П.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94" w:type="dxa"/>
            <w:shd w:val="clear" w:color="auto" w:fill="92D050"/>
          </w:tcPr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7428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  <w:p w:rsidR="00282DB2" w:rsidRPr="00282DB2" w:rsidRDefault="00282DB2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Кульчицкая</w:t>
            </w:r>
            <w:proofErr w:type="spellEnd"/>
            <w:r w:rsidRPr="00282D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А.П.</w:t>
            </w:r>
          </w:p>
        </w:tc>
        <w:tc>
          <w:tcPr>
            <w:tcW w:w="1120" w:type="dxa"/>
          </w:tcPr>
          <w:p w:rsidR="00282DB2" w:rsidRPr="00282DB2" w:rsidRDefault="00D167A5" w:rsidP="0028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</w:tr>
    </w:tbl>
    <w:p w:rsidR="009760C6" w:rsidRPr="009760C6" w:rsidRDefault="009760C6" w:rsidP="009760C6">
      <w:pPr>
        <w:pStyle w:val="a7"/>
        <w:spacing w:before="0" w:line="322" w:lineRule="exact"/>
        <w:ind w:left="359"/>
        <w:rPr>
          <w:rFonts w:ascii="Times New Roman" w:eastAsia="Times New Roman" w:hAnsi="Times New Roman"/>
          <w:sz w:val="20"/>
          <w:szCs w:val="20"/>
          <w:lang w:bidi="ru-RU"/>
        </w:rPr>
      </w:pPr>
      <w:r w:rsidRPr="009760C6">
        <w:rPr>
          <w:rFonts w:ascii="Times New Roman" w:eastAsia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ru-RU"/>
        </w:rPr>
        <w:t xml:space="preserve">          * </w:t>
      </w:r>
      <w:r>
        <w:rPr>
          <w:rFonts w:ascii="Times New Roman" w:eastAsia="Times New Roman" w:hAnsi="Times New Roman"/>
          <w:sz w:val="20"/>
          <w:szCs w:val="20"/>
          <w:lang w:bidi="ru-RU"/>
        </w:rPr>
        <w:t>Показатель по школе с учетом результатов экстернов.</w:t>
      </w:r>
    </w:p>
    <w:p w:rsidR="009760C6" w:rsidRDefault="009760C6" w:rsidP="009760C6">
      <w:pPr>
        <w:pStyle w:val="a7"/>
        <w:spacing w:before="0" w:line="322" w:lineRule="exact"/>
        <w:ind w:left="359"/>
        <w:rPr>
          <w:rFonts w:ascii="Times New Roman" w:eastAsia="Times New Roman" w:hAnsi="Times New Roman"/>
          <w:sz w:val="28"/>
          <w:szCs w:val="28"/>
          <w:lang w:bidi="ru-RU"/>
        </w:rPr>
      </w:pPr>
    </w:p>
    <w:p w:rsidR="002A1E30" w:rsidRDefault="009760C6" w:rsidP="009760C6">
      <w:pPr>
        <w:pStyle w:val="a7"/>
        <w:spacing w:before="0" w:line="322" w:lineRule="exact"/>
        <w:ind w:left="359"/>
        <w:rPr>
          <w:rFonts w:ascii="Times New Roman" w:eastAsia="Times New Roman" w:hAnsi="Times New Roman"/>
          <w:sz w:val="28"/>
          <w:szCs w:val="28"/>
          <w:lang w:bidi="ru-RU"/>
        </w:rPr>
      </w:pPr>
      <w:r>
        <w:rPr>
          <w:rFonts w:ascii="Times New Roman" w:eastAsia="Times New Roman" w:hAnsi="Times New Roman"/>
          <w:sz w:val="28"/>
          <w:szCs w:val="28"/>
          <w:lang w:bidi="ru-RU"/>
        </w:rPr>
        <w:t xml:space="preserve">      </w:t>
      </w:r>
      <w:r w:rsidR="001A341C">
        <w:rPr>
          <w:rFonts w:ascii="Times New Roman" w:eastAsia="Times New Roman" w:hAnsi="Times New Roman"/>
          <w:sz w:val="28"/>
          <w:szCs w:val="28"/>
          <w:lang w:bidi="ru-RU"/>
        </w:rPr>
        <w:t>Анализ</w:t>
      </w:r>
      <w:r w:rsidR="0053141C">
        <w:rPr>
          <w:rFonts w:ascii="Times New Roman" w:eastAsia="Times New Roman" w:hAnsi="Times New Roman"/>
          <w:sz w:val="28"/>
          <w:szCs w:val="28"/>
          <w:lang w:bidi="ru-RU"/>
        </w:rPr>
        <w:t xml:space="preserve"> </w:t>
      </w:r>
      <w:r w:rsidR="001A341C">
        <w:rPr>
          <w:rFonts w:ascii="Times New Roman" w:eastAsia="Times New Roman" w:hAnsi="Times New Roman"/>
          <w:sz w:val="28"/>
          <w:szCs w:val="28"/>
          <w:lang w:bidi="ru-RU"/>
        </w:rPr>
        <w:t xml:space="preserve"> итог</w:t>
      </w:r>
      <w:r w:rsidR="0053141C">
        <w:rPr>
          <w:rFonts w:ascii="Times New Roman" w:eastAsia="Times New Roman" w:hAnsi="Times New Roman"/>
          <w:sz w:val="28"/>
          <w:szCs w:val="28"/>
          <w:lang w:bidi="ru-RU"/>
        </w:rPr>
        <w:t>ов</w:t>
      </w:r>
      <w:r w:rsidR="001A341C">
        <w:rPr>
          <w:rFonts w:ascii="Times New Roman" w:eastAsia="Times New Roman" w:hAnsi="Times New Roman"/>
          <w:sz w:val="28"/>
          <w:szCs w:val="28"/>
          <w:lang w:bidi="ru-RU"/>
        </w:rPr>
        <w:t xml:space="preserve"> </w:t>
      </w:r>
      <w:r w:rsidR="0053141C">
        <w:rPr>
          <w:rFonts w:ascii="Times New Roman" w:eastAsia="Times New Roman" w:hAnsi="Times New Roman"/>
          <w:sz w:val="28"/>
          <w:szCs w:val="28"/>
          <w:lang w:bidi="ru-RU"/>
        </w:rPr>
        <w:t>государственной итоговой аттестации</w:t>
      </w:r>
      <w:r w:rsidR="00F26DE6">
        <w:rPr>
          <w:rFonts w:ascii="Times New Roman" w:eastAsia="Times New Roman" w:hAnsi="Times New Roman"/>
          <w:sz w:val="28"/>
          <w:szCs w:val="28"/>
          <w:lang w:bidi="ru-RU"/>
        </w:rPr>
        <w:t xml:space="preserve"> обозначил ряд пр</w:t>
      </w:r>
      <w:r w:rsidR="00F26DE6">
        <w:rPr>
          <w:rFonts w:ascii="Times New Roman" w:eastAsia="Times New Roman" w:hAnsi="Times New Roman"/>
          <w:sz w:val="28"/>
          <w:szCs w:val="28"/>
          <w:lang w:bidi="ru-RU"/>
        </w:rPr>
        <w:t>о</w:t>
      </w:r>
      <w:r w:rsidR="00F26DE6">
        <w:rPr>
          <w:rFonts w:ascii="Times New Roman" w:eastAsia="Times New Roman" w:hAnsi="Times New Roman"/>
          <w:sz w:val="28"/>
          <w:szCs w:val="28"/>
          <w:lang w:bidi="ru-RU"/>
        </w:rPr>
        <w:t>блем</w:t>
      </w:r>
      <w:r w:rsidR="002A1E30">
        <w:rPr>
          <w:rFonts w:ascii="Times New Roman" w:eastAsia="Times New Roman" w:hAnsi="Times New Roman"/>
          <w:sz w:val="28"/>
          <w:szCs w:val="28"/>
          <w:lang w:bidi="ru-RU"/>
        </w:rPr>
        <w:t>.</w:t>
      </w:r>
    </w:p>
    <w:p w:rsidR="0023167A" w:rsidRPr="0023167A" w:rsidRDefault="0023167A" w:rsidP="001A341C">
      <w:pPr>
        <w:pStyle w:val="a7"/>
        <w:spacing w:before="0" w:line="322" w:lineRule="exact"/>
        <w:ind w:left="359"/>
        <w:rPr>
          <w:rFonts w:ascii="Times New Roman" w:eastAsia="Times New Roman" w:hAnsi="Times New Roman"/>
          <w:sz w:val="28"/>
          <w:szCs w:val="28"/>
          <w:lang w:bidi="ru-RU"/>
        </w:rPr>
      </w:pPr>
      <w:r w:rsidRPr="0023167A">
        <w:rPr>
          <w:rFonts w:ascii="Times New Roman" w:eastAsia="Times New Roman" w:hAnsi="Times New Roman"/>
          <w:sz w:val="28"/>
          <w:szCs w:val="28"/>
          <w:lang w:bidi="ru-RU"/>
        </w:rPr>
        <w:t>Недостаточный</w:t>
      </w:r>
      <w:r w:rsidRPr="0023167A">
        <w:rPr>
          <w:rFonts w:ascii="Times New Roman" w:eastAsia="Times New Roman" w:hAnsi="Times New Roman"/>
          <w:spacing w:val="53"/>
          <w:sz w:val="28"/>
          <w:szCs w:val="28"/>
          <w:lang w:bidi="ru-RU"/>
        </w:rPr>
        <w:t xml:space="preserve"> </w:t>
      </w:r>
      <w:r w:rsidRPr="0023167A">
        <w:rPr>
          <w:rFonts w:ascii="Times New Roman" w:eastAsia="Times New Roman" w:hAnsi="Times New Roman"/>
          <w:sz w:val="28"/>
          <w:szCs w:val="28"/>
          <w:lang w:bidi="ru-RU"/>
        </w:rPr>
        <w:t>уровень: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090"/>
        </w:tabs>
        <w:autoSpaceDE w:val="0"/>
        <w:autoSpaceDN w:val="0"/>
        <w:spacing w:after="0" w:line="240" w:lineRule="auto"/>
        <w:ind w:left="108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положительной учебной</w:t>
      </w:r>
      <w:r w:rsidRPr="0023167A">
        <w:rPr>
          <w:rFonts w:ascii="Times New Roman" w:eastAsia="Times New Roman" w:hAnsi="Times New Roman" w:cs="Times New Roman"/>
          <w:spacing w:val="-22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мотивации;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090"/>
        </w:tabs>
        <w:autoSpaceDE w:val="0"/>
        <w:autoSpaceDN w:val="0"/>
        <w:spacing w:before="2" w:after="0" w:line="322" w:lineRule="exact"/>
        <w:ind w:left="108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реального текущего</w:t>
      </w:r>
      <w:r w:rsidRPr="0023167A">
        <w:rPr>
          <w:rFonts w:ascii="Times New Roman" w:eastAsia="Times New Roman" w:hAnsi="Times New Roman" w:cs="Times New Roman"/>
          <w:spacing w:val="1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контроля,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138"/>
        </w:tabs>
        <w:autoSpaceDE w:val="0"/>
        <w:autoSpaceDN w:val="0"/>
        <w:spacing w:after="0" w:line="240" w:lineRule="auto"/>
        <w:ind w:right="429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системы выявления и ликвидации пробелов в осваиваемых предметных комп</w:t>
      </w:r>
      <w:proofErr w:type="gramStart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е-</w:t>
      </w:r>
      <w:proofErr w:type="gramEnd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</w:t>
      </w:r>
      <w:proofErr w:type="spellStart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тенций</w:t>
      </w:r>
      <w:proofErr w:type="spellEnd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со стороны учителей-предметников (пре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д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меты по</w:t>
      </w:r>
      <w:r w:rsidRPr="0023167A">
        <w:rPr>
          <w:rFonts w:ascii="Times New Roman" w:eastAsia="Times New Roman" w:hAnsi="Times New Roman" w:cs="Times New Roman"/>
          <w:spacing w:val="-43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выбору);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063"/>
        </w:tabs>
        <w:autoSpaceDE w:val="0"/>
        <w:autoSpaceDN w:val="0"/>
        <w:spacing w:after="0" w:line="321" w:lineRule="exact"/>
        <w:ind w:left="1062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освоения программного материала</w:t>
      </w:r>
      <w:r w:rsidRPr="0023167A">
        <w:rPr>
          <w:rFonts w:ascii="Times New Roman" w:eastAsia="Times New Roman" w:hAnsi="Times New Roman" w:cs="Times New Roman"/>
          <w:spacing w:val="-32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старшеклассниками.</w:t>
      </w:r>
    </w:p>
    <w:p w:rsidR="0023167A" w:rsidRPr="0023167A" w:rsidRDefault="0023167A" w:rsidP="0023167A">
      <w:pPr>
        <w:widowControl w:val="0"/>
        <w:autoSpaceDE w:val="0"/>
        <w:autoSpaceDN w:val="0"/>
        <w:spacing w:before="11" w:after="0" w:line="240" w:lineRule="auto"/>
        <w:jc w:val="both"/>
        <w:rPr>
          <w:rFonts w:ascii="Times New Roman" w:eastAsia="Times New Roman" w:hAnsi="Times New Roman" w:cs="Times New Roman"/>
          <w:sz w:val="27"/>
          <w:szCs w:val="28"/>
          <w:lang w:eastAsia="ru-RU" w:bidi="ru-RU"/>
        </w:rPr>
      </w:pPr>
    </w:p>
    <w:p w:rsidR="0023167A" w:rsidRPr="0023167A" w:rsidRDefault="0023167A" w:rsidP="0023167A">
      <w:pPr>
        <w:widowControl w:val="0"/>
        <w:tabs>
          <w:tab w:val="left" w:pos="3928"/>
        </w:tabs>
        <w:autoSpaceDE w:val="0"/>
        <w:autoSpaceDN w:val="0"/>
        <w:spacing w:after="0" w:line="322" w:lineRule="exact"/>
        <w:ind w:left="92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Перспективы</w:t>
      </w:r>
      <w:r w:rsidRPr="0023167A">
        <w:rPr>
          <w:rFonts w:ascii="Times New Roman" w:eastAsia="Times New Roman" w:hAnsi="Times New Roman" w:cs="Times New Roman"/>
          <w:spacing w:val="-6"/>
          <w:sz w:val="28"/>
          <w:szCs w:val="28"/>
          <w:u w:val="single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развития.</w:t>
      </w:r>
      <w:r w:rsidRPr="0023167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ab/>
      </w:r>
    </w:p>
    <w:p w:rsidR="0023167A" w:rsidRPr="0023167A" w:rsidRDefault="0023167A" w:rsidP="0023167A">
      <w:pPr>
        <w:widowControl w:val="0"/>
        <w:autoSpaceDE w:val="0"/>
        <w:autoSpaceDN w:val="0"/>
        <w:spacing w:after="0" w:line="240" w:lineRule="auto"/>
        <w:ind w:left="926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pacing w:val="-71"/>
          <w:sz w:val="28"/>
          <w:szCs w:val="28"/>
          <w:u w:val="single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>учителям-предметникам: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090"/>
        </w:tabs>
        <w:autoSpaceDE w:val="0"/>
        <w:autoSpaceDN w:val="0"/>
        <w:spacing w:before="2" w:after="0" w:line="322" w:lineRule="exact"/>
        <w:ind w:left="1089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провести детальный анализ выполнения экзаменационных</w:t>
      </w:r>
      <w:r w:rsidRPr="0023167A">
        <w:rPr>
          <w:rFonts w:ascii="Times New Roman" w:eastAsia="Times New Roman" w:hAnsi="Times New Roman" w:cs="Times New Roman"/>
          <w:spacing w:val="-8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заданий;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104"/>
        </w:tabs>
        <w:autoSpaceDE w:val="0"/>
        <w:autoSpaceDN w:val="0"/>
        <w:spacing w:after="0" w:line="240" w:lineRule="auto"/>
        <w:ind w:right="413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учитывать в дальнейшей работе выявленные типичные ошибки выполнения КИМ участниками ГИА-2018 с различным уровнем по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д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гот</w:t>
      </w:r>
      <w:r w:rsidR="00734061">
        <w:rPr>
          <w:rFonts w:ascii="Times New Roman" w:eastAsia="Times New Roman" w:hAnsi="Times New Roman" w:cs="Times New Roman"/>
          <w:sz w:val="28"/>
          <w:lang w:eastAsia="ru-RU" w:bidi="ru-RU"/>
        </w:rPr>
        <w:t>овки и индивидуальные образова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тельные запросы и возможности различных целевых групп</w:t>
      </w:r>
      <w:r w:rsidRPr="0023167A">
        <w:rPr>
          <w:rFonts w:ascii="Times New Roman" w:eastAsia="Times New Roman" w:hAnsi="Times New Roman" w:cs="Times New Roman"/>
          <w:spacing w:val="-7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учащихся;</w:t>
      </w:r>
    </w:p>
    <w:p w:rsidR="0023167A" w:rsidRPr="0023167A" w:rsidRDefault="0023167A" w:rsidP="002127BD">
      <w:pPr>
        <w:widowControl w:val="0"/>
        <w:numPr>
          <w:ilvl w:val="1"/>
          <w:numId w:val="46"/>
        </w:numPr>
        <w:tabs>
          <w:tab w:val="left" w:pos="1121"/>
        </w:tabs>
        <w:autoSpaceDE w:val="0"/>
        <w:autoSpaceDN w:val="0"/>
        <w:spacing w:after="0" w:line="240" w:lineRule="auto"/>
        <w:ind w:right="412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lastRenderedPageBreak/>
        <w:t xml:space="preserve">регулярно проводить тренировочные работы </w:t>
      </w:r>
      <w:r w:rsidR="00734061">
        <w:rPr>
          <w:rFonts w:ascii="Times New Roman" w:eastAsia="Times New Roman" w:hAnsi="Times New Roman" w:cs="Times New Roman"/>
          <w:sz w:val="28"/>
          <w:lang w:eastAsia="ru-RU" w:bidi="ru-RU"/>
        </w:rPr>
        <w:t>по предметам, в</w:t>
      </w:r>
      <w:r w:rsidR="00734061">
        <w:rPr>
          <w:rFonts w:ascii="Times New Roman" w:eastAsia="Times New Roman" w:hAnsi="Times New Roman" w:cs="Times New Roman"/>
          <w:sz w:val="28"/>
          <w:lang w:eastAsia="ru-RU" w:bidi="ru-RU"/>
        </w:rPr>
        <w:t>ы</w:t>
      </w:r>
      <w:r w:rsidR="00734061">
        <w:rPr>
          <w:rFonts w:ascii="Times New Roman" w:eastAsia="Times New Roman" w:hAnsi="Times New Roman" w:cs="Times New Roman"/>
          <w:sz w:val="28"/>
          <w:lang w:eastAsia="ru-RU" w:bidi="ru-RU"/>
        </w:rPr>
        <w:t>бранными учащи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мися для итоговой аттестации с подробным анализом </w:t>
      </w:r>
      <w:r w:rsidR="00734061">
        <w:rPr>
          <w:rFonts w:ascii="Times New Roman" w:eastAsia="Times New Roman" w:hAnsi="Times New Roman" w:cs="Times New Roman"/>
          <w:sz w:val="28"/>
          <w:lang w:eastAsia="ru-RU" w:bidi="ru-RU"/>
        </w:rPr>
        <w:t>результатов и устранением допу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щенных ошибок.</w:t>
      </w:r>
    </w:p>
    <w:p w:rsidR="00585380" w:rsidRPr="00585380" w:rsidRDefault="00585380" w:rsidP="0058538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</w:pPr>
      <w:r w:rsidRPr="00585380">
        <w:rPr>
          <w:rFonts w:ascii="Times New Roman" w:eastAsia="Times New Roman" w:hAnsi="Times New Roman" w:cs="Times New Roman"/>
          <w:b/>
          <w:sz w:val="27"/>
          <w:szCs w:val="28"/>
          <w:lang w:eastAsia="ru-RU" w:bidi="ru-RU"/>
        </w:rPr>
        <w:t xml:space="preserve"> </w:t>
      </w:r>
    </w:p>
    <w:p w:rsidR="0023167A" w:rsidRPr="001F29E2" w:rsidRDefault="0023167A" w:rsidP="001F29E2">
      <w:pPr>
        <w:widowControl w:val="0"/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F29E2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Администрации </w:t>
      </w:r>
      <w:r w:rsidRPr="001F29E2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 w:bidi="ru-RU"/>
        </w:rPr>
        <w:t>школы</w:t>
      </w:r>
      <w:r w:rsidRPr="001F29E2">
        <w:rPr>
          <w:rFonts w:ascii="Times New Roman" w:eastAsia="Times New Roman" w:hAnsi="Times New Roman" w:cs="Times New Roman"/>
          <w:b/>
          <w:spacing w:val="57"/>
          <w:sz w:val="28"/>
          <w:szCs w:val="28"/>
          <w:lang w:eastAsia="ru-RU" w:bidi="ru-RU"/>
        </w:rPr>
        <w:t xml:space="preserve"> </w:t>
      </w:r>
      <w:r w:rsidRPr="001F29E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 w:bidi="ru-RU"/>
        </w:rPr>
        <w:t>необходимо:</w:t>
      </w:r>
    </w:p>
    <w:p w:rsidR="00BF6C91" w:rsidRDefault="0023167A" w:rsidP="002127BD">
      <w:pPr>
        <w:widowControl w:val="0"/>
        <w:numPr>
          <w:ilvl w:val="1"/>
          <w:numId w:val="45"/>
        </w:numPr>
        <w:tabs>
          <w:tab w:val="left" w:pos="1092"/>
        </w:tabs>
        <w:autoSpaceDE w:val="0"/>
        <w:autoSpaceDN w:val="0"/>
        <w:spacing w:after="0" w:line="240" w:lineRule="auto"/>
        <w:ind w:right="408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выявить объективные причины проблем образовательного пр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о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цесса и разработать конкретную систем</w:t>
      </w:r>
      <w:r w:rsidR="001F29E2">
        <w:rPr>
          <w:rFonts w:ascii="Times New Roman" w:eastAsia="Times New Roman" w:hAnsi="Times New Roman" w:cs="Times New Roman"/>
          <w:sz w:val="28"/>
          <w:lang w:eastAsia="ru-RU" w:bidi="ru-RU"/>
        </w:rPr>
        <w:t>у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мер по оказанию методич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е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ской помощи учителям-предметникам, учащиеся 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которых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показали низкие 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результаты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на ГИА-201</w:t>
      </w:r>
      <w:r w:rsidR="00BF6C91">
        <w:rPr>
          <w:rFonts w:ascii="Times New Roman" w:eastAsia="Times New Roman" w:hAnsi="Times New Roman" w:cs="Times New Roman"/>
          <w:sz w:val="28"/>
          <w:lang w:eastAsia="ru-RU" w:bidi="ru-RU"/>
        </w:rPr>
        <w:t>9,</w:t>
      </w:r>
    </w:p>
    <w:p w:rsidR="0023167A" w:rsidRPr="0023167A" w:rsidRDefault="0023167A" w:rsidP="002127BD">
      <w:pPr>
        <w:widowControl w:val="0"/>
        <w:numPr>
          <w:ilvl w:val="1"/>
          <w:numId w:val="45"/>
        </w:numPr>
        <w:tabs>
          <w:tab w:val="left" w:pos="1092"/>
        </w:tabs>
        <w:autoSpaceDE w:val="0"/>
        <w:autoSpaceDN w:val="0"/>
        <w:spacing w:after="0" w:line="240" w:lineRule="auto"/>
        <w:ind w:right="408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разработать план </w:t>
      </w:r>
      <w:r w:rsidR="000F4888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>подго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товки </w:t>
      </w:r>
      <w:r w:rsidR="000F4888">
        <w:rPr>
          <w:rFonts w:ascii="Times New Roman" w:eastAsia="Times New Roman" w:hAnsi="Times New Roman" w:cs="Times New Roman"/>
          <w:sz w:val="28"/>
          <w:lang w:eastAsia="ru-RU" w:bidi="ru-RU"/>
        </w:rPr>
        <w:t>к ГИА-2020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с учетом 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результата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анализа</w:t>
      </w:r>
      <w:r w:rsidRPr="0023167A">
        <w:rPr>
          <w:rFonts w:ascii="Times New Roman" w:eastAsia="Times New Roman" w:hAnsi="Times New Roman" w:cs="Times New Roman"/>
          <w:spacing w:val="28"/>
          <w:sz w:val="28"/>
          <w:lang w:eastAsia="ru-RU" w:bidi="ru-RU"/>
        </w:rPr>
        <w:t xml:space="preserve">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ГИА-201</w:t>
      </w:r>
      <w:r w:rsidR="00E71C2E">
        <w:rPr>
          <w:rFonts w:ascii="Times New Roman" w:eastAsia="Times New Roman" w:hAnsi="Times New Roman" w:cs="Times New Roman"/>
          <w:sz w:val="28"/>
          <w:lang w:eastAsia="ru-RU" w:bidi="ru-RU"/>
        </w:rPr>
        <w:t>9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;</w:t>
      </w:r>
    </w:p>
    <w:p w:rsidR="0023167A" w:rsidRPr="0023167A" w:rsidRDefault="0023167A" w:rsidP="002127BD">
      <w:pPr>
        <w:widowControl w:val="0"/>
        <w:numPr>
          <w:ilvl w:val="1"/>
          <w:numId w:val="45"/>
        </w:numPr>
        <w:tabs>
          <w:tab w:val="left" w:pos="1119"/>
        </w:tabs>
        <w:autoSpaceDE w:val="0"/>
        <w:autoSpaceDN w:val="0"/>
        <w:spacing w:before="1" w:after="0" w:line="240" w:lineRule="auto"/>
        <w:ind w:right="410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включить в план ВШК персональный контро</w:t>
      </w:r>
      <w:r w:rsidR="002A6194">
        <w:rPr>
          <w:rFonts w:ascii="Times New Roman" w:eastAsia="Times New Roman" w:hAnsi="Times New Roman" w:cs="Times New Roman"/>
          <w:sz w:val="28"/>
          <w:lang w:eastAsia="ru-RU" w:bidi="ru-RU"/>
        </w:rPr>
        <w:t>ль деятельности учителей, пока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завших низкие 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результаты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учащихся в ходе ГИА-201</w:t>
      </w:r>
      <w:r w:rsidR="000F4888">
        <w:rPr>
          <w:rFonts w:ascii="Times New Roman" w:eastAsia="Times New Roman" w:hAnsi="Times New Roman" w:cs="Times New Roman"/>
          <w:sz w:val="28"/>
          <w:lang w:eastAsia="ru-RU" w:bidi="ru-RU"/>
        </w:rPr>
        <w:t>9</w:t>
      </w:r>
      <w:r w:rsidR="00BF6C91">
        <w:rPr>
          <w:rFonts w:ascii="Times New Roman" w:eastAsia="Times New Roman" w:hAnsi="Times New Roman" w:cs="Times New Roman"/>
          <w:sz w:val="28"/>
          <w:lang w:eastAsia="ru-RU" w:bidi="ru-RU"/>
        </w:rPr>
        <w:t>,</w:t>
      </w:r>
    </w:p>
    <w:p w:rsidR="0023167A" w:rsidRPr="0023167A" w:rsidRDefault="0023167A" w:rsidP="002127BD">
      <w:pPr>
        <w:widowControl w:val="0"/>
        <w:numPr>
          <w:ilvl w:val="1"/>
          <w:numId w:val="45"/>
        </w:numPr>
        <w:tabs>
          <w:tab w:val="left" w:pos="1121"/>
        </w:tabs>
        <w:autoSpaceDE w:val="0"/>
        <w:autoSpaceDN w:val="0"/>
        <w:spacing w:after="0" w:line="240" w:lineRule="auto"/>
        <w:ind w:right="407" w:firstLine="566"/>
        <w:jc w:val="both"/>
        <w:rPr>
          <w:rFonts w:ascii="Times New Roman" w:eastAsia="Times New Roman" w:hAnsi="Times New Roman" w:cs="Times New Roman"/>
          <w:sz w:val="28"/>
          <w:lang w:eastAsia="ru-RU" w:bidi="ru-RU"/>
        </w:rPr>
      </w:pP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усилить </w:t>
      </w:r>
      <w:proofErr w:type="gramStart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контроль за</w:t>
      </w:r>
      <w:proofErr w:type="gramEnd"/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 качеством </w:t>
      </w:r>
      <w:r w:rsidRPr="0023167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подготовки 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к ГИА по програ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м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мам основного </w:t>
      </w:r>
      <w:r w:rsidR="002A6194">
        <w:rPr>
          <w:rFonts w:ascii="Times New Roman" w:eastAsia="Times New Roman" w:hAnsi="Times New Roman" w:cs="Times New Roman"/>
          <w:spacing w:val="2"/>
          <w:sz w:val="28"/>
          <w:lang w:eastAsia="ru-RU" w:bidi="ru-RU"/>
        </w:rPr>
        <w:t>об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щего образования </w:t>
      </w:r>
      <w:r w:rsidR="00BF6C91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физике, биологии и </w:t>
      </w:r>
      <w:r w:rsidR="00774FFA">
        <w:rPr>
          <w:rFonts w:ascii="Times New Roman" w:eastAsia="Times New Roman" w:hAnsi="Times New Roman" w:cs="Times New Roman"/>
          <w:sz w:val="28"/>
          <w:lang w:eastAsia="ru-RU" w:bidi="ru-RU"/>
        </w:rPr>
        <w:t>математике</w:t>
      </w:r>
      <w:r w:rsidRPr="0023167A">
        <w:rPr>
          <w:rFonts w:ascii="Times New Roman" w:eastAsia="Times New Roman" w:hAnsi="Times New Roman" w:cs="Times New Roman"/>
          <w:sz w:val="28"/>
          <w:lang w:eastAsia="ru-RU" w:bidi="ru-RU"/>
        </w:rPr>
        <w:t>;</w:t>
      </w:r>
    </w:p>
    <w:p w:rsidR="0023167A" w:rsidRPr="00774FFA" w:rsidRDefault="0023167A" w:rsidP="004D394F">
      <w:pPr>
        <w:widowControl w:val="0"/>
        <w:numPr>
          <w:ilvl w:val="1"/>
          <w:numId w:val="45"/>
        </w:numPr>
        <w:tabs>
          <w:tab w:val="left" w:pos="1083"/>
        </w:tabs>
        <w:autoSpaceDE w:val="0"/>
        <w:autoSpaceDN w:val="0"/>
        <w:spacing w:after="0" w:line="242" w:lineRule="auto"/>
        <w:ind w:right="65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74FF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рекомендовать </w:t>
      </w:r>
      <w:r w:rsidRPr="00774FF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учителям, имеющим высокие </w:t>
      </w:r>
      <w:r w:rsidRPr="00774FF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результаты, </w:t>
      </w:r>
      <w:r w:rsidR="002A6194" w:rsidRPr="00774FFA">
        <w:rPr>
          <w:rFonts w:ascii="Times New Roman" w:eastAsia="Times New Roman" w:hAnsi="Times New Roman" w:cs="Times New Roman"/>
          <w:sz w:val="28"/>
          <w:lang w:eastAsia="ru-RU" w:bidi="ru-RU"/>
        </w:rPr>
        <w:t>обо</w:t>
      </w:r>
      <w:r w:rsidR="002A6194" w:rsidRPr="00774FFA">
        <w:rPr>
          <w:rFonts w:ascii="Times New Roman" w:eastAsia="Times New Roman" w:hAnsi="Times New Roman" w:cs="Times New Roman"/>
          <w:sz w:val="28"/>
          <w:lang w:eastAsia="ru-RU" w:bidi="ru-RU"/>
        </w:rPr>
        <w:t>б</w:t>
      </w:r>
      <w:r w:rsidR="002A6194" w:rsidRPr="00774FFA">
        <w:rPr>
          <w:rFonts w:ascii="Times New Roman" w:eastAsia="Times New Roman" w:hAnsi="Times New Roman" w:cs="Times New Roman"/>
          <w:sz w:val="28"/>
          <w:lang w:eastAsia="ru-RU" w:bidi="ru-RU"/>
        </w:rPr>
        <w:t>щать и распростра</w:t>
      </w:r>
      <w:r w:rsidRPr="00774FFA">
        <w:rPr>
          <w:rFonts w:ascii="Times New Roman" w:eastAsia="Times New Roman" w:hAnsi="Times New Roman" w:cs="Times New Roman"/>
          <w:sz w:val="28"/>
          <w:lang w:eastAsia="ru-RU" w:bidi="ru-RU"/>
        </w:rPr>
        <w:t xml:space="preserve">нять положительный опыт </w:t>
      </w:r>
      <w:r w:rsidRPr="00774FFA">
        <w:rPr>
          <w:rFonts w:ascii="Times New Roman" w:eastAsia="Times New Roman" w:hAnsi="Times New Roman" w:cs="Times New Roman"/>
          <w:spacing w:val="-4"/>
          <w:sz w:val="28"/>
          <w:lang w:eastAsia="ru-RU" w:bidi="ru-RU"/>
        </w:rPr>
        <w:t xml:space="preserve">подготовки </w:t>
      </w:r>
      <w:r w:rsidRPr="00774FFA">
        <w:rPr>
          <w:rFonts w:ascii="Times New Roman" w:eastAsia="Times New Roman" w:hAnsi="Times New Roman" w:cs="Times New Roman"/>
          <w:sz w:val="28"/>
          <w:lang w:eastAsia="ru-RU" w:bidi="ru-RU"/>
        </w:rPr>
        <w:t>к</w:t>
      </w:r>
      <w:r w:rsidRPr="00774FFA">
        <w:rPr>
          <w:rFonts w:ascii="Times New Roman" w:eastAsia="Times New Roman" w:hAnsi="Times New Roman" w:cs="Times New Roman"/>
          <w:spacing w:val="-6"/>
          <w:sz w:val="28"/>
          <w:lang w:eastAsia="ru-RU" w:bidi="ru-RU"/>
        </w:rPr>
        <w:t xml:space="preserve"> </w:t>
      </w:r>
      <w:r w:rsidRPr="00774FFA">
        <w:rPr>
          <w:rFonts w:ascii="Times New Roman" w:eastAsia="Times New Roman" w:hAnsi="Times New Roman" w:cs="Times New Roman"/>
          <w:sz w:val="28"/>
          <w:lang w:eastAsia="ru-RU" w:bidi="ru-RU"/>
        </w:rPr>
        <w:t>ГИА.</w:t>
      </w:r>
    </w:p>
    <w:p w:rsidR="0023167A" w:rsidRDefault="0023167A" w:rsidP="00282D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6ED1" w:rsidRPr="00282DB2" w:rsidRDefault="008F6ED1" w:rsidP="00282DB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82DB2">
        <w:rPr>
          <w:rFonts w:ascii="Times New Roman" w:hAnsi="Times New Roman"/>
          <w:sz w:val="28"/>
          <w:szCs w:val="28"/>
        </w:rPr>
        <w:t xml:space="preserve">С целью оптимизации подготовки выпускников к государственной итоговой аттестации в новом учебном году </w:t>
      </w:r>
      <w:r w:rsidRPr="00282DB2">
        <w:rPr>
          <w:rFonts w:ascii="Times New Roman" w:hAnsi="Times New Roman"/>
          <w:b/>
          <w:bCs/>
          <w:sz w:val="28"/>
          <w:szCs w:val="28"/>
        </w:rPr>
        <w:t xml:space="preserve">рекомендуется: </w:t>
      </w:r>
    </w:p>
    <w:p w:rsidR="008F6ED1" w:rsidRPr="004955E0" w:rsidRDefault="008F6ED1" w:rsidP="002127BD">
      <w:pPr>
        <w:pStyle w:val="a5"/>
        <w:numPr>
          <w:ilvl w:val="0"/>
          <w:numId w:val="19"/>
        </w:numPr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на заседаниях предметных методических объединений </w:t>
      </w:r>
      <w:r w:rsidR="003B2BA2" w:rsidRPr="004955E0">
        <w:rPr>
          <w:rFonts w:ascii="Times New Roman" w:hAnsi="Times New Roman"/>
        </w:rPr>
        <w:t>проанализир</w:t>
      </w:r>
      <w:r w:rsidR="003B2BA2" w:rsidRPr="004955E0">
        <w:rPr>
          <w:rFonts w:ascii="Times New Roman" w:hAnsi="Times New Roman"/>
        </w:rPr>
        <w:t>о</w:t>
      </w:r>
      <w:r w:rsidR="003B2BA2" w:rsidRPr="004955E0">
        <w:rPr>
          <w:rFonts w:ascii="Times New Roman" w:hAnsi="Times New Roman"/>
        </w:rPr>
        <w:t>вать и о</w:t>
      </w:r>
      <w:r w:rsidRPr="004955E0">
        <w:rPr>
          <w:rFonts w:ascii="Times New Roman" w:hAnsi="Times New Roman"/>
        </w:rPr>
        <w:t>бсудить результаты государственной итоговой аттестации в</w:t>
      </w:r>
      <w:r w:rsidRPr="004955E0">
        <w:rPr>
          <w:rFonts w:ascii="Times New Roman" w:hAnsi="Times New Roman"/>
        </w:rPr>
        <w:t>ы</w:t>
      </w:r>
      <w:r w:rsidRPr="004955E0">
        <w:rPr>
          <w:rFonts w:ascii="Times New Roman" w:hAnsi="Times New Roman"/>
        </w:rPr>
        <w:t>пускников 9</w:t>
      </w:r>
      <w:r w:rsidR="00282DB2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класс</w:t>
      </w:r>
      <w:r w:rsidR="00282DB2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;</w:t>
      </w:r>
    </w:p>
    <w:p w:rsidR="008F6ED1" w:rsidRPr="004955E0" w:rsidRDefault="008F6ED1" w:rsidP="002127BD">
      <w:pPr>
        <w:pStyle w:val="a5"/>
        <w:numPr>
          <w:ilvl w:val="0"/>
          <w:numId w:val="19"/>
        </w:numPr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разработать план устранения недостатков при подготовке к итоговой аттестации и обеспечить его выполнение в течение учебного года; </w:t>
      </w:r>
    </w:p>
    <w:p w:rsidR="008F6ED1" w:rsidRPr="004955E0" w:rsidRDefault="00221753" w:rsidP="002127BD">
      <w:pPr>
        <w:pStyle w:val="a9"/>
        <w:numPr>
          <w:ilvl w:val="0"/>
          <w:numId w:val="19"/>
        </w:numPr>
        <w:spacing w:line="30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учителям школы скорректировать </w:t>
      </w:r>
      <w:r w:rsidR="008F6ED1" w:rsidRPr="004955E0">
        <w:rPr>
          <w:sz w:val="28"/>
          <w:szCs w:val="28"/>
        </w:rPr>
        <w:t>тематическое планирование  в соо</w:t>
      </w:r>
      <w:r w:rsidR="008F6ED1" w:rsidRPr="004955E0">
        <w:rPr>
          <w:sz w:val="28"/>
          <w:szCs w:val="28"/>
        </w:rPr>
        <w:t>т</w:t>
      </w:r>
      <w:r w:rsidR="008F6ED1" w:rsidRPr="004955E0">
        <w:rPr>
          <w:sz w:val="28"/>
          <w:szCs w:val="28"/>
        </w:rPr>
        <w:t>ветствии учебным задачам ГИА,  в рамках учебных дисциплин обн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вить контрольно-измерительные материалы по разным темам, четко отработать с учащимися инструкции выполнения заданий ГИА;</w:t>
      </w:r>
    </w:p>
    <w:p w:rsidR="008F6ED1" w:rsidRPr="004955E0" w:rsidRDefault="008F6ED1" w:rsidP="002127BD">
      <w:pPr>
        <w:pStyle w:val="a9"/>
        <w:numPr>
          <w:ilvl w:val="0"/>
          <w:numId w:val="19"/>
        </w:numPr>
        <w:spacing w:line="308" w:lineRule="atLeast"/>
        <w:jc w:val="both"/>
        <w:rPr>
          <w:sz w:val="28"/>
          <w:szCs w:val="28"/>
        </w:rPr>
      </w:pPr>
      <w:r w:rsidRPr="004955E0">
        <w:rPr>
          <w:sz w:val="28"/>
          <w:szCs w:val="28"/>
        </w:rPr>
        <w:t>админи</w:t>
      </w:r>
      <w:r w:rsidR="00282DB2">
        <w:rPr>
          <w:sz w:val="28"/>
          <w:szCs w:val="28"/>
        </w:rPr>
        <w:t>страции школы и руководителям М</w:t>
      </w:r>
      <w:r w:rsidRPr="004955E0">
        <w:rPr>
          <w:sz w:val="28"/>
          <w:szCs w:val="28"/>
        </w:rPr>
        <w:t>О необходимо продолжить направление деятельности по подготовке к итоговой аттестации в фо</w:t>
      </w:r>
      <w:r w:rsidRPr="004955E0">
        <w:rPr>
          <w:sz w:val="28"/>
          <w:szCs w:val="28"/>
        </w:rPr>
        <w:t>р</w:t>
      </w:r>
      <w:r w:rsidRPr="004955E0">
        <w:rPr>
          <w:sz w:val="28"/>
          <w:szCs w:val="28"/>
        </w:rPr>
        <w:t>ме ЕГЭ и ОГЭ;</w:t>
      </w:r>
    </w:p>
    <w:p w:rsidR="008F6ED1" w:rsidRPr="004955E0" w:rsidRDefault="00221753" w:rsidP="00AF5658">
      <w:pPr>
        <w:pStyle w:val="a9"/>
        <w:numPr>
          <w:ilvl w:val="0"/>
          <w:numId w:val="19"/>
        </w:numPr>
        <w:spacing w:line="308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тщательно </w:t>
      </w:r>
      <w:r w:rsidR="008F6ED1" w:rsidRPr="004955E0">
        <w:rPr>
          <w:sz w:val="28"/>
          <w:szCs w:val="28"/>
        </w:rPr>
        <w:t>из</w:t>
      </w:r>
      <w:r>
        <w:rPr>
          <w:sz w:val="28"/>
          <w:szCs w:val="28"/>
        </w:rPr>
        <w:t xml:space="preserve">учать нормативно-правовую базу ГИА, </w:t>
      </w:r>
      <w:r w:rsidR="008F6ED1" w:rsidRPr="004955E0">
        <w:rPr>
          <w:sz w:val="28"/>
          <w:szCs w:val="28"/>
        </w:rPr>
        <w:t>организ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вать методическую под</w:t>
      </w:r>
      <w:r>
        <w:rPr>
          <w:sz w:val="28"/>
          <w:szCs w:val="28"/>
        </w:rPr>
        <w:t xml:space="preserve">держку учителей   в подготовке </w:t>
      </w:r>
      <w:r w:rsidR="008F6ED1" w:rsidRPr="004955E0">
        <w:rPr>
          <w:sz w:val="28"/>
          <w:szCs w:val="28"/>
        </w:rPr>
        <w:t>к ГИА</w:t>
      </w:r>
      <w:r w:rsidR="00AF5658">
        <w:rPr>
          <w:sz w:val="28"/>
          <w:szCs w:val="28"/>
        </w:rPr>
        <w:t>.</w:t>
      </w:r>
    </w:p>
    <w:p w:rsidR="003B2BA2" w:rsidRPr="004955E0" w:rsidRDefault="003B2BA2" w:rsidP="005C3C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8F6ED1" w:rsidRPr="0008693F" w:rsidRDefault="00C308E9" w:rsidP="005C3C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4.4. Трудоустройство в</w:t>
      </w:r>
      <w:r w:rsidR="00997370" w:rsidRPr="000869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ыпускников</w:t>
      </w:r>
      <w:r w:rsidR="00997370" w:rsidRPr="0008693F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 xml:space="preserve"> 9</w:t>
      </w:r>
      <w:r w:rsidR="00282DB2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 xml:space="preserve"> </w:t>
      </w:r>
      <w:r w:rsidR="008F6ED1" w:rsidRPr="0008693F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>класс</w:t>
      </w:r>
      <w:r w:rsidR="00282DB2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>а</w:t>
      </w:r>
      <w:r w:rsidR="008F6ED1" w:rsidRPr="0008693F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 xml:space="preserve"> МКОУ СОШ №4   </w:t>
      </w:r>
    </w:p>
    <w:p w:rsidR="008F6ED1" w:rsidRPr="0008693F" w:rsidRDefault="008F6ED1" w:rsidP="005C3C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</w:pPr>
      <w:r w:rsidRPr="0008693F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>в профессиональные образовательные организации в 201</w:t>
      </w:r>
      <w:r w:rsidR="00282DB2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>9</w:t>
      </w:r>
      <w:r w:rsidRPr="0008693F">
        <w:rPr>
          <w:rFonts w:ascii="Times New Roman" w:hAnsi="Times New Roman" w:cs="Times New Roman"/>
          <w:b/>
          <w:bCs/>
          <w:i/>
          <w:iCs/>
          <w:spacing w:val="-2"/>
          <w:kern w:val="1"/>
          <w:sz w:val="28"/>
          <w:szCs w:val="28"/>
        </w:rPr>
        <w:t xml:space="preserve"> году</w:t>
      </w:r>
    </w:p>
    <w:p w:rsidR="008F6ED1" w:rsidRPr="004955E0" w:rsidRDefault="008F6ED1" w:rsidP="005C3C5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FF0000"/>
          <w:spacing w:val="-2"/>
          <w:kern w:val="1"/>
          <w:sz w:val="28"/>
          <w:szCs w:val="28"/>
        </w:rPr>
      </w:pP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6353"/>
        <w:gridCol w:w="1560"/>
        <w:gridCol w:w="813"/>
      </w:tblGrid>
      <w:tr w:rsidR="00997370" w:rsidRPr="00997370" w:rsidTr="00C308E9">
        <w:tc>
          <w:tcPr>
            <w:tcW w:w="1126" w:type="dxa"/>
            <w:shd w:val="clear" w:color="auto" w:fill="92D050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53" w:type="dxa"/>
            <w:shd w:val="clear" w:color="auto" w:fill="92D050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  <w:tc>
          <w:tcPr>
            <w:tcW w:w="1560" w:type="dxa"/>
            <w:shd w:val="clear" w:color="auto" w:fill="92D050"/>
          </w:tcPr>
          <w:p w:rsidR="00997370" w:rsidRPr="00997370" w:rsidRDefault="00997370" w:rsidP="0008693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="0008693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во выпускн</w:t>
            </w: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ков</w:t>
            </w:r>
          </w:p>
        </w:tc>
        <w:tc>
          <w:tcPr>
            <w:tcW w:w="813" w:type="dxa"/>
            <w:shd w:val="clear" w:color="auto" w:fill="92D050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282DB2">
            <w:pPr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выпускников 9 классов в 201</w:t>
            </w:r>
            <w:r w:rsidR="00282D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9973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году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282DB2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13" w:type="dxa"/>
            <w:shd w:val="clear" w:color="auto" w:fill="auto"/>
            <w:vAlign w:val="center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 xml:space="preserve">Поступили в профессиональные образовательные организации 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590BA6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3" w:type="dxa"/>
            <w:shd w:val="clear" w:color="auto" w:fill="auto"/>
          </w:tcPr>
          <w:p w:rsidR="00997370" w:rsidRPr="00997370" w:rsidRDefault="00590BA6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Продолжили обучение в общеобразовательных о</w:t>
            </w: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ганизациях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590BA6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13" w:type="dxa"/>
            <w:shd w:val="clear" w:color="auto" w:fill="auto"/>
          </w:tcPr>
          <w:p w:rsidR="00997370" w:rsidRPr="00997370" w:rsidRDefault="00590BA6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76,9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Работают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Не работают и не учатся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7370" w:rsidRPr="00997370" w:rsidTr="0008693F">
        <w:tc>
          <w:tcPr>
            <w:tcW w:w="1126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353" w:type="dxa"/>
            <w:shd w:val="clear" w:color="auto" w:fill="auto"/>
          </w:tcPr>
          <w:p w:rsidR="00997370" w:rsidRPr="00997370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97370">
              <w:rPr>
                <w:rFonts w:ascii="Times New Roman" w:hAnsi="Times New Roman" w:cs="Times New Roman"/>
                <w:sz w:val="28"/>
                <w:szCs w:val="28"/>
              </w:rPr>
              <w:t>Служат в рядах Российской Армии</w:t>
            </w:r>
          </w:p>
        </w:tc>
        <w:tc>
          <w:tcPr>
            <w:tcW w:w="1560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97370" w:rsidRPr="00997370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7370" w:rsidRPr="00984FA9" w:rsidTr="0008693F">
        <w:tc>
          <w:tcPr>
            <w:tcW w:w="1126" w:type="dxa"/>
            <w:shd w:val="clear" w:color="auto" w:fill="auto"/>
          </w:tcPr>
          <w:p w:rsidR="00997370" w:rsidRPr="00984FA9" w:rsidRDefault="00997370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FA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353" w:type="dxa"/>
            <w:shd w:val="clear" w:color="auto" w:fill="auto"/>
          </w:tcPr>
          <w:p w:rsidR="00997370" w:rsidRPr="00984FA9" w:rsidRDefault="00997370" w:rsidP="00997370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84FA9">
              <w:rPr>
                <w:rFonts w:ascii="Times New Roman" w:hAnsi="Times New Roman" w:cs="Times New Roman"/>
                <w:sz w:val="28"/>
                <w:szCs w:val="28"/>
              </w:rPr>
              <w:t>В учреждениях УФСИН</w:t>
            </w:r>
          </w:p>
        </w:tc>
        <w:tc>
          <w:tcPr>
            <w:tcW w:w="1560" w:type="dxa"/>
            <w:shd w:val="clear" w:color="auto" w:fill="auto"/>
          </w:tcPr>
          <w:p w:rsidR="00997370" w:rsidRPr="00984FA9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97370" w:rsidRPr="00984FA9" w:rsidRDefault="001C742A" w:rsidP="00997370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221753" w:rsidRPr="00984FA9" w:rsidRDefault="00221753" w:rsidP="00E13588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984FA9" w:rsidRDefault="008F6ED1" w:rsidP="00E13588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4FA9">
        <w:rPr>
          <w:rFonts w:ascii="Times New Roman" w:hAnsi="Times New Roman" w:cs="Times New Roman"/>
          <w:b/>
          <w:bCs/>
          <w:sz w:val="28"/>
          <w:szCs w:val="28"/>
        </w:rPr>
        <w:t>Раздел 5. Анализ работы                                                                                                            с одаренными детьми и детьми, имеющими повышенную мотивацию к изучению отдельных предметов, участие учащихся МКОУ СОШ №4 в олимпиадах, конкурсах, научно-практических конференциях.</w:t>
      </w:r>
    </w:p>
    <w:p w:rsidR="008F6ED1" w:rsidRPr="00984FA9" w:rsidRDefault="008F6ED1" w:rsidP="00E13588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984FA9" w:rsidRDefault="008F6ED1" w:rsidP="003C3DAF">
      <w:pPr>
        <w:spacing w:line="308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4FA9">
        <w:rPr>
          <w:rFonts w:ascii="Times New Roman" w:hAnsi="Times New Roman" w:cs="Times New Roman"/>
          <w:sz w:val="28"/>
          <w:szCs w:val="28"/>
        </w:rPr>
        <w:t xml:space="preserve">           Работа с одаренными детьми по-прежнему является одним из приор</w:t>
      </w:r>
      <w:r w:rsidRPr="00984FA9">
        <w:rPr>
          <w:rFonts w:ascii="Times New Roman" w:hAnsi="Times New Roman" w:cs="Times New Roman"/>
          <w:sz w:val="28"/>
          <w:szCs w:val="28"/>
        </w:rPr>
        <w:t>и</w:t>
      </w:r>
      <w:r w:rsidRPr="00984FA9">
        <w:rPr>
          <w:rFonts w:ascii="Times New Roman" w:hAnsi="Times New Roman" w:cs="Times New Roman"/>
          <w:sz w:val="28"/>
          <w:szCs w:val="28"/>
        </w:rPr>
        <w:t xml:space="preserve">тетных направлений работы школы. Коллектив школы способствует поиску, отбору и творческому развитию детей, проявляющих интерес и способности к изучению отдельных предметов.  В основном, это вовлечение учащихся к участию в конкурсах и олимпиадах, предметных неделях, научно-практических конференциях. </w:t>
      </w:r>
    </w:p>
    <w:p w:rsidR="008F6ED1" w:rsidRPr="004A7830" w:rsidRDefault="008F6ED1" w:rsidP="002127BD">
      <w:pPr>
        <w:pStyle w:val="a9"/>
        <w:numPr>
          <w:ilvl w:val="1"/>
          <w:numId w:val="14"/>
        </w:numPr>
        <w:ind w:left="924" w:hanging="357"/>
        <w:jc w:val="center"/>
        <w:rPr>
          <w:b/>
          <w:bCs/>
          <w:i/>
          <w:iCs/>
          <w:sz w:val="28"/>
          <w:szCs w:val="28"/>
        </w:rPr>
      </w:pPr>
      <w:r w:rsidRPr="004A7830">
        <w:rPr>
          <w:b/>
          <w:bCs/>
          <w:i/>
          <w:iCs/>
          <w:sz w:val="28"/>
          <w:szCs w:val="28"/>
        </w:rPr>
        <w:t>Участие учащихся МКОУ СОШ №4 в олимпиадах и конкурсах</w:t>
      </w:r>
    </w:p>
    <w:p w:rsidR="004A7830" w:rsidRPr="004A7830" w:rsidRDefault="004A7830" w:rsidP="004A78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одаренными детьми велась в течение года и не только на ур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ках, но и во внеурочное время в форме дополнительных занятий. Олимпиады по предметам проведены в январе месяце. В этом учебном году в олимпиадах приняли участие учащиеся 1-4 классов. Результаты олимпиад следующие:</w:t>
      </w:r>
    </w:p>
    <w:p w:rsidR="004A7830" w:rsidRPr="004A7830" w:rsidRDefault="004A7830" w:rsidP="004A78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563"/>
        <w:gridCol w:w="1958"/>
        <w:gridCol w:w="851"/>
        <w:gridCol w:w="1842"/>
        <w:gridCol w:w="2127"/>
        <w:gridCol w:w="2126"/>
      </w:tblGrid>
      <w:tr w:rsidR="004A7830" w:rsidRPr="004A7830" w:rsidTr="004F1104">
        <w:trPr>
          <w:cantSplit/>
          <w:trHeight w:val="2541"/>
        </w:trPr>
        <w:tc>
          <w:tcPr>
            <w:tcW w:w="564" w:type="dxa"/>
            <w:shd w:val="clear" w:color="auto" w:fill="92D050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563" w:type="dxa"/>
            <w:shd w:val="clear" w:color="auto" w:fill="92D050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958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851" w:type="dxa"/>
            <w:shd w:val="clear" w:color="auto" w:fill="92D050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и %  уч-ся,  принявших участие</w:t>
            </w:r>
          </w:p>
        </w:tc>
        <w:tc>
          <w:tcPr>
            <w:tcW w:w="1842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127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2126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</w:p>
        </w:tc>
      </w:tr>
      <w:tr w:rsidR="004A7830" w:rsidRPr="004A7830" w:rsidTr="004F1104">
        <w:trPr>
          <w:cantSplit/>
          <w:trHeight w:val="538"/>
        </w:trPr>
        <w:tc>
          <w:tcPr>
            <w:tcW w:w="564" w:type="dxa"/>
            <w:vMerge w:val="restart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563" w:type="dxa"/>
            <w:vMerge w:val="restart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Шаповалова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В.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 В.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Капитонова Мария</w:t>
            </w:r>
          </w:p>
        </w:tc>
      </w:tr>
      <w:tr w:rsidR="004A7830" w:rsidRPr="004A7830" w:rsidTr="004F1104">
        <w:trPr>
          <w:cantSplit/>
          <w:trHeight w:val="501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Буянова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Ирина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Савина Виктория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Кошкош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</w:t>
            </w:r>
          </w:p>
        </w:tc>
      </w:tr>
      <w:tr w:rsidR="004A7830" w:rsidRPr="004A7830" w:rsidTr="004F1104">
        <w:trPr>
          <w:cantSplit/>
          <w:trHeight w:val="275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Паномаренко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Гирченко Д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рья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Яна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Чурилов Кирилл</w:t>
            </w:r>
          </w:p>
        </w:tc>
      </w:tr>
      <w:tr w:rsidR="004A7830" w:rsidRPr="004A7830" w:rsidTr="004F1104">
        <w:trPr>
          <w:cantSplit/>
          <w:trHeight w:val="425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Кривенченко Эдуард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Дзыза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Мужухоев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Таме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Золотоверхов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тём</w:t>
            </w:r>
          </w:p>
        </w:tc>
      </w:tr>
      <w:tr w:rsidR="004A7830" w:rsidRPr="004A7830" w:rsidTr="004F1104">
        <w:trPr>
          <w:cantSplit/>
          <w:trHeight w:val="583"/>
        </w:trPr>
        <w:tc>
          <w:tcPr>
            <w:tcW w:w="564" w:type="dxa"/>
            <w:vMerge w:val="restart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6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Литературное чт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563" w:type="dxa"/>
            <w:vMerge w:val="restart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 В.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Квелашвили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Капитонова М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</w:t>
            </w:r>
          </w:p>
        </w:tc>
      </w:tr>
      <w:tr w:rsidR="004A7830" w:rsidRPr="004A7830" w:rsidTr="004F1104">
        <w:trPr>
          <w:cantSplit/>
          <w:trHeight w:val="513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Буянова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Ирина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Егор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Митина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7830" w:rsidRPr="004A7830" w:rsidTr="004F1104">
        <w:trPr>
          <w:cantSplit/>
          <w:trHeight w:val="538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Паномаренко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Шогенова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Снежана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Ракитин Виктор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Колодзеева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</w:tr>
      <w:tr w:rsidR="004A7830" w:rsidRPr="004A7830" w:rsidTr="004F1104">
        <w:trPr>
          <w:cantSplit/>
          <w:trHeight w:val="699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vMerge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Кривенченко Эдуард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Дзыза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Бондурко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</w:t>
            </w:r>
          </w:p>
        </w:tc>
      </w:tr>
      <w:tr w:rsidR="004A7830" w:rsidRPr="004A7830" w:rsidTr="004F1104">
        <w:trPr>
          <w:cantSplit/>
          <w:trHeight w:val="508"/>
        </w:trPr>
        <w:tc>
          <w:tcPr>
            <w:tcW w:w="564" w:type="dxa"/>
            <w:vMerge w:val="restart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 мир</w:t>
            </w: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72,7%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Красюкова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Капитонова М.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Квелашвили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Квелашвили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Парахина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</w:tr>
      <w:tr w:rsidR="004A7830" w:rsidRPr="004A7830" w:rsidTr="004F1104">
        <w:trPr>
          <w:cantSplit/>
          <w:trHeight w:val="415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Буянова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Ирина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Митина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7830" w:rsidRPr="004A7830" w:rsidTr="004F1104">
        <w:trPr>
          <w:cantSplit/>
          <w:trHeight w:val="440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Паномаренко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Алиева Аида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Ракитин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Колодзеева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Гирченко Дарья</w:t>
            </w:r>
          </w:p>
        </w:tc>
      </w:tr>
      <w:tr w:rsidR="004A7830" w:rsidRPr="004A7830" w:rsidTr="004F1104">
        <w:trPr>
          <w:cantSplit/>
          <w:trHeight w:val="591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Гайдашова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О.Н.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Ев.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Дзыза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Мужухоев</w:t>
            </w:r>
            <w:proofErr w:type="spellEnd"/>
            <w:proofErr w:type="gram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Кривенченко Эдуард</w:t>
            </w:r>
          </w:p>
        </w:tc>
      </w:tr>
      <w:tr w:rsidR="004A7830" w:rsidRPr="004A7830" w:rsidTr="004F1104">
        <w:trPr>
          <w:cantSplit/>
          <w:trHeight w:val="570"/>
        </w:trPr>
        <w:tc>
          <w:tcPr>
            <w:tcW w:w="564" w:type="dxa"/>
            <w:vMerge w:val="restart"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Капитонова Мария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В.</w:t>
            </w:r>
          </w:p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 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Квелашвили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4A7830" w:rsidRPr="004A7830" w:rsidTr="004F1104">
        <w:trPr>
          <w:cantSplit/>
          <w:trHeight w:val="525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Буянова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Ирина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Митина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Валент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- -</w:t>
            </w:r>
          </w:p>
        </w:tc>
      </w:tr>
      <w:tr w:rsidR="004A7830" w:rsidRPr="004A7830" w:rsidTr="004F1104">
        <w:trPr>
          <w:cantSplit/>
          <w:trHeight w:val="576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Паномаренко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Горина Яна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Гирченко Дарья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Колодзеева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</w:tr>
      <w:tr w:rsidR="004A7830" w:rsidRPr="004A7830" w:rsidTr="004F1104">
        <w:trPr>
          <w:cantSplit/>
          <w:trHeight w:val="406"/>
        </w:trPr>
        <w:tc>
          <w:tcPr>
            <w:tcW w:w="564" w:type="dxa"/>
            <w:vMerge/>
            <w:textDirection w:val="btLr"/>
          </w:tcPr>
          <w:p w:rsidR="004A7830" w:rsidRPr="004A7830" w:rsidRDefault="004A7830" w:rsidP="004A783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8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59%</w:t>
            </w:r>
          </w:p>
        </w:tc>
        <w:tc>
          <w:tcPr>
            <w:tcW w:w="1842" w:type="dxa"/>
          </w:tcPr>
          <w:p w:rsidR="004A7830" w:rsidRPr="004A7830" w:rsidRDefault="004A7830" w:rsidP="004A7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Кривенченко Эдуард</w:t>
            </w:r>
          </w:p>
        </w:tc>
        <w:tc>
          <w:tcPr>
            <w:tcW w:w="2127" w:type="dxa"/>
          </w:tcPr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Золотоверхов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Ар.</w:t>
            </w:r>
          </w:p>
          <w:p w:rsidR="004A7830" w:rsidRPr="004A7830" w:rsidRDefault="004A7830" w:rsidP="004A7830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Мужухоев</w:t>
            </w:r>
            <w:proofErr w:type="spellEnd"/>
            <w:proofErr w:type="gram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ам.</w:t>
            </w:r>
          </w:p>
        </w:tc>
        <w:tc>
          <w:tcPr>
            <w:tcW w:w="2126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- - </w:t>
            </w:r>
          </w:p>
        </w:tc>
      </w:tr>
    </w:tbl>
    <w:p w:rsidR="004A7830" w:rsidRPr="004A7830" w:rsidRDefault="004A7830" w:rsidP="004A78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4A7830" w:rsidRPr="004A7830" w:rsidRDefault="004A7830" w:rsidP="00C308E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Учащиеся 1, 2 и 4 классов принимали активное участие в </w:t>
      </w:r>
      <w:proofErr w:type="spell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олимпиадах на платформе Учи</w:t>
      </w:r>
      <w:proofErr w:type="gram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: онлайн-олимпиада по русскому языку «Русский с Пушкиным», «</w:t>
      </w:r>
      <w:proofErr w:type="spell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-олимпиада», олимпиада по математике, ру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языку, английскому языку  «</w:t>
      </w:r>
      <w:proofErr w:type="spell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Заврика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4A7830" w:rsidRPr="004A7830" w:rsidRDefault="004A7830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3-4 классов  приняли участие в районной олимпиаде, где наша команда улучшила свои результаты (4 место): Гирченко Дарья заняла третье место по русскому языку (учитель </w:t>
      </w:r>
      <w:proofErr w:type="spell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Паномаренко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С.В.).</w:t>
      </w:r>
    </w:p>
    <w:p w:rsidR="004A7830" w:rsidRPr="004A7830" w:rsidRDefault="004A7830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4 класса (учитель </w:t>
      </w:r>
      <w:proofErr w:type="spellStart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Гусарова</w:t>
      </w:r>
      <w:proofErr w:type="spellEnd"/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Л.В.) приняли участие в муниц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туре краевой комплексной олимпиады четвероклассников «Старт». </w:t>
      </w:r>
    </w:p>
    <w:p w:rsidR="004A7830" w:rsidRDefault="004A7830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учащихся 1-4 классов приняли активное участие в  муниц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 этапе краевых олимпиад  для младших школьников:  посвященной Году добровольца (волонтёра). Результаты этой олимпиады следующие:</w:t>
      </w:r>
    </w:p>
    <w:p w:rsidR="00C308E9" w:rsidRDefault="00C308E9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8E9" w:rsidRDefault="00C308E9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8E9" w:rsidRDefault="00C308E9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8E9" w:rsidRDefault="00C308E9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08E9" w:rsidRPr="004A7830" w:rsidRDefault="00C308E9" w:rsidP="00C308E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9"/>
        <w:gridCol w:w="1541"/>
        <w:gridCol w:w="1663"/>
        <w:gridCol w:w="1947"/>
        <w:gridCol w:w="2100"/>
        <w:gridCol w:w="1460"/>
      </w:tblGrid>
      <w:tr w:rsidR="004A7830" w:rsidRPr="004A7830" w:rsidTr="009777E1">
        <w:tc>
          <w:tcPr>
            <w:tcW w:w="859" w:type="dxa"/>
            <w:vMerge w:val="restart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33" w:type="dxa"/>
            <w:vMerge w:val="restart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и % учас</w:t>
            </w: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ников, принявших участие</w:t>
            </w:r>
          </w:p>
        </w:tc>
        <w:tc>
          <w:tcPr>
            <w:tcW w:w="1672" w:type="dxa"/>
            <w:vMerge w:val="restart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</w:t>
            </w: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5380" w:type="dxa"/>
            <w:gridSpan w:val="3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4A7830" w:rsidRPr="004A7830" w:rsidTr="009777E1">
        <w:tc>
          <w:tcPr>
            <w:tcW w:w="859" w:type="dxa"/>
            <w:vMerge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vMerge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vMerge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Школьный уровень</w:t>
            </w:r>
          </w:p>
        </w:tc>
        <w:tc>
          <w:tcPr>
            <w:tcW w:w="1899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Муниципальный уровень</w:t>
            </w:r>
          </w:p>
        </w:tc>
        <w:tc>
          <w:tcPr>
            <w:tcW w:w="1493" w:type="dxa"/>
            <w:shd w:val="clear" w:color="auto" w:fill="92D050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Краевой уровень</w:t>
            </w:r>
          </w:p>
        </w:tc>
      </w:tr>
      <w:tr w:rsidR="004A7830" w:rsidRPr="004A7830" w:rsidTr="009777E1">
        <w:tc>
          <w:tcPr>
            <w:tcW w:w="859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чел./50%</w:t>
            </w:r>
          </w:p>
        </w:tc>
        <w:tc>
          <w:tcPr>
            <w:tcW w:w="1672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Т.А.</w:t>
            </w:r>
          </w:p>
        </w:tc>
        <w:tc>
          <w:tcPr>
            <w:tcW w:w="1988" w:type="dxa"/>
          </w:tcPr>
          <w:p w:rsidR="004A7830" w:rsidRPr="004A7830" w:rsidRDefault="004A7830" w:rsidP="004A7830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Капит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 Мария,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 Артём,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</w:t>
            </w:r>
          </w:p>
        </w:tc>
        <w:tc>
          <w:tcPr>
            <w:tcW w:w="1899" w:type="dxa"/>
          </w:tcPr>
          <w:p w:rsidR="004517B7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Капитонова М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рия</w:t>
            </w:r>
          </w:p>
        </w:tc>
        <w:tc>
          <w:tcPr>
            <w:tcW w:w="149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30" w:rsidRPr="004A7830" w:rsidTr="009777E1">
        <w:tc>
          <w:tcPr>
            <w:tcW w:w="859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3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чел./20%</w:t>
            </w:r>
          </w:p>
        </w:tc>
        <w:tc>
          <w:tcPr>
            <w:tcW w:w="1672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Буянова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988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Бы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тина Валентина,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Гор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Ирина</w:t>
            </w:r>
          </w:p>
        </w:tc>
        <w:tc>
          <w:tcPr>
            <w:tcW w:w="1899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A7830" w:rsidRPr="004A7830" w:rsidTr="009777E1">
        <w:tc>
          <w:tcPr>
            <w:tcW w:w="859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433" w:type="dxa"/>
          </w:tcPr>
          <w:p w:rsidR="004A7830" w:rsidRPr="004A7830" w:rsidRDefault="004A7830" w:rsidP="004A7830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чел./38,1%</w:t>
            </w:r>
          </w:p>
        </w:tc>
        <w:tc>
          <w:tcPr>
            <w:tcW w:w="1672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Паномаренко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1988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Ги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ченко Дарья,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риш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Дмитрий,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лодзеева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1899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Ги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ченко Дарья,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Гавриш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Дмитрий,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лодзеева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</w:t>
            </w:r>
          </w:p>
        </w:tc>
        <w:tc>
          <w:tcPr>
            <w:tcW w:w="1493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Гирченко Дарья</w:t>
            </w:r>
          </w:p>
        </w:tc>
      </w:tr>
      <w:tr w:rsidR="004A7830" w:rsidRPr="004A7830" w:rsidTr="009777E1">
        <w:tc>
          <w:tcPr>
            <w:tcW w:w="859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3" w:type="dxa"/>
          </w:tcPr>
          <w:p w:rsidR="004A7830" w:rsidRPr="004A7830" w:rsidRDefault="004A7830" w:rsidP="004A7830">
            <w:pPr>
              <w:spacing w:after="0" w:line="240" w:lineRule="auto"/>
              <w:ind w:right="-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чел./47,1%</w:t>
            </w:r>
          </w:p>
        </w:tc>
        <w:tc>
          <w:tcPr>
            <w:tcW w:w="1672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Гусарова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</w:t>
            </w:r>
          </w:p>
        </w:tc>
        <w:tc>
          <w:tcPr>
            <w:tcW w:w="1988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Дзыза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товерхов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Артём,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</w:t>
            </w:r>
            <w:proofErr w:type="gramStart"/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Тамила</w:t>
            </w:r>
          </w:p>
        </w:tc>
        <w:tc>
          <w:tcPr>
            <w:tcW w:w="1899" w:type="dxa"/>
          </w:tcPr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Дзыза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Алёна, </w:t>
            </w:r>
          </w:p>
          <w:p w:rsidR="004A7830" w:rsidRPr="004A7830" w:rsidRDefault="004A7830" w:rsidP="004A7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место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верхов</w:t>
            </w:r>
            <w:proofErr w:type="spellEnd"/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Артём</w:t>
            </w:r>
          </w:p>
        </w:tc>
        <w:tc>
          <w:tcPr>
            <w:tcW w:w="1493" w:type="dxa"/>
          </w:tcPr>
          <w:p w:rsidR="004A7830" w:rsidRPr="004A7830" w:rsidRDefault="004A7830" w:rsidP="004A7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308E9" w:rsidRDefault="00C308E9" w:rsidP="004A7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830" w:rsidRPr="004A7830" w:rsidRDefault="004A7830" w:rsidP="004A78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олимпиад доведены до сведения всех учащихся через л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нейку и  информационные листы. Все участники были награждены грамот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A7830">
        <w:rPr>
          <w:rFonts w:ascii="Times New Roman" w:eastAsia="Times New Roman" w:hAnsi="Times New Roman" w:cs="Times New Roman"/>
          <w:sz w:val="28"/>
          <w:szCs w:val="28"/>
          <w:lang w:eastAsia="ru-RU"/>
        </w:rPr>
        <w:t>ми.</w:t>
      </w:r>
    </w:p>
    <w:p w:rsidR="004A7830" w:rsidRPr="004A7830" w:rsidRDefault="004A7830" w:rsidP="004A7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6ED1" w:rsidRPr="00613739" w:rsidRDefault="008F6ED1" w:rsidP="0030139B">
      <w:pPr>
        <w:pStyle w:val="a9"/>
        <w:spacing w:line="240" w:lineRule="atLeast"/>
        <w:ind w:left="0"/>
        <w:jc w:val="both"/>
        <w:rPr>
          <w:sz w:val="28"/>
          <w:szCs w:val="28"/>
        </w:rPr>
      </w:pPr>
      <w:r w:rsidRPr="00613739">
        <w:rPr>
          <w:sz w:val="28"/>
          <w:szCs w:val="28"/>
        </w:rPr>
        <w:t xml:space="preserve">           В средней и старшей школе также велась работа с ребятами,</w:t>
      </w:r>
      <w:r w:rsidR="004A7830" w:rsidRPr="00613739">
        <w:rPr>
          <w:sz w:val="28"/>
          <w:szCs w:val="28"/>
        </w:rPr>
        <w:t xml:space="preserve"> </w:t>
      </w:r>
      <w:r w:rsidRPr="00613739">
        <w:rPr>
          <w:sz w:val="28"/>
          <w:szCs w:val="28"/>
        </w:rPr>
        <w:t>имеющ</w:t>
      </w:r>
      <w:r w:rsidRPr="00613739">
        <w:rPr>
          <w:sz w:val="28"/>
          <w:szCs w:val="28"/>
        </w:rPr>
        <w:t>и</w:t>
      </w:r>
      <w:r w:rsidRPr="00613739">
        <w:rPr>
          <w:sz w:val="28"/>
          <w:szCs w:val="28"/>
        </w:rPr>
        <w:t>ми повышенную мотивацию к изучению отдельных предметов.</w:t>
      </w:r>
    </w:p>
    <w:p w:rsidR="008F6ED1" w:rsidRPr="003D1C9C" w:rsidRDefault="008F6ED1" w:rsidP="00D10A6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13739">
        <w:rPr>
          <w:rFonts w:ascii="Times New Roman" w:hAnsi="Times New Roman" w:cs="Times New Roman"/>
          <w:sz w:val="28"/>
          <w:szCs w:val="28"/>
        </w:rPr>
        <w:t>Начиная с сентября 201</w:t>
      </w:r>
      <w:r w:rsidR="00613739" w:rsidRPr="00613739">
        <w:rPr>
          <w:rFonts w:ascii="Times New Roman" w:hAnsi="Times New Roman" w:cs="Times New Roman"/>
          <w:sz w:val="28"/>
          <w:szCs w:val="28"/>
        </w:rPr>
        <w:t>8</w:t>
      </w:r>
      <w:r w:rsidRPr="00613739">
        <w:rPr>
          <w:rFonts w:ascii="Times New Roman" w:hAnsi="Times New Roman" w:cs="Times New Roman"/>
          <w:sz w:val="28"/>
          <w:szCs w:val="28"/>
        </w:rPr>
        <w:t xml:space="preserve"> года,</w:t>
      </w:r>
      <w:r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 с целью повышения интереса учащихся к предметам, повышения статуса одаренных детей в школе, диагностирования </w:t>
      </w:r>
      <w:r w:rsidR="00221753"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учебных возможностей ребят был </w:t>
      </w:r>
      <w:r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  школьный этап Всероссийской олимпиады школьников (далее </w:t>
      </w:r>
      <w:proofErr w:type="spellStart"/>
      <w:r w:rsidRPr="00613739">
        <w:rPr>
          <w:rFonts w:ascii="Times New Roman" w:hAnsi="Times New Roman" w:cs="Times New Roman"/>
          <w:sz w:val="28"/>
          <w:szCs w:val="28"/>
          <w:lang w:eastAsia="ru-RU"/>
        </w:rPr>
        <w:t>ВсОШ</w:t>
      </w:r>
      <w:proofErr w:type="spellEnd"/>
      <w:r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), по итогам которого победители и призеры приняли участие в  октябре  </w:t>
      </w:r>
      <w:r w:rsidR="00613739" w:rsidRPr="00613739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="001F07B8"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Pr="00613739">
        <w:rPr>
          <w:rFonts w:ascii="Times New Roman" w:hAnsi="Times New Roman" w:cs="Times New Roman"/>
          <w:sz w:val="28"/>
          <w:szCs w:val="28"/>
          <w:lang w:eastAsia="ru-RU"/>
        </w:rPr>
        <w:t>в муниципальном этапе и</w:t>
      </w:r>
      <w:r w:rsidR="00221753"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 ст</w:t>
      </w:r>
      <w:r w:rsidR="00221753" w:rsidRPr="00613739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221753" w:rsidRPr="00613739">
        <w:rPr>
          <w:rFonts w:ascii="Times New Roman" w:hAnsi="Times New Roman" w:cs="Times New Roman"/>
          <w:sz w:val="28"/>
          <w:szCs w:val="28"/>
          <w:lang w:eastAsia="ru-RU"/>
        </w:rPr>
        <w:t xml:space="preserve">ли призерами и победителями, 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221753" w:rsidRPr="003D1C9C">
        <w:rPr>
          <w:rFonts w:ascii="Times New Roman" w:hAnsi="Times New Roman" w:cs="Times New Roman"/>
          <w:sz w:val="28"/>
          <w:szCs w:val="28"/>
          <w:lang w:eastAsia="ru-RU"/>
        </w:rPr>
        <w:t xml:space="preserve"> ребя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т (по трем предметам) вышли на реги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нальный уровень</w:t>
      </w:r>
      <w:proofErr w:type="gramEnd"/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, но из-за состояния здоровья 2 человека отказались прин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3D1C9C" w:rsidRPr="003D1C9C">
        <w:rPr>
          <w:rFonts w:ascii="Times New Roman" w:hAnsi="Times New Roman" w:cs="Times New Roman"/>
          <w:sz w:val="28"/>
          <w:szCs w:val="28"/>
          <w:lang w:eastAsia="ru-RU"/>
        </w:rPr>
        <w:t>мать участие в олимпиаде по физической культуре.</w:t>
      </w:r>
    </w:p>
    <w:p w:rsidR="001F07B8" w:rsidRPr="003D1C9C" w:rsidRDefault="001F07B8" w:rsidP="00D10A6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308E9" w:rsidRDefault="00C308E9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07B8" w:rsidRPr="003D1C9C" w:rsidRDefault="001F07B8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Количественные данные об участниках школьного этапа (ШЭ) всеро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сий</w:t>
      </w:r>
      <w:r w:rsidR="00221753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ской олим</w:t>
      </w:r>
      <w:r w:rsidR="00613739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пиады школьников в 2018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="00221753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13739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  </w:t>
      </w:r>
    </w:p>
    <w:p w:rsidR="00221753" w:rsidRPr="003D1C9C" w:rsidRDefault="00221753" w:rsidP="00221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2"/>
        <w:gridCol w:w="1621"/>
        <w:gridCol w:w="1967"/>
        <w:gridCol w:w="1947"/>
        <w:gridCol w:w="1949"/>
      </w:tblGrid>
      <w:tr w:rsidR="003D1C9C" w:rsidRPr="003D1C9C" w:rsidTr="009777E1">
        <w:trPr>
          <w:trHeight w:val="122"/>
        </w:trPr>
        <w:tc>
          <w:tcPr>
            <w:tcW w:w="1792" w:type="dxa"/>
            <w:vMerge w:val="restart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</w:t>
            </w:r>
          </w:p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обучающихся </w:t>
            </w:r>
          </w:p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4-11 классов (чел.)</w:t>
            </w:r>
          </w:p>
        </w:tc>
        <w:tc>
          <w:tcPr>
            <w:tcW w:w="3588" w:type="dxa"/>
            <w:gridSpan w:val="2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</w:t>
            </w:r>
          </w:p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протоколам)</w:t>
            </w:r>
          </w:p>
        </w:tc>
        <w:tc>
          <w:tcPr>
            <w:tcW w:w="3896" w:type="dxa"/>
            <w:gridSpan w:val="2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этап *</w:t>
            </w:r>
          </w:p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1C9C" w:rsidRPr="003D1C9C" w:rsidTr="009777E1">
        <w:trPr>
          <w:trHeight w:val="122"/>
        </w:trPr>
        <w:tc>
          <w:tcPr>
            <w:tcW w:w="1792" w:type="dxa"/>
            <w:vMerge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участников ШЭ (чел.) </w:t>
            </w:r>
          </w:p>
        </w:tc>
        <w:tc>
          <w:tcPr>
            <w:tcW w:w="1967" w:type="dxa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побед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телей и призеров ШЭ (чел.) </w:t>
            </w:r>
          </w:p>
        </w:tc>
        <w:tc>
          <w:tcPr>
            <w:tcW w:w="1947" w:type="dxa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участн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 ШЭ (чел.) </w:t>
            </w:r>
          </w:p>
        </w:tc>
        <w:tc>
          <w:tcPr>
            <w:tcW w:w="1949" w:type="dxa"/>
            <w:shd w:val="clear" w:color="auto" w:fill="92D050"/>
          </w:tcPr>
          <w:p w:rsidR="00221753" w:rsidRPr="003D1C9C" w:rsidRDefault="00221753" w:rsidP="00221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побед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 и приз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 ШЭ (чел.)</w:t>
            </w:r>
          </w:p>
        </w:tc>
      </w:tr>
      <w:tr w:rsidR="003D1C9C" w:rsidRPr="003D1C9C" w:rsidTr="00221753">
        <w:trPr>
          <w:trHeight w:val="122"/>
        </w:trPr>
        <w:tc>
          <w:tcPr>
            <w:tcW w:w="1792" w:type="dxa"/>
            <w:shd w:val="clear" w:color="auto" w:fill="auto"/>
          </w:tcPr>
          <w:p w:rsidR="00613739" w:rsidRPr="003D1C9C" w:rsidRDefault="00613739" w:rsidP="00613739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621" w:type="dxa"/>
            <w:shd w:val="clear" w:color="auto" w:fill="auto"/>
          </w:tcPr>
          <w:p w:rsidR="00613739" w:rsidRPr="003D1C9C" w:rsidRDefault="00613739" w:rsidP="00613739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967" w:type="dxa"/>
            <w:shd w:val="clear" w:color="auto" w:fill="auto"/>
          </w:tcPr>
          <w:p w:rsidR="00613739" w:rsidRPr="003D1C9C" w:rsidRDefault="00613739" w:rsidP="00613739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947" w:type="dxa"/>
            <w:shd w:val="clear" w:color="auto" w:fill="auto"/>
          </w:tcPr>
          <w:p w:rsidR="00613739" w:rsidRPr="003D1C9C" w:rsidRDefault="00613739" w:rsidP="00613739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49" w:type="dxa"/>
            <w:shd w:val="clear" w:color="auto" w:fill="auto"/>
          </w:tcPr>
          <w:p w:rsidR="00613739" w:rsidRPr="003D1C9C" w:rsidRDefault="00613739" w:rsidP="00613739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68</w:t>
            </w:r>
          </w:p>
        </w:tc>
      </w:tr>
    </w:tbl>
    <w:p w:rsidR="001F07B8" w:rsidRPr="003D1C9C" w:rsidRDefault="00221753" w:rsidP="00221753">
      <w:pPr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Pr="003D1C9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обучающийся, принявший участие  в данном этапе олимпиады по нескольким предметам УЧИТЫВАЕТСЯ  1 раз.</w:t>
      </w:r>
    </w:p>
    <w:tbl>
      <w:tblPr>
        <w:tblW w:w="9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3"/>
        <w:gridCol w:w="799"/>
        <w:gridCol w:w="730"/>
        <w:gridCol w:w="753"/>
        <w:gridCol w:w="753"/>
        <w:gridCol w:w="753"/>
        <w:gridCol w:w="753"/>
        <w:gridCol w:w="771"/>
        <w:gridCol w:w="734"/>
        <w:gridCol w:w="753"/>
      </w:tblGrid>
      <w:tr w:rsidR="003D1C9C" w:rsidRPr="003D1C9C" w:rsidTr="009777E1">
        <w:trPr>
          <w:trHeight w:val="280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C1546F" w:rsidRPr="003D1C9C" w:rsidRDefault="00C1546F" w:rsidP="00905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C1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C1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905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905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905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905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221753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10кл.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C15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11кл.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C1546F" w:rsidRPr="003D1C9C" w:rsidRDefault="00C1546F" w:rsidP="001F0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</w:tc>
      </w:tr>
      <w:tr w:rsidR="003D1C9C" w:rsidRPr="003D1C9C" w:rsidTr="00231652">
        <w:trPr>
          <w:trHeight w:val="13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52" w:rsidRPr="003D1C9C" w:rsidRDefault="00231652" w:rsidP="00231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участников, ШЭ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ВсОШ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2018/19 учебном году   (по протоколам)</w:t>
            </w:r>
          </w:p>
        </w:tc>
        <w:tc>
          <w:tcPr>
            <w:tcW w:w="799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0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753" w:type="dxa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3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53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753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771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734" w:type="dxa"/>
            <w:shd w:val="clear" w:color="auto" w:fill="auto"/>
          </w:tcPr>
          <w:p w:rsidR="00231652" w:rsidRPr="003D1C9C" w:rsidRDefault="00231652" w:rsidP="00231652">
            <w:pPr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3" w:type="dxa"/>
            <w:shd w:val="clear" w:color="auto" w:fill="auto"/>
          </w:tcPr>
          <w:p w:rsidR="00231652" w:rsidRPr="003D1C9C" w:rsidRDefault="00231652" w:rsidP="00231652">
            <w:pPr>
              <w:jc w:val="center"/>
              <w:rPr>
                <w:rFonts w:ascii="Times New Roman" w:hAnsi="Times New Roman" w:cs="Times New Roman"/>
              </w:rPr>
            </w:pPr>
            <w:r w:rsidRPr="003D1C9C">
              <w:rPr>
                <w:rFonts w:ascii="Times New Roman" w:hAnsi="Times New Roman" w:cs="Times New Roman"/>
              </w:rPr>
              <w:t>535</w:t>
            </w:r>
          </w:p>
        </w:tc>
      </w:tr>
      <w:tr w:rsidR="003D1C9C" w:rsidRPr="003D1C9C" w:rsidTr="00231652">
        <w:trPr>
          <w:trHeight w:val="13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3" w:rsidRPr="003D1C9C" w:rsidRDefault="00221753" w:rsidP="00221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участников ШЭ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ВсОШ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2017/18 учебном году (обучающийся, пр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нявший участие по нескол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 предметам учитывается  1 раз) /% от общего числа учащихся класса</w:t>
            </w:r>
          </w:p>
        </w:tc>
        <w:tc>
          <w:tcPr>
            <w:tcW w:w="799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(47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30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(95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53" w:type="dxa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21753" w:rsidRPr="003D1C9C" w:rsidRDefault="00231652" w:rsidP="00221753">
            <w:pPr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(87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21753" w:rsidRPr="003D1C9C" w:rsidRDefault="00231652" w:rsidP="00221753">
            <w:pPr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(67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21753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21753" w:rsidRPr="003D1C9C" w:rsidRDefault="00231652" w:rsidP="00221753">
            <w:pPr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(50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21753" w:rsidRPr="003D1C9C" w:rsidRDefault="00231652" w:rsidP="00221753">
            <w:pPr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(61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771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31652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(71%)</w:t>
            </w:r>
          </w:p>
        </w:tc>
        <w:tc>
          <w:tcPr>
            <w:tcW w:w="734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221753" w:rsidRPr="003D1C9C" w:rsidRDefault="00231652" w:rsidP="00221753">
            <w:pPr>
              <w:ind w:left="-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 xml:space="preserve"> %)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:rsidR="00221753" w:rsidRPr="003D1C9C" w:rsidRDefault="00CF60D7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(45</w:t>
            </w:r>
            <w:r w:rsidR="00221753" w:rsidRPr="003D1C9C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</w:tr>
      <w:tr w:rsidR="003D1C9C" w:rsidRPr="003D1C9C" w:rsidTr="00231652">
        <w:trPr>
          <w:trHeight w:val="135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753" w:rsidRPr="003D1C9C" w:rsidRDefault="00221753" w:rsidP="00221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победителей и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призеровШЭ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ВсОШ</w:t>
            </w:r>
            <w:proofErr w:type="spellEnd"/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пр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D1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токолам)</w:t>
            </w:r>
          </w:p>
        </w:tc>
        <w:tc>
          <w:tcPr>
            <w:tcW w:w="799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30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13/20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15/16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7/6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10/15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6/14</w:t>
            </w:r>
          </w:p>
        </w:tc>
        <w:tc>
          <w:tcPr>
            <w:tcW w:w="771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11/15</w:t>
            </w:r>
          </w:p>
        </w:tc>
        <w:tc>
          <w:tcPr>
            <w:tcW w:w="734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0/0</w:t>
            </w:r>
          </w:p>
        </w:tc>
        <w:tc>
          <w:tcPr>
            <w:tcW w:w="753" w:type="dxa"/>
            <w:shd w:val="clear" w:color="auto" w:fill="auto"/>
          </w:tcPr>
          <w:p w:rsidR="00221753" w:rsidRPr="003D1C9C" w:rsidRDefault="00231652" w:rsidP="00221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C9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="00CF60D7" w:rsidRPr="003D1C9C">
              <w:rPr>
                <w:rFonts w:ascii="Times New Roman" w:hAnsi="Times New Roman" w:cs="Times New Roman"/>
                <w:sz w:val="20"/>
                <w:szCs w:val="20"/>
              </w:rPr>
              <w:t>/86</w:t>
            </w:r>
          </w:p>
        </w:tc>
      </w:tr>
    </w:tbl>
    <w:p w:rsidR="00221753" w:rsidRPr="003D1C9C" w:rsidRDefault="00221753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77E1" w:rsidRDefault="009777E1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694E" w:rsidRPr="003D1C9C" w:rsidRDefault="001D694E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Количество участников, победителей и призеров ШЭ </w:t>
      </w:r>
      <w:proofErr w:type="spellStart"/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ВсОШ</w:t>
      </w:r>
      <w:proofErr w:type="spellEnd"/>
    </w:p>
    <w:p w:rsidR="001F07B8" w:rsidRPr="003D1C9C" w:rsidRDefault="001F07B8" w:rsidP="001F07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предметам в 201</w:t>
      </w:r>
      <w:r w:rsidR="00CF60D7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/1</w:t>
      </w:r>
      <w:r w:rsidR="00CF60D7"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3D1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учебном году  </w:t>
      </w:r>
    </w:p>
    <w:p w:rsidR="001F07B8" w:rsidRPr="003D1C9C" w:rsidRDefault="001F07B8" w:rsidP="001F07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437" w:type="dxa"/>
        <w:tblInd w:w="923" w:type="dxa"/>
        <w:tblLayout w:type="fixed"/>
        <w:tblLook w:val="00A0" w:firstRow="1" w:lastRow="0" w:firstColumn="1" w:lastColumn="0" w:noHBand="0" w:noVBand="0"/>
      </w:tblPr>
      <w:tblGrid>
        <w:gridCol w:w="3185"/>
        <w:gridCol w:w="2148"/>
        <w:gridCol w:w="3104"/>
      </w:tblGrid>
      <w:tr w:rsidR="00421B6A" w:rsidRPr="003D1C9C" w:rsidTr="009777E1">
        <w:trPr>
          <w:trHeight w:val="592"/>
        </w:trPr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C50E2" w:rsidRPr="003D1C9C" w:rsidRDefault="00CC50E2" w:rsidP="009024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C50E2" w:rsidRPr="003D1C9C" w:rsidRDefault="001D694E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C50E2"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ол-во участн</w:t>
            </w:r>
            <w:r w:rsidR="00CC50E2"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C50E2"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C50E2" w:rsidRPr="003D1C9C" w:rsidRDefault="00CC50E2" w:rsidP="001D69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победителей и </w:t>
            </w:r>
            <w:proofErr w:type="spellStart"/>
            <w:proofErr w:type="gramStart"/>
            <w:r w:rsidR="001D694E"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="001D694E"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призеров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E2" w:rsidRPr="003D1C9C" w:rsidRDefault="00CC50E2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0E2" w:rsidRPr="003D1C9C" w:rsidRDefault="00221753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E2" w:rsidRPr="003D1C9C" w:rsidRDefault="00CC50E2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E2" w:rsidRPr="003D1C9C" w:rsidRDefault="00CC50E2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0E2" w:rsidRPr="003D1C9C" w:rsidRDefault="00CC50E2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50E2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1753"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Биология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40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4024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1753"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402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C43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421B6A" w:rsidRPr="003D1C9C" w:rsidTr="001D694E">
        <w:trPr>
          <w:trHeight w:val="556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безопасности жи</w:t>
            </w: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недеятельности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21B6A" w:rsidRPr="003D1C9C" w:rsidTr="001D694E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21B6A" w:rsidRPr="003D1C9C" w:rsidTr="009777E1">
        <w:trPr>
          <w:trHeight w:val="292"/>
        </w:trPr>
        <w:tc>
          <w:tcPr>
            <w:tcW w:w="3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02423" w:rsidRPr="003D1C9C" w:rsidRDefault="00402423" w:rsidP="009024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02423" w:rsidRPr="003D1C9C" w:rsidRDefault="00CF60D7" w:rsidP="00902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D1C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</w:tbl>
    <w:p w:rsidR="00CF60D7" w:rsidRPr="003D1C9C" w:rsidRDefault="008F6ED1" w:rsidP="009024D8">
      <w:pPr>
        <w:pStyle w:val="a9"/>
        <w:spacing w:line="240" w:lineRule="atLeast"/>
        <w:ind w:left="0"/>
        <w:jc w:val="both"/>
        <w:rPr>
          <w:sz w:val="28"/>
          <w:szCs w:val="28"/>
        </w:rPr>
      </w:pPr>
      <w:r w:rsidRPr="003D1C9C">
        <w:rPr>
          <w:sz w:val="28"/>
          <w:szCs w:val="28"/>
        </w:rPr>
        <w:t xml:space="preserve">          </w:t>
      </w:r>
    </w:p>
    <w:p w:rsidR="008F6ED1" w:rsidRPr="003D1C9C" w:rsidRDefault="008F6ED1" w:rsidP="009024D8">
      <w:pPr>
        <w:pStyle w:val="a9"/>
        <w:spacing w:line="240" w:lineRule="atLeast"/>
        <w:ind w:left="0"/>
        <w:jc w:val="both"/>
        <w:rPr>
          <w:sz w:val="28"/>
          <w:szCs w:val="28"/>
        </w:rPr>
      </w:pPr>
      <w:r w:rsidRPr="003D1C9C">
        <w:rPr>
          <w:sz w:val="28"/>
          <w:szCs w:val="28"/>
        </w:rPr>
        <w:t>Как видно из таблицы в школьном этапе олимпиад было задействовано д</w:t>
      </w:r>
      <w:r w:rsidRPr="003D1C9C">
        <w:rPr>
          <w:sz w:val="28"/>
          <w:szCs w:val="28"/>
        </w:rPr>
        <w:t>о</w:t>
      </w:r>
      <w:r w:rsidRPr="003D1C9C">
        <w:rPr>
          <w:sz w:val="28"/>
          <w:szCs w:val="28"/>
        </w:rPr>
        <w:t>статочно большое количество учащихся</w:t>
      </w:r>
      <w:r w:rsidR="00421B6A" w:rsidRPr="003D1C9C">
        <w:rPr>
          <w:sz w:val="28"/>
          <w:szCs w:val="28"/>
        </w:rPr>
        <w:t xml:space="preserve"> (</w:t>
      </w:r>
      <w:r w:rsidR="00CF60D7" w:rsidRPr="003D1C9C">
        <w:rPr>
          <w:sz w:val="28"/>
          <w:szCs w:val="28"/>
        </w:rPr>
        <w:t>45</w:t>
      </w:r>
      <w:r w:rsidR="00221753" w:rsidRPr="003D1C9C">
        <w:rPr>
          <w:sz w:val="28"/>
          <w:szCs w:val="28"/>
        </w:rPr>
        <w:t xml:space="preserve"> </w:t>
      </w:r>
      <w:r w:rsidR="00421B6A" w:rsidRPr="003D1C9C">
        <w:rPr>
          <w:sz w:val="28"/>
          <w:szCs w:val="28"/>
        </w:rPr>
        <w:t>% от общего числа учащихся 4-11 классов)</w:t>
      </w:r>
      <w:r w:rsidR="00C539CB" w:rsidRPr="003D1C9C">
        <w:rPr>
          <w:sz w:val="28"/>
          <w:szCs w:val="28"/>
        </w:rPr>
        <w:t>. Наиболее активными были учащиеся 5</w:t>
      </w:r>
      <w:r w:rsidR="00421B6A" w:rsidRPr="003D1C9C">
        <w:rPr>
          <w:sz w:val="28"/>
          <w:szCs w:val="28"/>
        </w:rPr>
        <w:t>,</w:t>
      </w:r>
      <w:r w:rsidR="00221753" w:rsidRPr="003D1C9C">
        <w:rPr>
          <w:sz w:val="28"/>
          <w:szCs w:val="28"/>
        </w:rPr>
        <w:t>6</w:t>
      </w:r>
      <w:r w:rsidR="00CF60D7" w:rsidRPr="003D1C9C">
        <w:rPr>
          <w:sz w:val="28"/>
          <w:szCs w:val="28"/>
        </w:rPr>
        <w:t>,10</w:t>
      </w:r>
      <w:r w:rsidR="00421B6A" w:rsidRPr="003D1C9C">
        <w:rPr>
          <w:sz w:val="28"/>
          <w:szCs w:val="28"/>
        </w:rPr>
        <w:t xml:space="preserve"> классов.</w:t>
      </w:r>
      <w:r w:rsidR="00CF60D7" w:rsidRPr="003D1C9C">
        <w:rPr>
          <w:sz w:val="28"/>
          <w:szCs w:val="28"/>
        </w:rPr>
        <w:t xml:space="preserve"> </w:t>
      </w:r>
      <w:r w:rsidR="003D1C9C" w:rsidRPr="003D1C9C">
        <w:rPr>
          <w:sz w:val="28"/>
          <w:szCs w:val="28"/>
        </w:rPr>
        <w:t>К</w:t>
      </w:r>
      <w:r w:rsidRPr="003D1C9C">
        <w:rPr>
          <w:sz w:val="28"/>
          <w:szCs w:val="28"/>
        </w:rPr>
        <w:t>ачество подготовки к ол</w:t>
      </w:r>
      <w:r w:rsidR="003D1C9C" w:rsidRPr="003D1C9C">
        <w:rPr>
          <w:sz w:val="28"/>
          <w:szCs w:val="28"/>
        </w:rPr>
        <w:t xml:space="preserve">импиадам и результативность </w:t>
      </w:r>
      <w:r w:rsidRPr="003D1C9C">
        <w:rPr>
          <w:sz w:val="28"/>
          <w:szCs w:val="28"/>
        </w:rPr>
        <w:t xml:space="preserve"> на школьном этапе </w:t>
      </w:r>
      <w:r w:rsidR="003D1C9C" w:rsidRPr="003D1C9C">
        <w:rPr>
          <w:sz w:val="28"/>
          <w:szCs w:val="28"/>
        </w:rPr>
        <w:t xml:space="preserve">на среднем уровне. </w:t>
      </w:r>
      <w:r w:rsidR="00421B6A" w:rsidRPr="003D1C9C">
        <w:rPr>
          <w:sz w:val="28"/>
          <w:szCs w:val="28"/>
        </w:rPr>
        <w:t>Наиболее качественно подготовлены и рез</w:t>
      </w:r>
      <w:r w:rsidR="00221753" w:rsidRPr="003D1C9C">
        <w:rPr>
          <w:sz w:val="28"/>
          <w:szCs w:val="28"/>
        </w:rPr>
        <w:t xml:space="preserve">ультативно выступили учащиеся 5, </w:t>
      </w:r>
      <w:r w:rsidR="00CF60D7" w:rsidRPr="003D1C9C">
        <w:rPr>
          <w:sz w:val="28"/>
          <w:szCs w:val="28"/>
        </w:rPr>
        <w:t xml:space="preserve">6, </w:t>
      </w:r>
      <w:r w:rsidR="00221753" w:rsidRPr="003D1C9C">
        <w:rPr>
          <w:sz w:val="28"/>
          <w:szCs w:val="28"/>
        </w:rPr>
        <w:t xml:space="preserve">8, </w:t>
      </w:r>
      <w:r w:rsidR="00CF60D7" w:rsidRPr="003D1C9C">
        <w:rPr>
          <w:sz w:val="28"/>
          <w:szCs w:val="28"/>
        </w:rPr>
        <w:t>10</w:t>
      </w:r>
      <w:r w:rsidR="00421B6A" w:rsidRPr="003D1C9C">
        <w:rPr>
          <w:sz w:val="28"/>
          <w:szCs w:val="28"/>
        </w:rPr>
        <w:t xml:space="preserve"> классов.</w:t>
      </w:r>
    </w:p>
    <w:p w:rsidR="008F6ED1" w:rsidRPr="000D4C4C" w:rsidRDefault="008F6ED1" w:rsidP="00B15995">
      <w:pPr>
        <w:pStyle w:val="af6"/>
        <w:rPr>
          <w:rFonts w:ascii="Times New Roman" w:hAnsi="Times New Roman" w:cs="Times New Roman"/>
        </w:rPr>
      </w:pPr>
      <w:r w:rsidRPr="000D4C4C">
        <w:rPr>
          <w:rFonts w:ascii="Times New Roman" w:hAnsi="Times New Roman" w:cs="Times New Roman"/>
        </w:rPr>
        <w:t>В муниципальном этапе Всероссийской олимпиады школьников пр</w:t>
      </w:r>
      <w:r w:rsidRPr="000D4C4C">
        <w:rPr>
          <w:rFonts w:ascii="Times New Roman" w:hAnsi="Times New Roman" w:cs="Times New Roman"/>
        </w:rPr>
        <w:t>и</w:t>
      </w:r>
      <w:r w:rsidRPr="000D4C4C">
        <w:rPr>
          <w:rFonts w:ascii="Times New Roman" w:hAnsi="Times New Roman" w:cs="Times New Roman"/>
        </w:rPr>
        <w:t xml:space="preserve">няли участие </w:t>
      </w:r>
      <w:r w:rsidR="000D4C4C" w:rsidRPr="000D4C4C">
        <w:rPr>
          <w:rFonts w:ascii="Times New Roman" w:hAnsi="Times New Roman" w:cs="Times New Roman"/>
        </w:rPr>
        <w:t>30</w:t>
      </w:r>
      <w:r w:rsidRPr="000D4C4C">
        <w:rPr>
          <w:rFonts w:ascii="Times New Roman" w:hAnsi="Times New Roman" w:cs="Times New Roman"/>
        </w:rPr>
        <w:t xml:space="preserve"> учащи</w:t>
      </w:r>
      <w:r w:rsidR="00421B6A" w:rsidRPr="000D4C4C">
        <w:rPr>
          <w:rFonts w:ascii="Times New Roman" w:hAnsi="Times New Roman" w:cs="Times New Roman"/>
        </w:rPr>
        <w:t>й</w:t>
      </w:r>
      <w:r w:rsidR="003D1C9C" w:rsidRPr="000D4C4C">
        <w:rPr>
          <w:rFonts w:ascii="Times New Roman" w:hAnsi="Times New Roman" w:cs="Times New Roman"/>
        </w:rPr>
        <w:t>ся 7-10</w:t>
      </w:r>
      <w:r w:rsidRPr="000D4C4C">
        <w:rPr>
          <w:rFonts w:ascii="Times New Roman" w:hAnsi="Times New Roman" w:cs="Times New Roman"/>
        </w:rPr>
        <w:t xml:space="preserve"> классов по различным учебным дисципл</w:t>
      </w:r>
      <w:r w:rsidRPr="000D4C4C">
        <w:rPr>
          <w:rFonts w:ascii="Times New Roman" w:hAnsi="Times New Roman" w:cs="Times New Roman"/>
        </w:rPr>
        <w:t>и</w:t>
      </w:r>
      <w:r w:rsidRPr="000D4C4C">
        <w:rPr>
          <w:rFonts w:ascii="Times New Roman" w:hAnsi="Times New Roman" w:cs="Times New Roman"/>
        </w:rPr>
        <w:t>нам.</w:t>
      </w:r>
      <w:r w:rsidR="003D1C9C" w:rsidRPr="000D4C4C">
        <w:rPr>
          <w:rFonts w:ascii="Times New Roman" w:hAnsi="Times New Roman" w:cs="Times New Roman"/>
        </w:rPr>
        <w:t xml:space="preserve"> </w:t>
      </w:r>
      <w:r w:rsidR="00DE449C">
        <w:rPr>
          <w:rFonts w:ascii="Times New Roman" w:hAnsi="Times New Roman" w:cs="Times New Roman"/>
        </w:rPr>
        <w:t>Ребята заняли 8</w:t>
      </w:r>
      <w:r w:rsidR="00221753" w:rsidRPr="000D4C4C">
        <w:rPr>
          <w:rFonts w:ascii="Times New Roman" w:hAnsi="Times New Roman" w:cs="Times New Roman"/>
        </w:rPr>
        <w:t xml:space="preserve"> </w:t>
      </w:r>
      <w:r w:rsidRPr="000D4C4C">
        <w:rPr>
          <w:rFonts w:ascii="Times New Roman" w:hAnsi="Times New Roman" w:cs="Times New Roman"/>
        </w:rPr>
        <w:t>призовых мест</w:t>
      </w:r>
      <w:r w:rsidR="00434B69" w:rsidRPr="000D4C4C">
        <w:rPr>
          <w:rFonts w:ascii="Times New Roman" w:hAnsi="Times New Roman" w:cs="Times New Roman"/>
        </w:rPr>
        <w:t xml:space="preserve"> против 1</w:t>
      </w:r>
      <w:r w:rsidR="000D4C4C" w:rsidRPr="000D4C4C">
        <w:rPr>
          <w:rFonts w:ascii="Times New Roman" w:hAnsi="Times New Roman" w:cs="Times New Roman"/>
        </w:rPr>
        <w:t>4</w:t>
      </w:r>
      <w:r w:rsidR="00434B69" w:rsidRPr="000D4C4C">
        <w:rPr>
          <w:rFonts w:ascii="Times New Roman" w:hAnsi="Times New Roman" w:cs="Times New Roman"/>
        </w:rPr>
        <w:t xml:space="preserve"> в прошлом году</w:t>
      </w:r>
      <w:r w:rsidRPr="000D4C4C">
        <w:rPr>
          <w:rFonts w:ascii="Times New Roman" w:hAnsi="Times New Roman" w:cs="Times New Roman"/>
        </w:rPr>
        <w:t>, из них поб</w:t>
      </w:r>
      <w:r w:rsidRPr="000D4C4C">
        <w:rPr>
          <w:rFonts w:ascii="Times New Roman" w:hAnsi="Times New Roman" w:cs="Times New Roman"/>
        </w:rPr>
        <w:t>е</w:t>
      </w:r>
      <w:r w:rsidRPr="000D4C4C">
        <w:rPr>
          <w:rFonts w:ascii="Times New Roman" w:hAnsi="Times New Roman" w:cs="Times New Roman"/>
        </w:rPr>
        <w:t xml:space="preserve">дителей </w:t>
      </w:r>
      <w:r w:rsidR="000D4C4C" w:rsidRPr="000D4C4C">
        <w:rPr>
          <w:rFonts w:ascii="Times New Roman" w:hAnsi="Times New Roman" w:cs="Times New Roman"/>
        </w:rPr>
        <w:t>–0</w:t>
      </w:r>
      <w:r w:rsidRPr="000D4C4C">
        <w:rPr>
          <w:rFonts w:ascii="Times New Roman" w:hAnsi="Times New Roman" w:cs="Times New Roman"/>
        </w:rPr>
        <w:t xml:space="preserve">, призеров – </w:t>
      </w:r>
      <w:r w:rsidR="005C25B7">
        <w:rPr>
          <w:rFonts w:ascii="Times New Roman" w:hAnsi="Times New Roman" w:cs="Times New Roman"/>
        </w:rPr>
        <w:t>8 (меньше на 1</w:t>
      </w:r>
      <w:r w:rsidR="00221753" w:rsidRPr="000D4C4C">
        <w:rPr>
          <w:rFonts w:ascii="Times New Roman" w:hAnsi="Times New Roman" w:cs="Times New Roman"/>
        </w:rPr>
        <w:t xml:space="preserve"> человек</w:t>
      </w:r>
      <w:r w:rsidR="000D4C4C" w:rsidRPr="000D4C4C">
        <w:rPr>
          <w:rFonts w:ascii="Times New Roman" w:hAnsi="Times New Roman" w:cs="Times New Roman"/>
        </w:rPr>
        <w:t>а, по сравнению с прошлым годом</w:t>
      </w:r>
      <w:r w:rsidR="00221753" w:rsidRPr="000D4C4C">
        <w:rPr>
          <w:rFonts w:ascii="Times New Roman" w:hAnsi="Times New Roman" w:cs="Times New Roman"/>
        </w:rPr>
        <w:t>)</w:t>
      </w:r>
      <w:r w:rsidRPr="000D4C4C">
        <w:rPr>
          <w:rFonts w:ascii="Times New Roman" w:hAnsi="Times New Roman" w:cs="Times New Roman"/>
        </w:rPr>
        <w:t xml:space="preserve">. </w:t>
      </w:r>
    </w:p>
    <w:p w:rsidR="008F6ED1" w:rsidRPr="00282DB2" w:rsidRDefault="008F6ED1" w:rsidP="00B15995">
      <w:pPr>
        <w:pStyle w:val="af6"/>
        <w:ind w:firstLine="708"/>
        <w:rPr>
          <w:rFonts w:ascii="Times New Roman" w:hAnsi="Times New Roman" w:cs="Times New Roman"/>
          <w:color w:val="FF0000"/>
        </w:rPr>
      </w:pPr>
    </w:p>
    <w:p w:rsidR="00C43D96" w:rsidRDefault="008F6ED1" w:rsidP="00E13588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C4C">
        <w:rPr>
          <w:rFonts w:ascii="Times New Roman" w:hAnsi="Times New Roman" w:cs="Times New Roman"/>
          <w:b/>
          <w:bCs/>
          <w:sz w:val="28"/>
          <w:szCs w:val="28"/>
        </w:rPr>
        <w:t>Список победителей и призёров муниципального этапа всероссийской олимпиады школьников 201</w:t>
      </w:r>
      <w:r w:rsidR="00C308E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0D4C4C">
        <w:rPr>
          <w:rFonts w:ascii="Times New Roman" w:hAnsi="Times New Roman" w:cs="Times New Roman"/>
          <w:b/>
          <w:bCs/>
          <w:sz w:val="28"/>
          <w:szCs w:val="28"/>
        </w:rPr>
        <w:t>/201</w:t>
      </w:r>
      <w:r w:rsidR="00C308E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D4C4C">
        <w:rPr>
          <w:rFonts w:ascii="Times New Roman" w:hAnsi="Times New Roman" w:cs="Times New Roman"/>
          <w:b/>
          <w:bCs/>
          <w:sz w:val="28"/>
          <w:szCs w:val="28"/>
        </w:rPr>
        <w:t xml:space="preserve"> уч.</w:t>
      </w:r>
      <w:r w:rsidR="000D4C4C" w:rsidRPr="000D4C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308E9">
        <w:rPr>
          <w:rFonts w:ascii="Times New Roman" w:hAnsi="Times New Roman" w:cs="Times New Roman"/>
          <w:b/>
          <w:bCs/>
          <w:sz w:val="28"/>
          <w:szCs w:val="28"/>
        </w:rPr>
        <w:t>год</w:t>
      </w:r>
    </w:p>
    <w:p w:rsidR="00C308E9" w:rsidRPr="00282DB2" w:rsidRDefault="00C308E9" w:rsidP="00E13588">
      <w:pPr>
        <w:spacing w:after="0" w:line="240" w:lineRule="atLeast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tbl>
      <w:tblPr>
        <w:tblW w:w="9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386"/>
        <w:gridCol w:w="2753"/>
        <w:gridCol w:w="1628"/>
        <w:gridCol w:w="707"/>
        <w:gridCol w:w="2639"/>
      </w:tblGrid>
      <w:tr w:rsidR="00221753" w:rsidRPr="00282DB2" w:rsidTr="00C1648D">
        <w:trPr>
          <w:trHeight w:val="658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предмета</w:t>
            </w:r>
          </w:p>
        </w:tc>
        <w:tc>
          <w:tcPr>
            <w:tcW w:w="2753" w:type="dxa"/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учащегося</w:t>
            </w:r>
          </w:p>
        </w:tc>
        <w:tc>
          <w:tcPr>
            <w:tcW w:w="1628" w:type="dxa"/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707" w:type="dxa"/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2639" w:type="dxa"/>
            <w:shd w:val="clear" w:color="auto" w:fill="92D050"/>
          </w:tcPr>
          <w:p w:rsidR="00221753" w:rsidRPr="00F43730" w:rsidRDefault="00221753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педагога</w:t>
            </w:r>
          </w:p>
        </w:tc>
      </w:tr>
      <w:tr w:rsidR="00221753" w:rsidRPr="00282DB2" w:rsidTr="000D4C4C">
        <w:trPr>
          <w:trHeight w:val="26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</w:tcPr>
          <w:p w:rsidR="00221753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4C4C" w:rsidRPr="00F43730" w:rsidRDefault="000D4C4C" w:rsidP="002127BD">
            <w:pPr>
              <w:pStyle w:val="a9"/>
              <w:numPr>
                <w:ilvl w:val="0"/>
                <w:numId w:val="15"/>
              </w:num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221753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Литература </w:t>
            </w: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221753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Прокопова Анастасия Евг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ньевна</w:t>
            </w:r>
          </w:p>
          <w:p w:rsidR="00221753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221753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  <w:p w:rsidR="000D4C4C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4C4C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Призер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221753" w:rsidRPr="00F43730" w:rsidRDefault="000D4C4C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0D4C4C" w:rsidRPr="00F43730" w:rsidRDefault="000D4C4C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4C4C" w:rsidRPr="00F43730" w:rsidRDefault="000D4C4C" w:rsidP="00221753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221753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Беклемышева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Тамара Евг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ньевна</w:t>
            </w:r>
          </w:p>
          <w:p w:rsidR="000D4C4C" w:rsidRPr="00F43730" w:rsidRDefault="000D4C4C" w:rsidP="0022175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Кульчукова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Зоя Николаевна</w:t>
            </w:r>
          </w:p>
        </w:tc>
      </w:tr>
      <w:tr w:rsidR="000D4C4C" w:rsidRPr="00282DB2" w:rsidTr="00921DD1">
        <w:trPr>
          <w:trHeight w:val="436"/>
        </w:trPr>
        <w:tc>
          <w:tcPr>
            <w:tcW w:w="465" w:type="dxa"/>
          </w:tcPr>
          <w:p w:rsidR="000D4C4C" w:rsidRPr="00F43730" w:rsidRDefault="000D4C4C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6" w:type="dxa"/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Англ. язык</w:t>
            </w:r>
          </w:p>
        </w:tc>
        <w:tc>
          <w:tcPr>
            <w:tcW w:w="2753" w:type="dxa"/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Шабалин Илья Алексеевич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Призер </w:t>
            </w:r>
          </w:p>
        </w:tc>
        <w:tc>
          <w:tcPr>
            <w:tcW w:w="707" w:type="dxa"/>
          </w:tcPr>
          <w:p w:rsidR="000D4C4C" w:rsidRPr="00F43730" w:rsidRDefault="000D4C4C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  <w:p w:rsidR="000D4C4C" w:rsidRPr="00F43730" w:rsidRDefault="000D4C4C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Кульчицкая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Антонина Петровна</w:t>
            </w:r>
          </w:p>
        </w:tc>
      </w:tr>
      <w:tr w:rsidR="000D4C4C" w:rsidRPr="00282DB2" w:rsidTr="00921DD1">
        <w:trPr>
          <w:trHeight w:val="222"/>
        </w:trPr>
        <w:tc>
          <w:tcPr>
            <w:tcW w:w="465" w:type="dxa"/>
          </w:tcPr>
          <w:p w:rsidR="000D4C4C" w:rsidRPr="00F43730" w:rsidRDefault="00F43730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86" w:type="dxa"/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</w:t>
            </w:r>
          </w:p>
        </w:tc>
        <w:tc>
          <w:tcPr>
            <w:tcW w:w="2753" w:type="dxa"/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Беднов Сергей Сергеевич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  <w:p w:rsidR="000D4C4C" w:rsidRPr="00F43730" w:rsidRDefault="000D4C4C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Призер </w:t>
            </w:r>
          </w:p>
        </w:tc>
        <w:tc>
          <w:tcPr>
            <w:tcW w:w="707" w:type="dxa"/>
          </w:tcPr>
          <w:p w:rsidR="000D4C4C" w:rsidRPr="00F43730" w:rsidRDefault="00F43730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  <w:p w:rsidR="00F43730" w:rsidRPr="00F43730" w:rsidRDefault="00F43730" w:rsidP="000D4C4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0D4C4C" w:rsidRPr="00F43730" w:rsidRDefault="00F43730" w:rsidP="000D4C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Иванова Елена Николаевна</w:t>
            </w:r>
          </w:p>
        </w:tc>
      </w:tr>
      <w:tr w:rsidR="00F43730" w:rsidRPr="00282DB2" w:rsidTr="00921DD1">
        <w:trPr>
          <w:trHeight w:val="436"/>
        </w:trPr>
        <w:tc>
          <w:tcPr>
            <w:tcW w:w="465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 </w:t>
            </w: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707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Иванова Елена Николаевна</w:t>
            </w:r>
          </w:p>
        </w:tc>
      </w:tr>
      <w:tr w:rsidR="00F43730" w:rsidRPr="00282DB2" w:rsidTr="00921DD1">
        <w:trPr>
          <w:trHeight w:val="436"/>
        </w:trPr>
        <w:tc>
          <w:tcPr>
            <w:tcW w:w="465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6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</w:t>
            </w:r>
          </w:p>
        </w:tc>
        <w:tc>
          <w:tcPr>
            <w:tcW w:w="2753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Беднов Сергей Сергеевич</w:t>
            </w:r>
          </w:p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707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Иванова Елена Николаевна</w:t>
            </w:r>
          </w:p>
        </w:tc>
      </w:tr>
      <w:tr w:rsidR="00F43730" w:rsidRPr="00282DB2" w:rsidTr="000D4C4C">
        <w:trPr>
          <w:trHeight w:val="436"/>
        </w:trPr>
        <w:tc>
          <w:tcPr>
            <w:tcW w:w="465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Технология </w:t>
            </w: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Перфилов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Семен Дмитри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вич</w:t>
            </w:r>
          </w:p>
        </w:tc>
        <w:tc>
          <w:tcPr>
            <w:tcW w:w="1628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707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9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Бунина Евгения Сергеевна</w:t>
            </w:r>
          </w:p>
        </w:tc>
      </w:tr>
      <w:tr w:rsidR="00F43730" w:rsidRPr="00282DB2" w:rsidTr="00921DD1">
        <w:trPr>
          <w:trHeight w:val="222"/>
        </w:trPr>
        <w:tc>
          <w:tcPr>
            <w:tcW w:w="465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6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МХК </w:t>
            </w: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707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Кульчукова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Зоя Николаевна</w:t>
            </w:r>
          </w:p>
        </w:tc>
      </w:tr>
      <w:tr w:rsidR="00F43730" w:rsidRPr="00282DB2" w:rsidTr="000D4C4C">
        <w:trPr>
          <w:trHeight w:val="436"/>
        </w:trPr>
        <w:tc>
          <w:tcPr>
            <w:tcW w:w="465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86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53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Кульчитская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Виктория Вал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рьевна</w:t>
            </w:r>
          </w:p>
        </w:tc>
        <w:tc>
          <w:tcPr>
            <w:tcW w:w="1628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Призер</w:t>
            </w:r>
          </w:p>
        </w:tc>
        <w:tc>
          <w:tcPr>
            <w:tcW w:w="707" w:type="dxa"/>
          </w:tcPr>
          <w:p w:rsidR="00F43730" w:rsidRPr="00F43730" w:rsidRDefault="00F43730" w:rsidP="00F4373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9" w:type="dxa"/>
          </w:tcPr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Братковиченко</w:t>
            </w:r>
            <w:proofErr w:type="spellEnd"/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3730" w:rsidRPr="00F43730" w:rsidRDefault="00F43730" w:rsidP="00F4373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Екатерина Геннадьевна</w:t>
            </w:r>
          </w:p>
        </w:tc>
      </w:tr>
    </w:tbl>
    <w:p w:rsidR="00221753" w:rsidRDefault="00221753" w:rsidP="00221753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Cs/>
          <w:color w:val="FF0000"/>
          <w:sz w:val="28"/>
          <w:szCs w:val="28"/>
        </w:rPr>
      </w:pPr>
    </w:p>
    <w:p w:rsidR="00C308E9" w:rsidRPr="00282DB2" w:rsidRDefault="00C308E9" w:rsidP="00221753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Cs/>
          <w:color w:val="FF0000"/>
          <w:sz w:val="28"/>
          <w:szCs w:val="28"/>
        </w:rPr>
      </w:pPr>
    </w:p>
    <w:p w:rsidR="00DF5740" w:rsidRPr="00281767" w:rsidRDefault="008F6ED1" w:rsidP="0068510C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Cs/>
          <w:sz w:val="28"/>
          <w:szCs w:val="28"/>
        </w:rPr>
      </w:pPr>
      <w:r w:rsidRPr="00281767">
        <w:rPr>
          <w:bCs/>
          <w:sz w:val="28"/>
          <w:szCs w:val="28"/>
        </w:rPr>
        <w:t xml:space="preserve">Результаты командного первенства среди общеобразовательных учреждений по количеству призовых мест </w:t>
      </w:r>
      <w:r w:rsidR="00221753" w:rsidRPr="00281767">
        <w:rPr>
          <w:bCs/>
          <w:sz w:val="28"/>
          <w:szCs w:val="28"/>
        </w:rPr>
        <w:t xml:space="preserve">в сравнении с </w:t>
      </w:r>
      <w:proofErr w:type="gramStart"/>
      <w:r w:rsidR="00221753" w:rsidRPr="00281767">
        <w:rPr>
          <w:bCs/>
          <w:sz w:val="28"/>
          <w:szCs w:val="28"/>
        </w:rPr>
        <w:t>прошлогодними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3"/>
        <w:gridCol w:w="1613"/>
        <w:gridCol w:w="1582"/>
        <w:gridCol w:w="2444"/>
        <w:gridCol w:w="1099"/>
      </w:tblGrid>
      <w:tr w:rsidR="00282DB2" w:rsidRPr="00281767" w:rsidTr="0068510C">
        <w:tc>
          <w:tcPr>
            <w:tcW w:w="2833" w:type="dxa"/>
            <w:shd w:val="clear" w:color="auto" w:fill="92D050"/>
          </w:tcPr>
          <w:p w:rsidR="008F6ED1" w:rsidRPr="00281767" w:rsidRDefault="00C1648D" w:rsidP="00B63874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21753" w:rsidRPr="00281767">
              <w:rPr>
                <w:sz w:val="28"/>
                <w:szCs w:val="28"/>
              </w:rPr>
              <w:t>од</w:t>
            </w:r>
          </w:p>
        </w:tc>
        <w:tc>
          <w:tcPr>
            <w:tcW w:w="1613" w:type="dxa"/>
            <w:shd w:val="clear" w:color="auto" w:fill="92D050"/>
          </w:tcPr>
          <w:p w:rsidR="008F6ED1" w:rsidRPr="00281767" w:rsidRDefault="008F6ED1" w:rsidP="00B63874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Кол-во участников</w:t>
            </w:r>
          </w:p>
        </w:tc>
        <w:tc>
          <w:tcPr>
            <w:tcW w:w="1582" w:type="dxa"/>
            <w:shd w:val="clear" w:color="auto" w:fill="92D050"/>
          </w:tcPr>
          <w:p w:rsidR="008F6ED1" w:rsidRPr="00281767" w:rsidRDefault="008F6ED1" w:rsidP="00B63874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Кол-во призовых мест</w:t>
            </w:r>
          </w:p>
        </w:tc>
        <w:tc>
          <w:tcPr>
            <w:tcW w:w="2444" w:type="dxa"/>
            <w:shd w:val="clear" w:color="auto" w:fill="92D050"/>
          </w:tcPr>
          <w:p w:rsidR="008F6ED1" w:rsidRPr="00281767" w:rsidRDefault="008F6ED1" w:rsidP="00B63874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Качественный п</w:t>
            </w:r>
            <w:r w:rsidRPr="00281767">
              <w:rPr>
                <w:sz w:val="28"/>
                <w:szCs w:val="28"/>
              </w:rPr>
              <w:t>о</w:t>
            </w:r>
            <w:r w:rsidRPr="00281767">
              <w:rPr>
                <w:sz w:val="28"/>
                <w:szCs w:val="28"/>
              </w:rPr>
              <w:t>казатель</w:t>
            </w:r>
            <w:proofErr w:type="gramStart"/>
            <w:r w:rsidRPr="00281767">
              <w:rPr>
                <w:sz w:val="28"/>
                <w:szCs w:val="28"/>
              </w:rPr>
              <w:t xml:space="preserve">  (%)</w:t>
            </w:r>
            <w:proofErr w:type="gramEnd"/>
          </w:p>
        </w:tc>
        <w:tc>
          <w:tcPr>
            <w:tcW w:w="1099" w:type="dxa"/>
            <w:shd w:val="clear" w:color="auto" w:fill="92D050"/>
          </w:tcPr>
          <w:p w:rsidR="008F6ED1" w:rsidRPr="00281767" w:rsidRDefault="008F6ED1" w:rsidP="00B63874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Место</w:t>
            </w:r>
          </w:p>
        </w:tc>
      </w:tr>
      <w:tr w:rsidR="00282DB2" w:rsidRPr="00281767">
        <w:tc>
          <w:tcPr>
            <w:tcW w:w="2833" w:type="dxa"/>
          </w:tcPr>
          <w:p w:rsidR="00434B69" w:rsidRPr="00281767" w:rsidRDefault="00221753" w:rsidP="00221753">
            <w:pPr>
              <w:pStyle w:val="a3"/>
              <w:spacing w:before="0" w:beforeAutospacing="0" w:after="15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МЭ ВсОШ-2016</w:t>
            </w:r>
          </w:p>
        </w:tc>
        <w:tc>
          <w:tcPr>
            <w:tcW w:w="1613" w:type="dxa"/>
          </w:tcPr>
          <w:p w:rsidR="00434B69" w:rsidRPr="00281767" w:rsidRDefault="00434B69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281767">
              <w:rPr>
                <w:sz w:val="28"/>
                <w:szCs w:val="28"/>
              </w:rPr>
              <w:t>6</w:t>
            </w:r>
            <w:r w:rsidRPr="00281767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582" w:type="dxa"/>
          </w:tcPr>
          <w:p w:rsidR="00434B69" w:rsidRPr="00281767" w:rsidRDefault="00434B69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17</w:t>
            </w:r>
          </w:p>
        </w:tc>
        <w:tc>
          <w:tcPr>
            <w:tcW w:w="2444" w:type="dxa"/>
          </w:tcPr>
          <w:p w:rsidR="00434B69" w:rsidRPr="00281767" w:rsidRDefault="00434B69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281767">
              <w:rPr>
                <w:sz w:val="28"/>
                <w:szCs w:val="28"/>
                <w:lang w:val="en-US"/>
              </w:rPr>
              <w:t>26,2</w:t>
            </w:r>
          </w:p>
        </w:tc>
        <w:tc>
          <w:tcPr>
            <w:tcW w:w="1099" w:type="dxa"/>
          </w:tcPr>
          <w:p w:rsidR="00434B69" w:rsidRPr="00281767" w:rsidRDefault="00434B69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281767">
              <w:rPr>
                <w:sz w:val="28"/>
                <w:szCs w:val="28"/>
                <w:lang w:val="en-US"/>
              </w:rPr>
              <w:t>III</w:t>
            </w:r>
          </w:p>
        </w:tc>
      </w:tr>
      <w:tr w:rsidR="00282DB2" w:rsidRPr="00281767">
        <w:tc>
          <w:tcPr>
            <w:tcW w:w="2833" w:type="dxa"/>
          </w:tcPr>
          <w:p w:rsidR="00221753" w:rsidRPr="00281767" w:rsidRDefault="00221753">
            <w:pPr>
              <w:pStyle w:val="a3"/>
              <w:spacing w:before="0" w:beforeAutospacing="0" w:after="15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МЭ ВсОШ-2017</w:t>
            </w:r>
          </w:p>
        </w:tc>
        <w:tc>
          <w:tcPr>
            <w:tcW w:w="1613" w:type="dxa"/>
          </w:tcPr>
          <w:p w:rsidR="00221753" w:rsidRPr="00281767" w:rsidRDefault="00221753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79</w:t>
            </w:r>
          </w:p>
        </w:tc>
        <w:tc>
          <w:tcPr>
            <w:tcW w:w="1582" w:type="dxa"/>
          </w:tcPr>
          <w:p w:rsidR="00221753" w:rsidRPr="00281767" w:rsidRDefault="00221753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14</w:t>
            </w:r>
          </w:p>
        </w:tc>
        <w:tc>
          <w:tcPr>
            <w:tcW w:w="2444" w:type="dxa"/>
          </w:tcPr>
          <w:p w:rsidR="00221753" w:rsidRPr="00281767" w:rsidRDefault="00F43730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18,0</w:t>
            </w:r>
          </w:p>
        </w:tc>
        <w:tc>
          <w:tcPr>
            <w:tcW w:w="1099" w:type="dxa"/>
          </w:tcPr>
          <w:p w:rsidR="00221753" w:rsidRPr="00281767" w:rsidRDefault="00221753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281767">
              <w:rPr>
                <w:sz w:val="28"/>
                <w:szCs w:val="28"/>
                <w:lang w:val="en-US"/>
              </w:rPr>
              <w:t>V</w:t>
            </w:r>
          </w:p>
        </w:tc>
      </w:tr>
      <w:tr w:rsidR="00F43730" w:rsidRPr="00281767">
        <w:tc>
          <w:tcPr>
            <w:tcW w:w="2833" w:type="dxa"/>
          </w:tcPr>
          <w:p w:rsidR="00F43730" w:rsidRPr="00281767" w:rsidRDefault="00F43730">
            <w:pPr>
              <w:pStyle w:val="a3"/>
              <w:spacing w:before="0" w:beforeAutospacing="0" w:after="15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МЭ ВсОШ-2018</w:t>
            </w:r>
          </w:p>
        </w:tc>
        <w:tc>
          <w:tcPr>
            <w:tcW w:w="1613" w:type="dxa"/>
          </w:tcPr>
          <w:p w:rsidR="00F43730" w:rsidRPr="00281767" w:rsidRDefault="00281767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69</w:t>
            </w:r>
          </w:p>
        </w:tc>
        <w:tc>
          <w:tcPr>
            <w:tcW w:w="1582" w:type="dxa"/>
          </w:tcPr>
          <w:p w:rsidR="00F43730" w:rsidRPr="00281767" w:rsidRDefault="00281767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8</w:t>
            </w:r>
          </w:p>
        </w:tc>
        <w:tc>
          <w:tcPr>
            <w:tcW w:w="2444" w:type="dxa"/>
          </w:tcPr>
          <w:p w:rsidR="00F43730" w:rsidRPr="00281767" w:rsidRDefault="00281767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281767">
              <w:rPr>
                <w:sz w:val="28"/>
                <w:szCs w:val="28"/>
              </w:rPr>
              <w:t>11,6</w:t>
            </w:r>
          </w:p>
        </w:tc>
        <w:tc>
          <w:tcPr>
            <w:tcW w:w="1099" w:type="dxa"/>
          </w:tcPr>
          <w:p w:rsidR="00F43730" w:rsidRPr="00281767" w:rsidRDefault="00281767">
            <w:pPr>
              <w:pStyle w:val="a3"/>
              <w:spacing w:before="0" w:beforeAutospacing="0" w:after="150" w:afterAutospacing="0" w:line="330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281767">
              <w:rPr>
                <w:sz w:val="28"/>
                <w:szCs w:val="28"/>
                <w:lang w:val="en-US"/>
              </w:rPr>
              <w:t>VII</w:t>
            </w:r>
          </w:p>
        </w:tc>
      </w:tr>
    </w:tbl>
    <w:p w:rsidR="00DF5740" w:rsidRPr="00281767" w:rsidRDefault="008F6ED1" w:rsidP="00221753">
      <w:pPr>
        <w:pStyle w:val="a3"/>
        <w:shd w:val="clear" w:color="auto" w:fill="FFFFFF"/>
        <w:spacing w:before="240" w:beforeAutospacing="0" w:after="150" w:afterAutospacing="0" w:line="330" w:lineRule="atLeast"/>
        <w:ind w:firstLine="708"/>
        <w:jc w:val="both"/>
        <w:textAlignment w:val="baseline"/>
        <w:rPr>
          <w:b/>
          <w:bCs/>
          <w:sz w:val="28"/>
          <w:szCs w:val="28"/>
        </w:rPr>
      </w:pPr>
      <w:r w:rsidRPr="00281767">
        <w:rPr>
          <w:sz w:val="28"/>
          <w:szCs w:val="28"/>
        </w:rPr>
        <w:t xml:space="preserve">Анализируя итоги </w:t>
      </w:r>
      <w:proofErr w:type="spellStart"/>
      <w:r w:rsidRPr="00281767">
        <w:rPr>
          <w:sz w:val="28"/>
          <w:szCs w:val="28"/>
        </w:rPr>
        <w:t>ВсОШ</w:t>
      </w:r>
      <w:proofErr w:type="spellEnd"/>
      <w:r w:rsidRPr="00281767">
        <w:rPr>
          <w:sz w:val="28"/>
          <w:szCs w:val="28"/>
        </w:rPr>
        <w:t xml:space="preserve"> 201</w:t>
      </w:r>
      <w:r w:rsidR="00F43730" w:rsidRPr="00281767">
        <w:rPr>
          <w:sz w:val="28"/>
          <w:szCs w:val="28"/>
        </w:rPr>
        <w:t>8</w:t>
      </w:r>
      <w:r w:rsidRPr="00281767">
        <w:rPr>
          <w:sz w:val="28"/>
          <w:szCs w:val="28"/>
        </w:rPr>
        <w:t xml:space="preserve"> года необходимо отметить, что</w:t>
      </w:r>
      <w:r w:rsidR="00434B69" w:rsidRPr="00281767">
        <w:rPr>
          <w:sz w:val="28"/>
          <w:szCs w:val="28"/>
        </w:rPr>
        <w:t xml:space="preserve"> </w:t>
      </w:r>
      <w:r w:rsidR="00281767" w:rsidRPr="00281767">
        <w:rPr>
          <w:sz w:val="28"/>
          <w:szCs w:val="28"/>
        </w:rPr>
        <w:t>колич</w:t>
      </w:r>
      <w:r w:rsidR="00281767" w:rsidRPr="00281767">
        <w:rPr>
          <w:sz w:val="28"/>
          <w:szCs w:val="28"/>
        </w:rPr>
        <w:t>е</w:t>
      </w:r>
      <w:r w:rsidR="00281767" w:rsidRPr="00281767">
        <w:rPr>
          <w:sz w:val="28"/>
          <w:szCs w:val="28"/>
        </w:rPr>
        <w:t>ство</w:t>
      </w:r>
      <w:r w:rsidR="00221753" w:rsidRPr="00281767">
        <w:rPr>
          <w:sz w:val="28"/>
          <w:szCs w:val="28"/>
        </w:rPr>
        <w:t xml:space="preserve"> участников муниципального этапа от школы</w:t>
      </w:r>
      <w:r w:rsidR="00281767" w:rsidRPr="00281767">
        <w:rPr>
          <w:sz w:val="28"/>
          <w:szCs w:val="28"/>
        </w:rPr>
        <w:t xml:space="preserve"> меньше на 10 человек по сравнению с прошлым годом</w:t>
      </w:r>
      <w:r w:rsidR="00221753" w:rsidRPr="00281767">
        <w:rPr>
          <w:sz w:val="28"/>
          <w:szCs w:val="28"/>
        </w:rPr>
        <w:t>, качеств</w:t>
      </w:r>
      <w:r w:rsidR="00F43730" w:rsidRPr="00281767">
        <w:rPr>
          <w:sz w:val="28"/>
          <w:szCs w:val="28"/>
        </w:rPr>
        <w:t xml:space="preserve">енный показатель уменьшился на </w:t>
      </w:r>
      <w:r w:rsidR="00281767" w:rsidRPr="00281767">
        <w:rPr>
          <w:sz w:val="28"/>
          <w:szCs w:val="28"/>
        </w:rPr>
        <w:t>6,4</w:t>
      </w:r>
      <w:r w:rsidR="00221753" w:rsidRPr="00281767">
        <w:rPr>
          <w:sz w:val="28"/>
          <w:szCs w:val="28"/>
        </w:rPr>
        <w:t xml:space="preserve"> %, в общеко</w:t>
      </w:r>
      <w:r w:rsidR="00281767" w:rsidRPr="00281767">
        <w:rPr>
          <w:sz w:val="28"/>
          <w:szCs w:val="28"/>
        </w:rPr>
        <w:t>мандном зачете школа  с пятого</w:t>
      </w:r>
      <w:r w:rsidR="00221753" w:rsidRPr="00281767">
        <w:rPr>
          <w:sz w:val="28"/>
          <w:szCs w:val="28"/>
        </w:rPr>
        <w:t xml:space="preserve"> места переместилась на</w:t>
      </w:r>
      <w:r w:rsidR="00281767" w:rsidRPr="00281767">
        <w:rPr>
          <w:sz w:val="28"/>
          <w:szCs w:val="28"/>
        </w:rPr>
        <w:t xml:space="preserve"> седьмое</w:t>
      </w:r>
      <w:r w:rsidR="00B12BB5" w:rsidRPr="00281767">
        <w:rPr>
          <w:sz w:val="28"/>
          <w:szCs w:val="28"/>
        </w:rPr>
        <w:t>. Также нужно отметить то</w:t>
      </w:r>
      <w:r w:rsidR="00221753" w:rsidRPr="00281767">
        <w:rPr>
          <w:sz w:val="28"/>
          <w:szCs w:val="28"/>
        </w:rPr>
        <w:t xml:space="preserve">, что </w:t>
      </w:r>
      <w:r w:rsidRPr="00281767">
        <w:rPr>
          <w:sz w:val="28"/>
          <w:szCs w:val="28"/>
        </w:rPr>
        <w:t>есть резерв ребят, которые могут стать приз</w:t>
      </w:r>
      <w:r w:rsidRPr="00281767">
        <w:rPr>
          <w:sz w:val="28"/>
          <w:szCs w:val="28"/>
        </w:rPr>
        <w:t>е</w:t>
      </w:r>
      <w:r w:rsidRPr="00281767">
        <w:rPr>
          <w:sz w:val="28"/>
          <w:szCs w:val="28"/>
        </w:rPr>
        <w:t>рами и победителями муниципального этапа олимпиады, если с ними учит</w:t>
      </w:r>
      <w:r w:rsidRPr="00281767">
        <w:rPr>
          <w:sz w:val="28"/>
          <w:szCs w:val="28"/>
        </w:rPr>
        <w:t>е</w:t>
      </w:r>
      <w:r w:rsidRPr="00281767">
        <w:rPr>
          <w:sz w:val="28"/>
          <w:szCs w:val="28"/>
        </w:rPr>
        <w:t>лями-предметниками будет проводиться систематическая работа по подг</w:t>
      </w:r>
      <w:r w:rsidRPr="00281767">
        <w:rPr>
          <w:sz w:val="28"/>
          <w:szCs w:val="28"/>
        </w:rPr>
        <w:t>о</w:t>
      </w:r>
      <w:r w:rsidRPr="00281767">
        <w:rPr>
          <w:sz w:val="28"/>
          <w:szCs w:val="28"/>
        </w:rPr>
        <w:t>товке в данном направлении. Так на уровне района были отмечены резер</w:t>
      </w:r>
      <w:r w:rsidRPr="00281767">
        <w:rPr>
          <w:sz w:val="28"/>
          <w:szCs w:val="28"/>
        </w:rPr>
        <w:t>в</w:t>
      </w:r>
      <w:r w:rsidRPr="00281767">
        <w:rPr>
          <w:sz w:val="28"/>
          <w:szCs w:val="28"/>
        </w:rPr>
        <w:t>ные учащиеся нашей школы, показавшие лучшие результаты среди учащихся школ района.</w:t>
      </w:r>
    </w:p>
    <w:p w:rsidR="008F6ED1" w:rsidRPr="00231BE8" w:rsidRDefault="00221753" w:rsidP="00CC39DF">
      <w:pPr>
        <w:pStyle w:val="a9"/>
        <w:spacing w:before="240" w:line="240" w:lineRule="atLeast"/>
        <w:ind w:left="0"/>
        <w:jc w:val="both"/>
        <w:rPr>
          <w:sz w:val="28"/>
          <w:szCs w:val="28"/>
        </w:rPr>
      </w:pPr>
      <w:r w:rsidRPr="00231BE8">
        <w:rPr>
          <w:sz w:val="28"/>
          <w:szCs w:val="28"/>
        </w:rPr>
        <w:t xml:space="preserve">    К региональн</w:t>
      </w:r>
      <w:r w:rsidR="00281767" w:rsidRPr="00231BE8">
        <w:rPr>
          <w:sz w:val="28"/>
          <w:szCs w:val="28"/>
        </w:rPr>
        <w:t xml:space="preserve">ому этапу </w:t>
      </w:r>
      <w:proofErr w:type="spellStart"/>
      <w:r w:rsidR="00281767" w:rsidRPr="00231BE8">
        <w:rPr>
          <w:sz w:val="28"/>
          <w:szCs w:val="28"/>
        </w:rPr>
        <w:t>ВсОШ</w:t>
      </w:r>
      <w:proofErr w:type="spellEnd"/>
      <w:r w:rsidR="00281767" w:rsidRPr="00231BE8">
        <w:rPr>
          <w:sz w:val="28"/>
          <w:szCs w:val="28"/>
        </w:rPr>
        <w:t xml:space="preserve"> по </w:t>
      </w:r>
      <w:r w:rsidR="0068510C" w:rsidRPr="00231BE8">
        <w:rPr>
          <w:sz w:val="28"/>
          <w:szCs w:val="28"/>
        </w:rPr>
        <w:t>литературе была</w:t>
      </w:r>
      <w:r w:rsidR="00281767" w:rsidRPr="00231BE8">
        <w:rPr>
          <w:sz w:val="28"/>
          <w:szCs w:val="28"/>
        </w:rPr>
        <w:t xml:space="preserve"> допущена учащаяся 10 </w:t>
      </w:r>
      <w:r w:rsidR="008F6ED1" w:rsidRPr="00231BE8">
        <w:rPr>
          <w:sz w:val="28"/>
          <w:szCs w:val="28"/>
        </w:rPr>
        <w:t xml:space="preserve">класса </w:t>
      </w:r>
      <w:proofErr w:type="spellStart"/>
      <w:r w:rsidR="00281767" w:rsidRPr="00231BE8">
        <w:rPr>
          <w:sz w:val="28"/>
          <w:szCs w:val="28"/>
        </w:rPr>
        <w:t>Кульчитская</w:t>
      </w:r>
      <w:proofErr w:type="spellEnd"/>
      <w:r w:rsidR="00281767" w:rsidRPr="00231BE8">
        <w:rPr>
          <w:sz w:val="28"/>
          <w:szCs w:val="28"/>
        </w:rPr>
        <w:t xml:space="preserve"> Виктория</w:t>
      </w:r>
      <w:r w:rsidR="008F6ED1" w:rsidRPr="00231BE8">
        <w:rPr>
          <w:sz w:val="28"/>
          <w:szCs w:val="28"/>
        </w:rPr>
        <w:t xml:space="preserve">, </w:t>
      </w:r>
      <w:r w:rsidR="00281767" w:rsidRPr="00231BE8">
        <w:rPr>
          <w:sz w:val="28"/>
          <w:szCs w:val="28"/>
        </w:rPr>
        <w:t>по истории Беднов Сергей, учащийся 10 кла</w:t>
      </w:r>
      <w:r w:rsidR="00281767" w:rsidRPr="00231BE8">
        <w:rPr>
          <w:sz w:val="28"/>
          <w:szCs w:val="28"/>
        </w:rPr>
        <w:t>с</w:t>
      </w:r>
      <w:r w:rsidR="00281767" w:rsidRPr="00231BE8">
        <w:rPr>
          <w:sz w:val="28"/>
          <w:szCs w:val="28"/>
        </w:rPr>
        <w:t>са, по физической культуре Зырянова Ирина, учащаяся 10 класса. Двое уч</w:t>
      </w:r>
      <w:r w:rsidR="00281767" w:rsidRPr="00231BE8">
        <w:rPr>
          <w:sz w:val="28"/>
          <w:szCs w:val="28"/>
        </w:rPr>
        <w:t>а</w:t>
      </w:r>
      <w:r w:rsidR="00281767" w:rsidRPr="00231BE8">
        <w:rPr>
          <w:sz w:val="28"/>
          <w:szCs w:val="28"/>
        </w:rPr>
        <w:t xml:space="preserve">щихся </w:t>
      </w:r>
      <w:proofErr w:type="spellStart"/>
      <w:r w:rsidR="00281767" w:rsidRPr="00231BE8">
        <w:rPr>
          <w:sz w:val="28"/>
          <w:szCs w:val="28"/>
        </w:rPr>
        <w:t>Кульчитская</w:t>
      </w:r>
      <w:proofErr w:type="spellEnd"/>
      <w:r w:rsidR="00281767" w:rsidRPr="00231BE8">
        <w:rPr>
          <w:sz w:val="28"/>
          <w:szCs w:val="28"/>
        </w:rPr>
        <w:t xml:space="preserve"> В., Сухова Д., в олимпиаде по физической культуре из-за болезни и не смогли</w:t>
      </w:r>
      <w:r w:rsidR="008F6ED1" w:rsidRPr="00231BE8">
        <w:rPr>
          <w:sz w:val="28"/>
          <w:szCs w:val="28"/>
        </w:rPr>
        <w:t xml:space="preserve"> принять участие в данном мероприятии и защитить честь школы и района.</w:t>
      </w:r>
      <w:r w:rsidRPr="00231BE8">
        <w:rPr>
          <w:sz w:val="28"/>
          <w:szCs w:val="28"/>
        </w:rPr>
        <w:t xml:space="preserve"> </w:t>
      </w:r>
    </w:p>
    <w:p w:rsidR="008F6ED1" w:rsidRPr="00282DB2" w:rsidRDefault="008F6ED1" w:rsidP="00E57FE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F6ED1" w:rsidRPr="00435301" w:rsidRDefault="00231BE8" w:rsidP="00E5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5301">
        <w:rPr>
          <w:rFonts w:ascii="Times New Roman" w:hAnsi="Times New Roman" w:cs="Times New Roman"/>
          <w:sz w:val="28"/>
          <w:szCs w:val="28"/>
        </w:rPr>
        <w:t>8</w:t>
      </w:r>
      <w:r w:rsidR="00221753" w:rsidRPr="00435301"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435301">
        <w:rPr>
          <w:rFonts w:ascii="Times New Roman" w:hAnsi="Times New Roman" w:cs="Times New Roman"/>
          <w:sz w:val="28"/>
          <w:szCs w:val="28"/>
        </w:rPr>
        <w:t xml:space="preserve"> учащихся нашей школы в 201</w:t>
      </w:r>
      <w:r w:rsidRPr="00435301">
        <w:rPr>
          <w:rFonts w:ascii="Times New Roman" w:hAnsi="Times New Roman" w:cs="Times New Roman"/>
          <w:sz w:val="28"/>
          <w:szCs w:val="28"/>
        </w:rPr>
        <w:t>8</w:t>
      </w:r>
      <w:r w:rsidR="008F6ED1" w:rsidRPr="00435301">
        <w:rPr>
          <w:rFonts w:ascii="Times New Roman" w:hAnsi="Times New Roman" w:cs="Times New Roman"/>
          <w:sz w:val="28"/>
          <w:szCs w:val="28"/>
        </w:rPr>
        <w:t>-201</w:t>
      </w:r>
      <w:r w:rsidRPr="00435301">
        <w:rPr>
          <w:rFonts w:ascii="Times New Roman" w:hAnsi="Times New Roman" w:cs="Times New Roman"/>
          <w:sz w:val="28"/>
          <w:szCs w:val="28"/>
        </w:rPr>
        <w:t>9</w:t>
      </w:r>
      <w:r w:rsidR="008F6ED1" w:rsidRPr="00435301">
        <w:rPr>
          <w:rFonts w:ascii="Times New Roman" w:hAnsi="Times New Roman" w:cs="Times New Roman"/>
          <w:sz w:val="28"/>
          <w:szCs w:val="28"/>
        </w:rPr>
        <w:t xml:space="preserve"> учебном году приняли участие во </w:t>
      </w:r>
      <w:r w:rsidR="008F6ED1" w:rsidRPr="00435301">
        <w:rPr>
          <w:rFonts w:ascii="Times New Roman" w:hAnsi="Times New Roman" w:cs="Times New Roman"/>
          <w:b/>
          <w:bCs/>
          <w:sz w:val="28"/>
          <w:szCs w:val="28"/>
        </w:rPr>
        <w:t>Всероссийском конкурсе сочинений</w:t>
      </w:r>
      <w:r w:rsidR="008F6ED1" w:rsidRPr="00435301">
        <w:rPr>
          <w:rFonts w:ascii="Times New Roman" w:hAnsi="Times New Roman" w:cs="Times New Roman"/>
          <w:sz w:val="28"/>
          <w:szCs w:val="28"/>
        </w:rPr>
        <w:t xml:space="preserve">. По итогам конкурса </w:t>
      </w:r>
      <w:r w:rsidR="00435301" w:rsidRPr="00435301">
        <w:rPr>
          <w:rFonts w:ascii="Times New Roman" w:hAnsi="Times New Roman" w:cs="Times New Roman"/>
          <w:sz w:val="28"/>
          <w:szCs w:val="28"/>
        </w:rPr>
        <w:t>две</w:t>
      </w:r>
      <w:r w:rsidR="008F6ED1" w:rsidRPr="00435301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21753" w:rsidRPr="00435301">
        <w:rPr>
          <w:rFonts w:ascii="Times New Roman" w:hAnsi="Times New Roman" w:cs="Times New Roman"/>
          <w:sz w:val="28"/>
          <w:szCs w:val="28"/>
        </w:rPr>
        <w:t>ы</w:t>
      </w:r>
      <w:r w:rsidR="008F6ED1" w:rsidRPr="00435301">
        <w:rPr>
          <w:rFonts w:ascii="Times New Roman" w:hAnsi="Times New Roman" w:cs="Times New Roman"/>
          <w:sz w:val="28"/>
          <w:szCs w:val="28"/>
        </w:rPr>
        <w:t xml:space="preserve"> поб</w:t>
      </w:r>
      <w:r w:rsidR="008F6ED1" w:rsidRPr="00435301">
        <w:rPr>
          <w:rFonts w:ascii="Times New Roman" w:hAnsi="Times New Roman" w:cs="Times New Roman"/>
          <w:sz w:val="28"/>
          <w:szCs w:val="28"/>
        </w:rPr>
        <w:t>е</w:t>
      </w:r>
      <w:r w:rsidR="008F6ED1" w:rsidRPr="00435301">
        <w:rPr>
          <w:rFonts w:ascii="Times New Roman" w:hAnsi="Times New Roman" w:cs="Times New Roman"/>
          <w:sz w:val="28"/>
          <w:szCs w:val="28"/>
        </w:rPr>
        <w:t>дителей школьного этапа были направлены в район для дальнейшего участия в конкурсе.</w:t>
      </w:r>
    </w:p>
    <w:p w:rsidR="008F6ED1" w:rsidRPr="00435301" w:rsidRDefault="008F6ED1" w:rsidP="00E5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1773"/>
        <w:gridCol w:w="3722"/>
        <w:gridCol w:w="1625"/>
      </w:tblGrid>
      <w:tr w:rsidR="00435301" w:rsidRPr="00435301" w:rsidTr="00034933">
        <w:tc>
          <w:tcPr>
            <w:tcW w:w="2410" w:type="dxa"/>
            <w:shd w:val="clear" w:color="auto" w:fill="92D050"/>
          </w:tcPr>
          <w:p w:rsidR="008F6ED1" w:rsidRPr="00435301" w:rsidRDefault="008F6ED1" w:rsidP="00A930C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участника</w:t>
            </w:r>
          </w:p>
        </w:tc>
        <w:tc>
          <w:tcPr>
            <w:tcW w:w="1773" w:type="dxa"/>
            <w:shd w:val="clear" w:color="auto" w:fill="92D050"/>
          </w:tcPr>
          <w:p w:rsidR="008F6ED1" w:rsidRPr="00435301" w:rsidRDefault="008F6ED1" w:rsidP="00A930C4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категория</w:t>
            </w:r>
          </w:p>
        </w:tc>
        <w:tc>
          <w:tcPr>
            <w:tcW w:w="3722" w:type="dxa"/>
            <w:shd w:val="clear" w:color="auto" w:fill="92D050"/>
          </w:tcPr>
          <w:p w:rsidR="008F6ED1" w:rsidRPr="00435301" w:rsidRDefault="008F6ED1" w:rsidP="00A930C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сочинения</w:t>
            </w:r>
          </w:p>
        </w:tc>
        <w:tc>
          <w:tcPr>
            <w:tcW w:w="1625" w:type="dxa"/>
            <w:shd w:val="clear" w:color="auto" w:fill="92D050"/>
          </w:tcPr>
          <w:p w:rsidR="008F6ED1" w:rsidRPr="00435301" w:rsidRDefault="008F6ED1" w:rsidP="00A930C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Итоговый балл</w:t>
            </w:r>
          </w:p>
        </w:tc>
      </w:tr>
      <w:tr w:rsidR="00435301" w:rsidRPr="00435301" w:rsidTr="00A930C4">
        <w:tc>
          <w:tcPr>
            <w:tcW w:w="2410" w:type="dxa"/>
          </w:tcPr>
          <w:p w:rsidR="00A930C4" w:rsidRPr="00435301" w:rsidRDefault="00221753" w:rsidP="00A930C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5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Колодзеева</w:t>
            </w:r>
            <w:proofErr w:type="spellEnd"/>
            <w:r w:rsidRPr="00435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1773" w:type="dxa"/>
          </w:tcPr>
          <w:p w:rsidR="00A930C4" w:rsidRPr="00435301" w:rsidRDefault="00221753" w:rsidP="00A930C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4-6 классы</w:t>
            </w:r>
          </w:p>
        </w:tc>
        <w:tc>
          <w:tcPr>
            <w:tcW w:w="3722" w:type="dxa"/>
          </w:tcPr>
          <w:p w:rsidR="00A930C4" w:rsidRPr="00435301" w:rsidRDefault="00221753" w:rsidP="00435301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>Волонтерство</w:t>
            </w:r>
            <w:proofErr w:type="spellEnd"/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 xml:space="preserve"> - школа жи</w:t>
            </w:r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Pr="004353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25" w:type="dxa"/>
          </w:tcPr>
          <w:p w:rsidR="00A930C4" w:rsidRPr="00435301" w:rsidRDefault="00221753" w:rsidP="00A930C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35301" w:rsidRPr="00435301" w:rsidTr="00A930C4">
        <w:tc>
          <w:tcPr>
            <w:tcW w:w="2410" w:type="dxa"/>
          </w:tcPr>
          <w:p w:rsidR="00221753" w:rsidRPr="00435301" w:rsidRDefault="00221753" w:rsidP="00221753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35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Кульчитская</w:t>
            </w:r>
            <w:proofErr w:type="spellEnd"/>
            <w:r w:rsidRPr="00435301">
              <w:rPr>
                <w:rFonts w:ascii="Times New Roman" w:hAnsi="Times New Roman" w:cs="Times New Roman"/>
                <w:sz w:val="24"/>
                <w:szCs w:val="24"/>
              </w:rPr>
              <w:t xml:space="preserve"> Викт</w:t>
            </w:r>
            <w:r w:rsidRPr="0043530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35301">
              <w:rPr>
                <w:rFonts w:ascii="Times New Roman" w:hAnsi="Times New Roman" w:cs="Times New Roman"/>
                <w:sz w:val="24"/>
                <w:szCs w:val="24"/>
              </w:rPr>
              <w:t xml:space="preserve">рия </w:t>
            </w:r>
          </w:p>
        </w:tc>
        <w:tc>
          <w:tcPr>
            <w:tcW w:w="1773" w:type="dxa"/>
          </w:tcPr>
          <w:p w:rsidR="00221753" w:rsidRPr="00435301" w:rsidRDefault="00435301" w:rsidP="0022175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10-11 </w:t>
            </w:r>
            <w:r w:rsidR="00221753" w:rsidRPr="00435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классы</w:t>
            </w:r>
          </w:p>
        </w:tc>
        <w:tc>
          <w:tcPr>
            <w:tcW w:w="3722" w:type="dxa"/>
          </w:tcPr>
          <w:p w:rsidR="00221753" w:rsidRPr="00435301" w:rsidRDefault="00221753" w:rsidP="0043530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35301" w:rsidRPr="00435301">
              <w:rPr>
                <w:rFonts w:ascii="Times New Roman" w:hAnsi="Times New Roman" w:cs="Times New Roman"/>
                <w:sz w:val="28"/>
                <w:szCs w:val="28"/>
              </w:rPr>
              <w:t>История – это люди</w:t>
            </w:r>
            <w:r w:rsidRPr="004353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25" w:type="dxa"/>
          </w:tcPr>
          <w:p w:rsidR="00221753" w:rsidRPr="00435301" w:rsidRDefault="00435301" w:rsidP="002217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30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</w:tbl>
    <w:p w:rsidR="008F6ED1" w:rsidRPr="00282DB2" w:rsidRDefault="008F6ED1" w:rsidP="00E57FE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35301" w:rsidRPr="00DE449C" w:rsidRDefault="008F6ED1" w:rsidP="00E5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DB2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DE449C">
        <w:rPr>
          <w:rFonts w:ascii="Times New Roman" w:hAnsi="Times New Roman" w:cs="Times New Roman"/>
          <w:sz w:val="28"/>
          <w:szCs w:val="28"/>
        </w:rPr>
        <w:t>По итогам муниципального этапа</w:t>
      </w:r>
      <w:r w:rsidR="00221753" w:rsidRPr="00DE449C">
        <w:rPr>
          <w:rFonts w:ascii="Times New Roman" w:hAnsi="Times New Roman" w:cs="Times New Roman"/>
          <w:sz w:val="28"/>
          <w:szCs w:val="28"/>
        </w:rPr>
        <w:t xml:space="preserve"> победителя</w:t>
      </w:r>
      <w:r w:rsidR="00435301" w:rsidRPr="00DE449C">
        <w:rPr>
          <w:rFonts w:ascii="Times New Roman" w:hAnsi="Times New Roman" w:cs="Times New Roman"/>
          <w:sz w:val="28"/>
          <w:szCs w:val="28"/>
        </w:rPr>
        <w:t xml:space="preserve">ми стали </w:t>
      </w:r>
      <w:proofErr w:type="spellStart"/>
      <w:r w:rsidR="00435301" w:rsidRPr="00DE449C">
        <w:rPr>
          <w:rFonts w:ascii="Times New Roman" w:hAnsi="Times New Roman" w:cs="Times New Roman"/>
          <w:sz w:val="28"/>
          <w:szCs w:val="28"/>
        </w:rPr>
        <w:t>Кульчитская</w:t>
      </w:r>
      <w:proofErr w:type="spellEnd"/>
      <w:r w:rsidR="00435301" w:rsidRPr="00DE449C">
        <w:rPr>
          <w:rFonts w:ascii="Times New Roman" w:hAnsi="Times New Roman" w:cs="Times New Roman"/>
          <w:sz w:val="28"/>
          <w:szCs w:val="28"/>
        </w:rPr>
        <w:t xml:space="preserve"> Виктория (10</w:t>
      </w:r>
      <w:r w:rsidR="00231BE8" w:rsidRPr="00DE449C">
        <w:rPr>
          <w:rFonts w:ascii="Times New Roman" w:hAnsi="Times New Roman" w:cs="Times New Roman"/>
          <w:sz w:val="28"/>
          <w:szCs w:val="28"/>
        </w:rPr>
        <w:t xml:space="preserve"> </w:t>
      </w:r>
      <w:r w:rsidR="00221753" w:rsidRPr="00DE449C">
        <w:rPr>
          <w:rFonts w:ascii="Times New Roman" w:hAnsi="Times New Roman" w:cs="Times New Roman"/>
          <w:sz w:val="28"/>
          <w:szCs w:val="28"/>
        </w:rPr>
        <w:t xml:space="preserve">класс) и </w:t>
      </w:r>
      <w:proofErr w:type="spellStart"/>
      <w:r w:rsidR="00435301" w:rsidRPr="00DE449C">
        <w:rPr>
          <w:rFonts w:ascii="Times New Roman" w:hAnsi="Times New Roman" w:cs="Times New Roman"/>
          <w:sz w:val="28"/>
          <w:szCs w:val="28"/>
        </w:rPr>
        <w:t>Колодзеева</w:t>
      </w:r>
      <w:proofErr w:type="spellEnd"/>
      <w:r w:rsidR="00435301" w:rsidRPr="00DE449C">
        <w:rPr>
          <w:rFonts w:ascii="Times New Roman" w:hAnsi="Times New Roman" w:cs="Times New Roman"/>
          <w:sz w:val="28"/>
          <w:szCs w:val="28"/>
        </w:rPr>
        <w:t xml:space="preserve"> Дарья (5</w:t>
      </w:r>
      <w:r w:rsidR="00221753" w:rsidRPr="00DE449C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35301" w:rsidRPr="00DE449C">
        <w:rPr>
          <w:rFonts w:ascii="Times New Roman" w:hAnsi="Times New Roman" w:cs="Times New Roman"/>
          <w:sz w:val="28"/>
          <w:szCs w:val="28"/>
        </w:rPr>
        <w:t xml:space="preserve">), призером </w:t>
      </w:r>
      <w:proofErr w:type="spellStart"/>
      <w:r w:rsidR="00435301" w:rsidRPr="00DE449C">
        <w:rPr>
          <w:rFonts w:ascii="Times New Roman" w:hAnsi="Times New Roman" w:cs="Times New Roman"/>
          <w:sz w:val="28"/>
          <w:szCs w:val="28"/>
        </w:rPr>
        <w:t>Коренчук</w:t>
      </w:r>
      <w:proofErr w:type="spellEnd"/>
      <w:r w:rsidR="00435301" w:rsidRPr="00DE449C">
        <w:rPr>
          <w:rFonts w:ascii="Times New Roman" w:hAnsi="Times New Roman" w:cs="Times New Roman"/>
          <w:sz w:val="28"/>
          <w:szCs w:val="28"/>
        </w:rPr>
        <w:t xml:space="preserve"> Екат</w:t>
      </w:r>
      <w:r w:rsidR="00435301" w:rsidRPr="00DE449C">
        <w:rPr>
          <w:rFonts w:ascii="Times New Roman" w:hAnsi="Times New Roman" w:cs="Times New Roman"/>
          <w:sz w:val="28"/>
          <w:szCs w:val="28"/>
        </w:rPr>
        <w:t>е</w:t>
      </w:r>
      <w:r w:rsidR="00435301" w:rsidRPr="00DE449C">
        <w:rPr>
          <w:rFonts w:ascii="Times New Roman" w:hAnsi="Times New Roman" w:cs="Times New Roman"/>
          <w:sz w:val="28"/>
          <w:szCs w:val="28"/>
        </w:rPr>
        <w:t>рина (6 класс).</w:t>
      </w:r>
    </w:p>
    <w:p w:rsidR="00435301" w:rsidRDefault="00435301" w:rsidP="00E57FE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35301" w:rsidRDefault="00435301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Так же в 2018-2019</w:t>
      </w:r>
      <w:r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году учителя гуманитарного цикла принимали участие в различных конкурсах:</w:t>
      </w:r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</w:p>
    <w:p w:rsidR="00435301" w:rsidRDefault="00435301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- </w:t>
      </w:r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во Всероссийском конкурсе «Лучший урок письма – 2019» </w:t>
      </w:r>
      <w:proofErr w:type="spellStart"/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>Кульчитская</w:t>
      </w:r>
      <w:proofErr w:type="spellEnd"/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С.В., </w:t>
      </w: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- </w:t>
      </w:r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во </w:t>
      </w:r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Всероссийском конкурсе «За нравственный подвиг учителя» </w:t>
      </w:r>
      <w:proofErr w:type="spellStart"/>
      <w:r w:rsidR="00034933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Беклемышева</w:t>
      </w:r>
      <w:proofErr w:type="spellEnd"/>
      <w:r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Т.Е. I место в районе,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ru-RU" w:bidi="hi-IN"/>
        </w:rPr>
        <w:t xml:space="preserve">участие в 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ru-RU" w:bidi="hi-IN"/>
        </w:rPr>
        <w:t>туристско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ru-RU" w:bidi="hi-IN"/>
        </w:rPr>
        <w:t xml:space="preserve"> – краеведческом  движении «Отечество»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исследовательско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– краеведческая работа по программе «Земляки» - тема «Судьба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Уманцева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Владимира Семёновича в истории моей Родины» 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Кульчитская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В.(10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  II место,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экскурсия «Моя любимая школа» Губа А. I место,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участие в  онлайн – тестировании «Финансовая грамотность»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Шаповалова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А. (6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  I место,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Коренчук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 Е.(6кл.) призёр,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открытый урок «Крым – моя Родина»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Кульчитская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В. (10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участие в тестировании для учащихся и учителей «Великая Отечественная война»,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участие 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в муниципальном этапе краевого детского и юношеского литературно -  художественного творчества «Дети и книга»  Губа А.(8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.)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 I место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Перфилов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С. (8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.)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  III место, Макаренко Е.(9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 II место, Прокопова А. (9кл) III место,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участие  в к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онкурсе сочинений     «Губернатор -  профессия сложная» Фоменко Олег, </w:t>
      </w:r>
    </w:p>
    <w:p w:rsidR="00DE449C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участие в научно – практической конференции об истории школы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Кульчитская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В. (10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.), </w:t>
      </w:r>
    </w:p>
    <w:p w:rsidR="00435301" w:rsidRPr="00435301" w:rsidRDefault="00DE449C" w:rsidP="00435301">
      <w:pPr>
        <w:widowControl w:val="0"/>
        <w:suppressLineNumbers/>
        <w:suppressAutoHyphens/>
        <w:spacing w:after="0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- </w:t>
      </w:r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участвовали в Днях славянской письменности и культуры – «Аз – свет миру» (10 </w:t>
      </w:r>
      <w:proofErr w:type="spellStart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.), </w:t>
      </w:r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«Путешествие в историю славянской письменности и культуры» (8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.), «Русский язык – родной язык» (5 </w:t>
      </w:r>
      <w:proofErr w:type="spellStart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кл</w:t>
      </w:r>
      <w:proofErr w:type="spellEnd"/>
      <w:r w:rsidR="00435301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.).</w:t>
      </w:r>
    </w:p>
    <w:p w:rsidR="00435301" w:rsidRDefault="00435301" w:rsidP="00E57FE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F6ED1" w:rsidRPr="005C25B7" w:rsidRDefault="008F6ED1" w:rsidP="00E5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2DB2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Pr="005C25B7">
        <w:rPr>
          <w:rFonts w:ascii="Times New Roman" w:hAnsi="Times New Roman" w:cs="Times New Roman"/>
          <w:sz w:val="28"/>
          <w:szCs w:val="28"/>
        </w:rPr>
        <w:t xml:space="preserve">Команда нашей школы приняла участие в ежегодном </w:t>
      </w:r>
      <w:r w:rsidRPr="005C25B7">
        <w:rPr>
          <w:rFonts w:ascii="Times New Roman" w:hAnsi="Times New Roman" w:cs="Times New Roman"/>
          <w:b/>
          <w:bCs/>
          <w:sz w:val="28"/>
          <w:szCs w:val="28"/>
        </w:rPr>
        <w:t>конкурсе УПБ.</w:t>
      </w:r>
      <w:r w:rsidRPr="005C25B7">
        <w:rPr>
          <w:rFonts w:ascii="Times New Roman" w:hAnsi="Times New Roman" w:cs="Times New Roman"/>
          <w:sz w:val="28"/>
          <w:szCs w:val="28"/>
        </w:rPr>
        <w:t xml:space="preserve">  Результаты  участия в этом конкурсе в  201</w:t>
      </w:r>
      <w:r w:rsidR="005C25B7" w:rsidRPr="005C25B7">
        <w:rPr>
          <w:rFonts w:ascii="Times New Roman" w:hAnsi="Times New Roman" w:cs="Times New Roman"/>
          <w:sz w:val="28"/>
          <w:szCs w:val="28"/>
        </w:rPr>
        <w:t>8</w:t>
      </w:r>
      <w:r w:rsidRPr="005C25B7">
        <w:rPr>
          <w:rFonts w:ascii="Times New Roman" w:hAnsi="Times New Roman" w:cs="Times New Roman"/>
          <w:sz w:val="28"/>
          <w:szCs w:val="28"/>
        </w:rPr>
        <w:t>-201</w:t>
      </w:r>
      <w:r w:rsidR="005C25B7" w:rsidRPr="005C25B7">
        <w:rPr>
          <w:rFonts w:ascii="Times New Roman" w:hAnsi="Times New Roman" w:cs="Times New Roman"/>
          <w:sz w:val="28"/>
          <w:szCs w:val="28"/>
        </w:rPr>
        <w:t>9</w:t>
      </w:r>
      <w:r w:rsidRPr="005C25B7">
        <w:rPr>
          <w:rFonts w:ascii="Times New Roman" w:hAnsi="Times New Roman" w:cs="Times New Roman"/>
          <w:sz w:val="28"/>
          <w:szCs w:val="28"/>
        </w:rPr>
        <w:t xml:space="preserve"> учебном году отражены в таблице:</w:t>
      </w:r>
    </w:p>
    <w:p w:rsidR="00DF5740" w:rsidRPr="00BE2E1C" w:rsidRDefault="00DF5740" w:rsidP="00E57F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3087"/>
        <w:gridCol w:w="2153"/>
      </w:tblGrid>
      <w:tr w:rsidR="00BE2E1C" w:rsidRPr="00BE2E1C" w:rsidTr="00BE2E1C">
        <w:trPr>
          <w:trHeight w:val="140"/>
        </w:trPr>
        <w:tc>
          <w:tcPr>
            <w:tcW w:w="4644" w:type="dxa"/>
            <w:shd w:val="clear" w:color="auto" w:fill="92D050"/>
          </w:tcPr>
          <w:p w:rsidR="008F6ED1" w:rsidRPr="00BE2E1C" w:rsidRDefault="008F6ED1" w:rsidP="00CB6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  <w:tc>
          <w:tcPr>
            <w:tcW w:w="3087" w:type="dxa"/>
            <w:shd w:val="clear" w:color="auto" w:fill="92D050"/>
          </w:tcPr>
          <w:p w:rsidR="008F6ED1" w:rsidRPr="00BE2E1C" w:rsidRDefault="008F6ED1" w:rsidP="00CB6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2153" w:type="dxa"/>
            <w:shd w:val="clear" w:color="auto" w:fill="92D050"/>
          </w:tcPr>
          <w:p w:rsidR="008F6ED1" w:rsidRPr="00BE2E1C" w:rsidRDefault="008F6ED1" w:rsidP="00CB6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E2E1C" w:rsidRPr="00BE2E1C">
        <w:trPr>
          <w:trHeight w:val="73"/>
        </w:trPr>
        <w:tc>
          <w:tcPr>
            <w:tcW w:w="4644" w:type="dxa"/>
          </w:tcPr>
          <w:p w:rsidR="008F6ED1" w:rsidRPr="00BE2E1C" w:rsidRDefault="008F6ED1" w:rsidP="00A93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Конкурс </w:t>
            </w:r>
            <w:r w:rsidR="00EE6E5C" w:rsidRPr="00BE2E1C">
              <w:rPr>
                <w:rFonts w:ascii="Times New Roman" w:hAnsi="Times New Roman" w:cs="Times New Roman"/>
                <w:sz w:val="28"/>
                <w:szCs w:val="28"/>
              </w:rPr>
              <w:t>рационализаторов</w:t>
            </w:r>
          </w:p>
        </w:tc>
        <w:tc>
          <w:tcPr>
            <w:tcW w:w="3087" w:type="dxa"/>
          </w:tcPr>
          <w:p w:rsidR="008F6ED1" w:rsidRPr="00BE2E1C" w:rsidRDefault="00231BE8" w:rsidP="00E57F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Шацкий</w:t>
            </w:r>
            <w:proofErr w:type="spellEnd"/>
            <w:r w:rsidRPr="00BE2E1C"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2153" w:type="dxa"/>
          </w:tcPr>
          <w:p w:rsidR="008F6ED1" w:rsidRPr="00BE2E1C" w:rsidRDefault="008F6ED1" w:rsidP="00E57F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E6E5C" w:rsidRPr="00BE2E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BE2E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  <w:tr w:rsidR="00BE2E1C" w:rsidRPr="00BE2E1C">
        <w:trPr>
          <w:trHeight w:val="73"/>
        </w:trPr>
        <w:tc>
          <w:tcPr>
            <w:tcW w:w="4644" w:type="dxa"/>
          </w:tcPr>
          <w:p w:rsidR="00D94C00" w:rsidRPr="00BE2E1C" w:rsidRDefault="00D94C00" w:rsidP="00A930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Конкурс растениеводов</w:t>
            </w:r>
          </w:p>
        </w:tc>
        <w:tc>
          <w:tcPr>
            <w:tcW w:w="3087" w:type="dxa"/>
          </w:tcPr>
          <w:p w:rsidR="00D94C00" w:rsidRPr="00BE2E1C" w:rsidRDefault="00D94C00" w:rsidP="00E57F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Шабалин Илья</w:t>
            </w:r>
          </w:p>
        </w:tc>
        <w:tc>
          <w:tcPr>
            <w:tcW w:w="2153" w:type="dxa"/>
          </w:tcPr>
          <w:p w:rsidR="00D94C00" w:rsidRPr="00BE2E1C" w:rsidRDefault="00D94C00" w:rsidP="00E57F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BE2E1C" w:rsidRPr="00BE2E1C">
        <w:trPr>
          <w:trHeight w:val="73"/>
        </w:trPr>
        <w:tc>
          <w:tcPr>
            <w:tcW w:w="4644" w:type="dxa"/>
          </w:tcPr>
          <w:p w:rsidR="00221753" w:rsidRPr="00BE2E1C" w:rsidRDefault="00221753" w:rsidP="002217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Конкурс бригадиров</w:t>
            </w:r>
          </w:p>
        </w:tc>
        <w:tc>
          <w:tcPr>
            <w:tcW w:w="3087" w:type="dxa"/>
          </w:tcPr>
          <w:p w:rsidR="00221753" w:rsidRPr="00BE2E1C" w:rsidRDefault="00221753" w:rsidP="002217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>Губа Арина</w:t>
            </w:r>
          </w:p>
        </w:tc>
        <w:tc>
          <w:tcPr>
            <w:tcW w:w="2153" w:type="dxa"/>
          </w:tcPr>
          <w:p w:rsidR="00221753" w:rsidRPr="00BE2E1C" w:rsidRDefault="00221753" w:rsidP="002217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2E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BE2E1C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</w:p>
        </w:tc>
      </w:tr>
    </w:tbl>
    <w:p w:rsidR="008F6ED1" w:rsidRPr="00282DB2" w:rsidRDefault="008F6ED1" w:rsidP="00E57FEA">
      <w:pPr>
        <w:pStyle w:val="a9"/>
        <w:ind w:left="0"/>
        <w:jc w:val="both"/>
        <w:rPr>
          <w:color w:val="FF0000"/>
          <w:sz w:val="28"/>
          <w:szCs w:val="28"/>
        </w:rPr>
      </w:pPr>
    </w:p>
    <w:p w:rsidR="008F6ED1" w:rsidRPr="005C25B7" w:rsidRDefault="003D4060" w:rsidP="00E57FEA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1069E" w:rsidRPr="005C25B7">
        <w:rPr>
          <w:sz w:val="28"/>
          <w:szCs w:val="28"/>
        </w:rPr>
        <w:t>П</w:t>
      </w:r>
      <w:r w:rsidR="00DE449C" w:rsidRPr="005C25B7">
        <w:rPr>
          <w:sz w:val="28"/>
          <w:szCs w:val="28"/>
        </w:rPr>
        <w:t>обедители</w:t>
      </w:r>
      <w:r w:rsidR="0051069E" w:rsidRPr="005C25B7">
        <w:rPr>
          <w:sz w:val="28"/>
          <w:szCs w:val="28"/>
        </w:rPr>
        <w:t xml:space="preserve"> конкурс</w:t>
      </w:r>
      <w:r w:rsidR="00221753" w:rsidRPr="005C25B7">
        <w:rPr>
          <w:sz w:val="28"/>
          <w:szCs w:val="28"/>
        </w:rPr>
        <w:t xml:space="preserve">ов </w:t>
      </w:r>
      <w:r w:rsidR="008F6ED1" w:rsidRPr="005C25B7">
        <w:rPr>
          <w:sz w:val="28"/>
          <w:szCs w:val="28"/>
        </w:rPr>
        <w:t>в составе районной команды принял</w:t>
      </w:r>
      <w:r w:rsidR="00221753" w:rsidRPr="005C25B7">
        <w:rPr>
          <w:sz w:val="28"/>
          <w:szCs w:val="28"/>
        </w:rPr>
        <w:t>и</w:t>
      </w:r>
      <w:r w:rsidR="008F6ED1" w:rsidRPr="005C25B7">
        <w:rPr>
          <w:sz w:val="28"/>
          <w:szCs w:val="28"/>
        </w:rPr>
        <w:t xml:space="preserve"> участие в зональном этапе конкурса УПБ</w:t>
      </w:r>
      <w:r w:rsidR="00DE449C" w:rsidRPr="005C25B7">
        <w:rPr>
          <w:sz w:val="28"/>
          <w:szCs w:val="28"/>
        </w:rPr>
        <w:t xml:space="preserve">, где Губа А., учащаяся 8 класса заняла </w:t>
      </w:r>
      <w:r w:rsidR="00DE449C" w:rsidRPr="005C25B7">
        <w:rPr>
          <w:sz w:val="28"/>
          <w:szCs w:val="28"/>
          <w:lang w:val="en-US"/>
        </w:rPr>
        <w:t>II</w:t>
      </w:r>
      <w:r w:rsidR="00DE449C" w:rsidRPr="005C25B7">
        <w:rPr>
          <w:sz w:val="28"/>
          <w:szCs w:val="28"/>
        </w:rPr>
        <w:t xml:space="preserve"> место в конкурсе бригадиров.</w:t>
      </w:r>
    </w:p>
    <w:p w:rsidR="00221753" w:rsidRDefault="00221753" w:rsidP="00DE449C">
      <w:pPr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</w:pPr>
      <w:r w:rsidRPr="00A567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Необходимо отметить и спортивные достижения учащихся нашей школы:</w:t>
      </w:r>
      <w:r w:rsidR="005C25B7" w:rsidRPr="00A567E9">
        <w:rPr>
          <w:rFonts w:ascii="Times New Roman" w:hAnsi="Times New Roman" w:cs="Times New Roman"/>
          <w:sz w:val="28"/>
          <w:szCs w:val="28"/>
        </w:rPr>
        <w:t xml:space="preserve"> команда девушек заняла  3</w:t>
      </w:r>
      <w:r w:rsidRPr="00A567E9">
        <w:rPr>
          <w:rFonts w:ascii="Times New Roman" w:hAnsi="Times New Roman" w:cs="Times New Roman"/>
          <w:sz w:val="28"/>
          <w:szCs w:val="28"/>
        </w:rPr>
        <w:t xml:space="preserve"> место в турнире по волейбо</w:t>
      </w:r>
      <w:r w:rsidR="005C25B7" w:rsidRPr="00A567E9">
        <w:rPr>
          <w:rFonts w:ascii="Times New Roman" w:hAnsi="Times New Roman" w:cs="Times New Roman"/>
          <w:sz w:val="28"/>
          <w:szCs w:val="28"/>
        </w:rPr>
        <w:t>лу среди д</w:t>
      </w:r>
      <w:r w:rsidR="005C25B7" w:rsidRPr="00A567E9">
        <w:rPr>
          <w:rFonts w:ascii="Times New Roman" w:hAnsi="Times New Roman" w:cs="Times New Roman"/>
          <w:sz w:val="28"/>
          <w:szCs w:val="28"/>
        </w:rPr>
        <w:t>е</w:t>
      </w:r>
      <w:r w:rsidR="005C25B7" w:rsidRPr="00A567E9">
        <w:rPr>
          <w:rFonts w:ascii="Times New Roman" w:hAnsi="Times New Roman" w:cs="Times New Roman"/>
          <w:sz w:val="28"/>
          <w:szCs w:val="28"/>
        </w:rPr>
        <w:t>вушек</w:t>
      </w:r>
      <w:r w:rsidRPr="00A567E9">
        <w:rPr>
          <w:rFonts w:ascii="Times New Roman" w:hAnsi="Times New Roman" w:cs="Times New Roman"/>
          <w:sz w:val="28"/>
          <w:szCs w:val="28"/>
        </w:rPr>
        <w:t xml:space="preserve">, </w:t>
      </w:r>
      <w:r w:rsidR="005C25B7" w:rsidRPr="00A567E9">
        <w:rPr>
          <w:rFonts w:ascii="Times New Roman" w:hAnsi="Times New Roman" w:cs="Times New Roman"/>
          <w:sz w:val="28"/>
          <w:szCs w:val="28"/>
        </w:rPr>
        <w:t xml:space="preserve"> команда юношей заняла 1 место в турнире по волейболу, Мамаева З. 2 место в настольно</w:t>
      </w:r>
      <w:r w:rsidR="00A567E9" w:rsidRPr="00A567E9">
        <w:rPr>
          <w:rFonts w:ascii="Times New Roman" w:hAnsi="Times New Roman" w:cs="Times New Roman"/>
          <w:sz w:val="28"/>
          <w:szCs w:val="28"/>
        </w:rPr>
        <w:t xml:space="preserve">м теннисе. </w:t>
      </w:r>
      <w:r w:rsidR="005C25B7" w:rsidRPr="00A567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7E9" w:rsidRPr="00A567E9">
        <w:rPr>
          <w:rFonts w:ascii="Times New Roman" w:hAnsi="Times New Roman" w:cs="Times New Roman"/>
          <w:sz w:val="28"/>
          <w:szCs w:val="28"/>
        </w:rPr>
        <w:t>Глушецкая</w:t>
      </w:r>
      <w:proofErr w:type="spellEnd"/>
      <w:r w:rsidR="00A567E9" w:rsidRPr="00A567E9">
        <w:rPr>
          <w:rFonts w:ascii="Times New Roman" w:hAnsi="Times New Roman" w:cs="Times New Roman"/>
          <w:sz w:val="28"/>
          <w:szCs w:val="28"/>
        </w:rPr>
        <w:t xml:space="preserve"> М. 1</w:t>
      </w:r>
      <w:r w:rsidRPr="00A567E9">
        <w:rPr>
          <w:rFonts w:ascii="Times New Roman" w:hAnsi="Times New Roman" w:cs="Times New Roman"/>
          <w:sz w:val="28"/>
          <w:szCs w:val="28"/>
        </w:rPr>
        <w:t xml:space="preserve"> место, </w:t>
      </w:r>
      <w:r w:rsidR="00A567E9" w:rsidRPr="00A567E9">
        <w:rPr>
          <w:rFonts w:ascii="Times New Roman" w:hAnsi="Times New Roman" w:cs="Times New Roman"/>
          <w:sz w:val="28"/>
          <w:szCs w:val="28"/>
        </w:rPr>
        <w:t>Капитонова А. 3 место в беге на 500</w:t>
      </w:r>
      <w:r w:rsidRPr="00A567E9">
        <w:rPr>
          <w:rFonts w:ascii="Times New Roman" w:hAnsi="Times New Roman" w:cs="Times New Roman"/>
          <w:sz w:val="28"/>
          <w:szCs w:val="28"/>
        </w:rPr>
        <w:t xml:space="preserve"> м в районных соревнованиях легкоатлетического кросса «Зол</w:t>
      </w:r>
      <w:r w:rsidRPr="00A567E9">
        <w:rPr>
          <w:rFonts w:ascii="Times New Roman" w:hAnsi="Times New Roman" w:cs="Times New Roman"/>
          <w:sz w:val="28"/>
          <w:szCs w:val="28"/>
        </w:rPr>
        <w:t>о</w:t>
      </w:r>
      <w:r w:rsidRPr="00A567E9">
        <w:rPr>
          <w:rFonts w:ascii="Times New Roman" w:hAnsi="Times New Roman" w:cs="Times New Roman"/>
          <w:sz w:val="28"/>
          <w:szCs w:val="28"/>
        </w:rPr>
        <w:t>тая осень</w:t>
      </w:r>
      <w:r w:rsidR="00A567E9" w:rsidRPr="00A567E9">
        <w:rPr>
          <w:rFonts w:ascii="Times New Roman" w:hAnsi="Times New Roman" w:cs="Times New Roman"/>
          <w:sz w:val="28"/>
          <w:szCs w:val="28"/>
        </w:rPr>
        <w:t xml:space="preserve">. </w:t>
      </w:r>
      <w:r w:rsidR="00A567E9" w:rsidRP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У</w:t>
      </w:r>
      <w:r w:rsidR="00DE449C" w:rsidRP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част</w:t>
      </w:r>
      <w:r w:rsidR="00DE449C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ие в </w:t>
      </w:r>
      <w:proofErr w:type="spellStart"/>
      <w:r w:rsidR="00DE449C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военно</w:t>
      </w:r>
      <w:proofErr w:type="spellEnd"/>
      <w:r w:rsidR="00DE449C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– патриотической игре «Зарница»</w:t>
      </w:r>
      <w:r w:rsidR="005C25B7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:</w:t>
      </w:r>
      <w:r w:rsidR="00DE449C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DE449C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I место в ко</w:t>
      </w:r>
      <w:r w:rsidR="00DE449C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н</w:t>
      </w:r>
      <w:r w:rsidR="00DE449C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>курсе по истории</w:t>
      </w:r>
      <w:r w:rsidR="00A567E9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 Отечества</w:t>
      </w:r>
      <w:r w:rsidR="00DE449C" w:rsidRPr="00435301">
        <w:rPr>
          <w:rFonts w:ascii="Times New Roman" w:eastAsia="DejaVu Sans" w:hAnsi="Times New Roman" w:cs="Times New Roman"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, </w:t>
      </w:r>
      <w:r w:rsidR="00DE449C" w:rsidRPr="00435301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II место в конкурсе «Санитарный пост»,</w:t>
      </w:r>
      <w:r w:rsidR="005C25B7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Юсупов И. показал лучший результат в метании спортивного снаряда 700 г.</w:t>
      </w:r>
      <w:r w:rsid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и в пры</w:t>
      </w:r>
      <w:r w:rsid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ж</w:t>
      </w:r>
      <w:r w:rsid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ках в длину с места. </w:t>
      </w:r>
      <w:proofErr w:type="gramStart"/>
      <w:r w:rsidR="00A567E9"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Участие в юнармейских играх-2019 среди 10 классов и награждены грамотами: 3 место в перетягивании каната, 3 место в смотре строевой подготовки.</w:t>
      </w:r>
      <w:proofErr w:type="gramEnd"/>
    </w:p>
    <w:p w:rsidR="00243A58" w:rsidRPr="00282DB2" w:rsidRDefault="00A567E9" w:rsidP="0022175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     В мае проводились пятидневные сборы с учащимися 10 класса на терр</w:t>
      </w: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и</w:t>
      </w: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тории МКОУ СОШ №5 и выезд в военную часть г. Буденновска. </w:t>
      </w:r>
      <w:proofErr w:type="gramStart"/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Лучшими</w:t>
      </w:r>
      <w:proofErr w:type="gramEnd"/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себя показали Юсупов И., </w:t>
      </w:r>
      <w:proofErr w:type="spellStart"/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Жаданов</w:t>
      </w:r>
      <w:proofErr w:type="spellEnd"/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 xml:space="preserve"> М. при выполнении ОФП, строевой, о</w:t>
      </w: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г</w:t>
      </w:r>
      <w:r>
        <w:rPr>
          <w:rFonts w:ascii="Times New Roman" w:eastAsia="DejaVu Sans" w:hAnsi="Times New Roman" w:cs="Times New Roman"/>
          <w:kern w:val="1"/>
          <w:sz w:val="28"/>
          <w:szCs w:val="28"/>
          <w:lang w:eastAsia="hi-IN" w:bidi="hi-IN"/>
        </w:rPr>
        <w:t>невой подготовки.</w:t>
      </w:r>
    </w:p>
    <w:p w:rsidR="008F6ED1" w:rsidRPr="00A567E9" w:rsidRDefault="008F6ED1" w:rsidP="00E57FEA">
      <w:pPr>
        <w:pStyle w:val="a9"/>
        <w:ind w:left="0"/>
        <w:jc w:val="both"/>
        <w:rPr>
          <w:b/>
          <w:bCs/>
          <w:sz w:val="28"/>
          <w:szCs w:val="28"/>
        </w:rPr>
      </w:pPr>
      <w:r w:rsidRPr="00A567E9">
        <w:rPr>
          <w:b/>
          <w:bCs/>
          <w:sz w:val="28"/>
          <w:szCs w:val="28"/>
        </w:rPr>
        <w:t>Вывод:</w:t>
      </w:r>
    </w:p>
    <w:p w:rsidR="00C600F7" w:rsidRPr="00A567E9" w:rsidRDefault="00A567E9" w:rsidP="002127BD">
      <w:pPr>
        <w:pStyle w:val="a9"/>
        <w:numPr>
          <w:ilvl w:val="0"/>
          <w:numId w:val="25"/>
        </w:numPr>
        <w:spacing w:line="240" w:lineRule="atLeast"/>
        <w:ind w:left="0" w:firstLine="720"/>
        <w:jc w:val="both"/>
        <w:rPr>
          <w:sz w:val="28"/>
          <w:szCs w:val="28"/>
        </w:rPr>
      </w:pPr>
      <w:r w:rsidRPr="00A567E9">
        <w:rPr>
          <w:sz w:val="28"/>
          <w:szCs w:val="28"/>
        </w:rPr>
        <w:t>среди учащихся 5-10</w:t>
      </w:r>
      <w:r w:rsidR="00C600F7" w:rsidRPr="00A567E9">
        <w:rPr>
          <w:sz w:val="28"/>
          <w:szCs w:val="28"/>
        </w:rPr>
        <w:t xml:space="preserve"> классов, проявляющих интерес к развитию своих интеллектуальных возможностей, ведется определенная работа, но она недостаточна. Ребята вовлекаются в олимпиады, участие в которых обяз</w:t>
      </w:r>
      <w:r w:rsidR="00C600F7" w:rsidRPr="00A567E9">
        <w:rPr>
          <w:sz w:val="28"/>
          <w:szCs w:val="28"/>
        </w:rPr>
        <w:t>а</w:t>
      </w:r>
      <w:r w:rsidR="00C600F7" w:rsidRPr="00A567E9">
        <w:rPr>
          <w:sz w:val="28"/>
          <w:szCs w:val="28"/>
        </w:rPr>
        <w:t xml:space="preserve">тельно для школы, самостоятельной инициативы по привлечению одаренных детей учителя-предметники не проявляют, хотя интерес учащихся к участию в различных конкурсах и </w:t>
      </w:r>
      <w:r w:rsidR="00221753" w:rsidRPr="00A567E9">
        <w:rPr>
          <w:sz w:val="28"/>
          <w:szCs w:val="28"/>
        </w:rPr>
        <w:t>олимпиадах достаточно</w:t>
      </w:r>
      <w:r w:rsidR="00C600F7" w:rsidRPr="00A567E9">
        <w:rPr>
          <w:sz w:val="28"/>
          <w:szCs w:val="28"/>
        </w:rPr>
        <w:t xml:space="preserve"> высок</w:t>
      </w:r>
      <w:r w:rsidR="00243A58" w:rsidRPr="00A567E9">
        <w:rPr>
          <w:sz w:val="28"/>
          <w:szCs w:val="28"/>
        </w:rPr>
        <w:t>.</w:t>
      </w:r>
    </w:p>
    <w:p w:rsidR="00C600F7" w:rsidRPr="00282DB2" w:rsidRDefault="00C600F7" w:rsidP="00C600F7">
      <w:pPr>
        <w:pStyle w:val="a9"/>
        <w:spacing w:line="240" w:lineRule="atLeast"/>
        <w:jc w:val="both"/>
        <w:rPr>
          <w:color w:val="FF0000"/>
          <w:sz w:val="28"/>
          <w:szCs w:val="28"/>
        </w:rPr>
      </w:pPr>
    </w:p>
    <w:p w:rsidR="008F6ED1" w:rsidRPr="00EE6E5C" w:rsidRDefault="008F6ED1" w:rsidP="003E67BC">
      <w:pPr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6E5C">
        <w:rPr>
          <w:rFonts w:ascii="Times New Roman" w:hAnsi="Times New Roman" w:cs="Times New Roman"/>
          <w:b/>
          <w:bCs/>
          <w:sz w:val="28"/>
          <w:szCs w:val="28"/>
        </w:rPr>
        <w:t>Рекомендации:</w:t>
      </w:r>
    </w:p>
    <w:p w:rsidR="008F6ED1" w:rsidRPr="00EE6E5C" w:rsidRDefault="008F6ED1" w:rsidP="002127BD">
      <w:pPr>
        <w:pStyle w:val="a9"/>
        <w:numPr>
          <w:ilvl w:val="0"/>
          <w:numId w:val="29"/>
        </w:numPr>
        <w:spacing w:line="240" w:lineRule="atLeast"/>
        <w:jc w:val="both"/>
        <w:rPr>
          <w:sz w:val="28"/>
          <w:szCs w:val="28"/>
        </w:rPr>
      </w:pPr>
      <w:r w:rsidRPr="00EE6E5C">
        <w:rPr>
          <w:sz w:val="28"/>
          <w:szCs w:val="28"/>
        </w:rPr>
        <w:t>на перв</w:t>
      </w:r>
      <w:r w:rsidR="00C600F7" w:rsidRPr="00EE6E5C">
        <w:rPr>
          <w:sz w:val="28"/>
          <w:szCs w:val="28"/>
        </w:rPr>
        <w:t>ых</w:t>
      </w:r>
      <w:r w:rsidRPr="00EE6E5C">
        <w:rPr>
          <w:sz w:val="28"/>
          <w:szCs w:val="28"/>
        </w:rPr>
        <w:t xml:space="preserve"> заседани</w:t>
      </w:r>
      <w:r w:rsidR="00C600F7" w:rsidRPr="00EE6E5C">
        <w:rPr>
          <w:sz w:val="28"/>
          <w:szCs w:val="28"/>
        </w:rPr>
        <w:t>ях</w:t>
      </w:r>
      <w:r w:rsidRPr="00EE6E5C">
        <w:rPr>
          <w:sz w:val="28"/>
          <w:szCs w:val="28"/>
        </w:rPr>
        <w:t xml:space="preserve"> МО руководителям ШМО ЕМЦ и ГЦ  и учит</w:t>
      </w:r>
      <w:r w:rsidRPr="00EE6E5C">
        <w:rPr>
          <w:sz w:val="28"/>
          <w:szCs w:val="28"/>
        </w:rPr>
        <w:t>е</w:t>
      </w:r>
      <w:r w:rsidRPr="00EE6E5C">
        <w:rPr>
          <w:sz w:val="28"/>
          <w:szCs w:val="28"/>
        </w:rPr>
        <w:t>ля</w:t>
      </w:r>
      <w:proofErr w:type="gramStart"/>
      <w:r w:rsidRPr="00EE6E5C">
        <w:rPr>
          <w:sz w:val="28"/>
          <w:szCs w:val="28"/>
        </w:rPr>
        <w:t>м-</w:t>
      </w:r>
      <w:proofErr w:type="gramEnd"/>
      <w:r w:rsidRPr="00EE6E5C">
        <w:rPr>
          <w:sz w:val="28"/>
          <w:szCs w:val="28"/>
        </w:rPr>
        <w:t xml:space="preserve"> предметникам проанализировать результаты ВсОШ</w:t>
      </w:r>
      <w:r w:rsidR="00C600F7" w:rsidRPr="00EE6E5C">
        <w:rPr>
          <w:sz w:val="28"/>
          <w:szCs w:val="28"/>
        </w:rPr>
        <w:t>-</w:t>
      </w:r>
      <w:r w:rsidRPr="00EE6E5C">
        <w:rPr>
          <w:sz w:val="28"/>
          <w:szCs w:val="28"/>
        </w:rPr>
        <w:t>201</w:t>
      </w:r>
      <w:r w:rsidR="00A567E9" w:rsidRPr="00EE6E5C">
        <w:rPr>
          <w:sz w:val="28"/>
          <w:szCs w:val="28"/>
        </w:rPr>
        <w:t>8</w:t>
      </w:r>
      <w:r w:rsidRPr="00EE6E5C">
        <w:rPr>
          <w:sz w:val="28"/>
          <w:szCs w:val="28"/>
        </w:rPr>
        <w:t xml:space="preserve"> года, д</w:t>
      </w:r>
      <w:r w:rsidRPr="00EE6E5C">
        <w:rPr>
          <w:sz w:val="28"/>
          <w:szCs w:val="28"/>
        </w:rPr>
        <w:t>е</w:t>
      </w:r>
      <w:r w:rsidRPr="00EE6E5C">
        <w:rPr>
          <w:sz w:val="28"/>
          <w:szCs w:val="28"/>
        </w:rPr>
        <w:t>тально изучить порядок проведения и методические рекомендации по подготовке учащихся в ВсОШ</w:t>
      </w:r>
      <w:r w:rsidR="00C600F7" w:rsidRPr="00EE6E5C">
        <w:rPr>
          <w:sz w:val="28"/>
          <w:szCs w:val="28"/>
        </w:rPr>
        <w:t>-201</w:t>
      </w:r>
      <w:r w:rsidR="00A567E9" w:rsidRPr="00EE6E5C">
        <w:rPr>
          <w:sz w:val="28"/>
          <w:szCs w:val="28"/>
        </w:rPr>
        <w:t>9</w:t>
      </w:r>
      <w:r w:rsidRPr="00EE6E5C">
        <w:rPr>
          <w:sz w:val="28"/>
          <w:szCs w:val="28"/>
        </w:rPr>
        <w:t xml:space="preserve"> и продумать план работы по отб</w:t>
      </w:r>
      <w:r w:rsidRPr="00EE6E5C">
        <w:rPr>
          <w:sz w:val="28"/>
          <w:szCs w:val="28"/>
        </w:rPr>
        <w:t>о</w:t>
      </w:r>
      <w:r w:rsidRPr="00EE6E5C">
        <w:rPr>
          <w:sz w:val="28"/>
          <w:szCs w:val="28"/>
        </w:rPr>
        <w:t>ру и качественной подготовке участников, для получения более</w:t>
      </w:r>
      <w:r w:rsidR="00A567E9" w:rsidRPr="00EE6E5C">
        <w:rPr>
          <w:sz w:val="28"/>
          <w:szCs w:val="28"/>
        </w:rPr>
        <w:t xml:space="preserve"> выс</w:t>
      </w:r>
      <w:r w:rsidR="00A567E9" w:rsidRPr="00EE6E5C">
        <w:rPr>
          <w:sz w:val="28"/>
          <w:szCs w:val="28"/>
        </w:rPr>
        <w:t>о</w:t>
      </w:r>
      <w:r w:rsidR="00A567E9" w:rsidRPr="00EE6E5C">
        <w:rPr>
          <w:sz w:val="28"/>
          <w:szCs w:val="28"/>
        </w:rPr>
        <w:t xml:space="preserve">ких результатов в  </w:t>
      </w:r>
      <w:proofErr w:type="spellStart"/>
      <w:r w:rsidR="00A567E9" w:rsidRPr="00EE6E5C">
        <w:rPr>
          <w:sz w:val="28"/>
          <w:szCs w:val="28"/>
        </w:rPr>
        <w:t>ВсОШ</w:t>
      </w:r>
      <w:proofErr w:type="spellEnd"/>
      <w:r w:rsidR="00A567E9" w:rsidRPr="00EE6E5C">
        <w:rPr>
          <w:sz w:val="28"/>
          <w:szCs w:val="28"/>
        </w:rPr>
        <w:t xml:space="preserve"> 2019</w:t>
      </w:r>
      <w:r w:rsidRPr="00EE6E5C">
        <w:rPr>
          <w:sz w:val="28"/>
          <w:szCs w:val="28"/>
        </w:rPr>
        <w:t xml:space="preserve"> года;</w:t>
      </w:r>
    </w:p>
    <w:p w:rsidR="008F6ED1" w:rsidRDefault="008F6ED1" w:rsidP="002127BD">
      <w:pPr>
        <w:pStyle w:val="a9"/>
        <w:numPr>
          <w:ilvl w:val="0"/>
          <w:numId w:val="29"/>
        </w:numPr>
        <w:spacing w:line="240" w:lineRule="atLeast"/>
        <w:jc w:val="both"/>
        <w:rPr>
          <w:sz w:val="28"/>
          <w:szCs w:val="28"/>
        </w:rPr>
      </w:pPr>
      <w:r w:rsidRPr="00EE6E5C">
        <w:rPr>
          <w:sz w:val="28"/>
          <w:szCs w:val="28"/>
        </w:rPr>
        <w:lastRenderedPageBreak/>
        <w:t>в 201</w:t>
      </w:r>
      <w:r w:rsidR="00EE6E5C" w:rsidRPr="00EE6E5C">
        <w:rPr>
          <w:sz w:val="28"/>
          <w:szCs w:val="28"/>
        </w:rPr>
        <w:t>8</w:t>
      </w:r>
      <w:r w:rsidRPr="00EE6E5C">
        <w:rPr>
          <w:sz w:val="28"/>
          <w:szCs w:val="28"/>
        </w:rPr>
        <w:t>-201</w:t>
      </w:r>
      <w:r w:rsidR="00EE6E5C" w:rsidRPr="00EE6E5C">
        <w:rPr>
          <w:sz w:val="28"/>
          <w:szCs w:val="28"/>
        </w:rPr>
        <w:t>9</w:t>
      </w:r>
      <w:r w:rsidRPr="00EE6E5C">
        <w:rPr>
          <w:sz w:val="28"/>
          <w:szCs w:val="28"/>
        </w:rPr>
        <w:t xml:space="preserve"> учебном году </w:t>
      </w:r>
      <w:r w:rsidR="00C600F7" w:rsidRPr="00EE6E5C">
        <w:rPr>
          <w:sz w:val="28"/>
          <w:szCs w:val="28"/>
        </w:rPr>
        <w:t>возобновить</w:t>
      </w:r>
      <w:r w:rsidRPr="00EE6E5C">
        <w:rPr>
          <w:sz w:val="28"/>
          <w:szCs w:val="28"/>
        </w:rPr>
        <w:t xml:space="preserve"> практику активного участия учащихся 5-11 классов в олимпиадах и конкурсах различного уровня.</w:t>
      </w:r>
    </w:p>
    <w:p w:rsidR="00C308E9" w:rsidRPr="00EE6E5C" w:rsidRDefault="00C308E9" w:rsidP="00C308E9">
      <w:pPr>
        <w:pStyle w:val="a9"/>
        <w:spacing w:line="240" w:lineRule="atLeast"/>
        <w:jc w:val="both"/>
        <w:rPr>
          <w:sz w:val="28"/>
          <w:szCs w:val="28"/>
        </w:rPr>
      </w:pPr>
    </w:p>
    <w:p w:rsidR="008F6ED1" w:rsidRPr="00EE6E5C" w:rsidRDefault="008F6ED1" w:rsidP="001454FA">
      <w:pPr>
        <w:pStyle w:val="a9"/>
        <w:jc w:val="both"/>
        <w:rPr>
          <w:sz w:val="28"/>
          <w:szCs w:val="28"/>
        </w:rPr>
      </w:pPr>
    </w:p>
    <w:p w:rsidR="008F6ED1" w:rsidRPr="004955E0" w:rsidRDefault="008F6ED1" w:rsidP="002127BD">
      <w:pPr>
        <w:pStyle w:val="a9"/>
        <w:numPr>
          <w:ilvl w:val="1"/>
          <w:numId w:val="14"/>
        </w:numPr>
        <w:spacing w:line="240" w:lineRule="atLeast"/>
        <w:jc w:val="center"/>
        <w:rPr>
          <w:b/>
          <w:bCs/>
          <w:i/>
          <w:iCs/>
          <w:sz w:val="28"/>
          <w:szCs w:val="28"/>
        </w:rPr>
      </w:pPr>
      <w:r w:rsidRPr="004955E0">
        <w:rPr>
          <w:b/>
          <w:bCs/>
          <w:i/>
          <w:iCs/>
          <w:sz w:val="28"/>
          <w:szCs w:val="28"/>
        </w:rPr>
        <w:t>Анализ организации и проведения предметных недель</w:t>
      </w:r>
    </w:p>
    <w:p w:rsidR="008F6ED1" w:rsidRPr="004955E0" w:rsidRDefault="008F6ED1" w:rsidP="009024D8">
      <w:pPr>
        <w:pStyle w:val="a9"/>
        <w:spacing w:line="240" w:lineRule="atLeast"/>
        <w:ind w:left="0"/>
        <w:jc w:val="both"/>
        <w:rPr>
          <w:sz w:val="28"/>
          <w:szCs w:val="28"/>
        </w:rPr>
      </w:pPr>
    </w:p>
    <w:p w:rsidR="00050BC9" w:rsidRDefault="008F6ED1" w:rsidP="00050BC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4955E0">
        <w:rPr>
          <w:sz w:val="28"/>
          <w:szCs w:val="28"/>
        </w:rPr>
        <w:t xml:space="preserve">         Для повышения познавательной активности и развития познавательного интереса к различным учебным дисциплинам, а также для организации дос</w:t>
      </w:r>
      <w:r w:rsidRPr="004955E0">
        <w:rPr>
          <w:sz w:val="28"/>
          <w:szCs w:val="28"/>
        </w:rPr>
        <w:t>у</w:t>
      </w:r>
      <w:r w:rsidRPr="004955E0">
        <w:rPr>
          <w:sz w:val="28"/>
          <w:szCs w:val="28"/>
        </w:rPr>
        <w:t>га школьников в 201</w:t>
      </w:r>
      <w:r w:rsidR="00282DB2">
        <w:rPr>
          <w:sz w:val="28"/>
          <w:szCs w:val="28"/>
        </w:rPr>
        <w:t>8</w:t>
      </w:r>
      <w:r w:rsidRPr="004955E0">
        <w:rPr>
          <w:sz w:val="28"/>
          <w:szCs w:val="28"/>
        </w:rPr>
        <w:t>-201</w:t>
      </w:r>
      <w:r w:rsidR="00282DB2">
        <w:rPr>
          <w:sz w:val="28"/>
          <w:szCs w:val="28"/>
        </w:rPr>
        <w:t>9</w:t>
      </w:r>
      <w:r w:rsidRPr="004955E0">
        <w:rPr>
          <w:sz w:val="28"/>
          <w:szCs w:val="28"/>
        </w:rPr>
        <w:t xml:space="preserve"> учебном году традиционно проводились пре</w:t>
      </w:r>
      <w:r w:rsidRPr="004955E0">
        <w:rPr>
          <w:sz w:val="28"/>
          <w:szCs w:val="28"/>
        </w:rPr>
        <w:t>д</w:t>
      </w:r>
      <w:r w:rsidRPr="004955E0">
        <w:rPr>
          <w:sz w:val="28"/>
          <w:szCs w:val="28"/>
        </w:rPr>
        <w:t>метные недели.</w:t>
      </w:r>
    </w:p>
    <w:p w:rsidR="00050BC9" w:rsidRPr="00050BC9" w:rsidRDefault="00282DB2" w:rsidP="00050BC9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50BC9" w:rsidRPr="00050BC9">
        <w:rPr>
          <w:color w:val="000000"/>
          <w:sz w:val="28"/>
          <w:szCs w:val="28"/>
        </w:rPr>
        <w:t>Предметная неделя является одной из форм учебной деятельности, к</w:t>
      </w:r>
      <w:r w:rsidR="00050BC9" w:rsidRPr="00050BC9">
        <w:rPr>
          <w:color w:val="000000"/>
          <w:sz w:val="28"/>
          <w:szCs w:val="28"/>
        </w:rPr>
        <w:t>о</w:t>
      </w:r>
      <w:r w:rsidR="00050BC9" w:rsidRPr="00050BC9">
        <w:rPr>
          <w:color w:val="000000"/>
          <w:sz w:val="28"/>
          <w:szCs w:val="28"/>
        </w:rPr>
        <w:t>торая  может повлиять на развитие личностных особенностей учащихся. При этом ученик стремится к самореализации, у него формируются навыки пл</w:t>
      </w:r>
      <w:r w:rsidR="00050BC9" w:rsidRPr="00050BC9">
        <w:rPr>
          <w:color w:val="000000"/>
          <w:sz w:val="28"/>
          <w:szCs w:val="28"/>
        </w:rPr>
        <w:t>а</w:t>
      </w:r>
      <w:r w:rsidR="00050BC9" w:rsidRPr="00050BC9">
        <w:rPr>
          <w:color w:val="000000"/>
          <w:sz w:val="28"/>
          <w:szCs w:val="28"/>
        </w:rPr>
        <w:t>нирования и самоконтроля, ему приходится проявлять интеллектуальные способности. Предметная неделя даёт хорошую возможность и учителям лишний раз продемонстрировать значимость изучаемых в школе предметов, а также является массовым и увлекательным ученическим соревнованием.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предметных недель: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закрепление и углубление знаний, полученных на уроках;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«одаренных детей»;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логического мышления, внимания, памяти, речи учащихся;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развитие интереса к изучению данного предмета;</w:t>
      </w:r>
    </w:p>
    <w:p w:rsidR="00050BC9" w:rsidRPr="00050BC9" w:rsidRDefault="00050BC9" w:rsidP="00050BC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0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интеллектуального и творческого потенциала учащихся</w:t>
      </w:r>
      <w:r w:rsidRPr="00050BC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841E91" w:rsidRDefault="003B2054" w:rsidP="00841E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рамках предметной </w:t>
      </w:r>
      <w:r w:rsidR="00282DB2">
        <w:rPr>
          <w:bCs/>
          <w:color w:val="000000"/>
          <w:sz w:val="28"/>
          <w:szCs w:val="28"/>
        </w:rPr>
        <w:t>недели</w:t>
      </w:r>
      <w:r>
        <w:rPr>
          <w:bCs/>
          <w:color w:val="000000"/>
          <w:sz w:val="28"/>
          <w:szCs w:val="28"/>
        </w:rPr>
        <w:t xml:space="preserve"> русского языка и литературы были проведены мероприятия</w:t>
      </w:r>
      <w:r w:rsidR="00841E91">
        <w:rPr>
          <w:bCs/>
          <w:color w:val="000000"/>
          <w:sz w:val="28"/>
          <w:szCs w:val="28"/>
        </w:rPr>
        <w:t>:</w:t>
      </w:r>
    </w:p>
    <w:p w:rsidR="00841E91" w:rsidRPr="00841E91" w:rsidRDefault="00841E91" w:rsidP="00841E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</w:t>
      </w:r>
      <w:r w:rsidRPr="00841E91">
        <w:rPr>
          <w:b/>
          <w:i/>
          <w:color w:val="000000"/>
          <w:sz w:val="28"/>
          <w:szCs w:val="28"/>
        </w:rPr>
        <w:t>Неделя истории и английского языка:</w:t>
      </w:r>
    </w:p>
    <w:p w:rsidR="00841E91" w:rsidRPr="00841E91" w:rsidRDefault="00841E91" w:rsidP="00841E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Права человека в России (беседа с работниками прокуратуры) (10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</w:t>
      </w:r>
    </w:p>
    <w:p w:rsidR="00841E91" w:rsidRPr="00841E91" w:rsidRDefault="00841E91" w:rsidP="00841E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викторина «Все обо всём» (7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исторический калейдоскоп (7 – 8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КВН «Страны и их столицы» (8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викторина «Знатоки истории»(5- 6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игра – викторина  «I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lovo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English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1E91" w:rsidRPr="00841E91" w:rsidRDefault="00841E91" w:rsidP="00841E9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</w:t>
      </w:r>
      <w:r w:rsidRPr="00841E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Неделя русского языка и литературы</w:t>
      </w:r>
    </w:p>
    <w:p w:rsidR="00841E91" w:rsidRPr="00841E91" w:rsidRDefault="00841E91" w:rsidP="00841E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Устный журнал «В мире пунктуации» (9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</w:t>
      </w:r>
      <w:r w:rsidRPr="00841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нтеллектуальная игра «Своя игра»</w:t>
      </w:r>
      <w:proofErr w:type="gramStart"/>
      <w:r w:rsidRPr="00841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841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 </w:t>
      </w:r>
      <w:proofErr w:type="spellStart"/>
      <w:r w:rsidRPr="00841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.), интеллектуальный марафон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русскому языку «Лишь слову жизнь дана…» ( 10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1E91" w:rsidRPr="00841E91" w:rsidRDefault="00841E91" w:rsidP="00841E91">
      <w:pPr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</w:t>
      </w:r>
      <w:r w:rsidRPr="00841E9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Неделя  ОБЖ  и физической культуры</w:t>
      </w:r>
    </w:p>
    <w:p w:rsidR="00841E91" w:rsidRDefault="00841E91" w:rsidP="00841E9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Спортивный КВН (5 – 7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сказочные эстафеты (7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марафонские игры (5 – 7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соревнования по волейболу среди девушек и юношей (8 – 10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настольному теннису среди девушек и юношей (8 – 10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proofErr w:type="gram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,к</w:t>
      </w:r>
      <w:proofErr w:type="gram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онкурс р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сунков плакатов «Мы за здоровый образ жизни», показаны презентации по темам «Спасатель – профессия героическая» (5 – 6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 «Безопасный акти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отдых на природе» (7 – 8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«Нравственность и здоровье» (9 10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.), месячник по Гражданской обороне </w:t>
      </w:r>
      <w:proofErr w:type="gram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Всероссийский урок по ОБЖ, трениро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по  экстренной эвакуации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педсостава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учащихся, практические занятия по оказанию первой медицинской помощи при травме  (8 </w:t>
      </w:r>
      <w:proofErr w:type="spellStart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.), история и де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41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тельность Международной организации ГО.</w:t>
      </w:r>
    </w:p>
    <w:p w:rsidR="00841E91" w:rsidRPr="00841E91" w:rsidRDefault="00841E91" w:rsidP="00841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Интересно и разнообразна, прошла неделя начальных классов. При планировании недели были учтены пожелания детей. </w:t>
      </w:r>
      <w:proofErr w:type="gram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интерес вызв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интеллектуальная игра «Этот занимательный русский язык» (1 класс), к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торое подготовила и провела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Шаповалова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-игра «Мир профессий» (1-4 класс), подготовила и провела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Паномаренко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литературное развл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чение «Сказки гуляют по свету» (1-4 классы) подготовленная работниками сельской библиотеки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Сварыч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Г.Г. и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Рафаиловой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интеллектуальная игра «Эрудит»   (2 класс), подготовила и провела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Паномаренко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С.В., интеллект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</w:t>
      </w:r>
      <w:proofErr w:type="gram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 «Калейдоскоп» (4 – 5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–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Гусарова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Л.В., викторина с элеме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тами игры «За безопасность на дороге» (1-4 классы) подготовила </w:t>
      </w:r>
      <w:proofErr w:type="spellStart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Ивершина</w:t>
      </w:r>
      <w:proofErr w:type="spellEnd"/>
      <w:r w:rsidRPr="00841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И.В..   </w:t>
      </w:r>
    </w:p>
    <w:p w:rsidR="005E3108" w:rsidRPr="005E3108" w:rsidRDefault="005E3108" w:rsidP="005E310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5E3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привития интереса учащихся к изучению предмета учителями м</w:t>
      </w:r>
      <w:r w:rsidRPr="005E3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5E3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тодического объединения была проведены предметные недели ЕМЦ: по м</w:t>
      </w:r>
      <w:r w:rsidRPr="005E3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5E31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тематике, биологии, географии, химии, физике</w:t>
      </w:r>
      <w:r w:rsidRPr="005E3108">
        <w:rPr>
          <w:rFonts w:ascii="Times New Roman" w:hAnsi="Times New Roman" w:cs="Times New Roman"/>
          <w:sz w:val="28"/>
          <w:szCs w:val="28"/>
        </w:rPr>
        <w:t>. В течение недели проводятся разные мероприятия - это занимательные конкурсы, составление кроссво</w:t>
      </w:r>
      <w:r w:rsidRPr="005E3108">
        <w:rPr>
          <w:rFonts w:ascii="Times New Roman" w:hAnsi="Times New Roman" w:cs="Times New Roman"/>
          <w:sz w:val="28"/>
          <w:szCs w:val="28"/>
        </w:rPr>
        <w:t>р</w:t>
      </w:r>
      <w:r w:rsidRPr="005E3108">
        <w:rPr>
          <w:rFonts w:ascii="Times New Roman" w:hAnsi="Times New Roman" w:cs="Times New Roman"/>
          <w:sz w:val="28"/>
          <w:szCs w:val="28"/>
        </w:rPr>
        <w:t>дов, ребусов, занимательных задач, написание докладов и рефератов, созд</w:t>
      </w:r>
      <w:r w:rsidRPr="005E3108">
        <w:rPr>
          <w:rFonts w:ascii="Times New Roman" w:hAnsi="Times New Roman" w:cs="Times New Roman"/>
          <w:sz w:val="28"/>
          <w:szCs w:val="28"/>
        </w:rPr>
        <w:t>а</w:t>
      </w:r>
      <w:r w:rsidRPr="005E3108">
        <w:rPr>
          <w:rFonts w:ascii="Times New Roman" w:hAnsi="Times New Roman" w:cs="Times New Roman"/>
          <w:sz w:val="28"/>
          <w:szCs w:val="28"/>
        </w:rPr>
        <w:t>ние проектов. В этих мероприятиях дети показывали и свои знания, и мы</w:t>
      </w:r>
      <w:r w:rsidRPr="005E3108">
        <w:rPr>
          <w:rFonts w:ascii="Times New Roman" w:hAnsi="Times New Roman" w:cs="Times New Roman"/>
          <w:sz w:val="28"/>
          <w:szCs w:val="28"/>
        </w:rPr>
        <w:t>ш</w:t>
      </w:r>
      <w:r w:rsidRPr="005E3108">
        <w:rPr>
          <w:rFonts w:ascii="Times New Roman" w:hAnsi="Times New Roman" w:cs="Times New Roman"/>
          <w:sz w:val="28"/>
          <w:szCs w:val="28"/>
        </w:rPr>
        <w:t>ление, и смекалку, и самостоятельность. Такие мероприятия позволяют школьнику проявить интеллектуальные способности, поверить в свои силы; способствуют повышению интереса к учебной деятельности; формируют п</w:t>
      </w:r>
      <w:r w:rsidRPr="005E3108">
        <w:rPr>
          <w:rFonts w:ascii="Times New Roman" w:hAnsi="Times New Roman" w:cs="Times New Roman"/>
          <w:sz w:val="28"/>
          <w:szCs w:val="28"/>
        </w:rPr>
        <w:t>о</w:t>
      </w:r>
      <w:r w:rsidRPr="005E3108">
        <w:rPr>
          <w:rFonts w:ascii="Times New Roman" w:hAnsi="Times New Roman" w:cs="Times New Roman"/>
          <w:sz w:val="28"/>
          <w:szCs w:val="28"/>
        </w:rPr>
        <w:t xml:space="preserve">ложительные мотивы учения. </w:t>
      </w:r>
    </w:p>
    <w:p w:rsidR="005E3108" w:rsidRPr="005E3108" w:rsidRDefault="005E3108" w:rsidP="005E310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E3108">
        <w:rPr>
          <w:rFonts w:ascii="Times New Roman" w:hAnsi="Times New Roman" w:cs="Times New Roman"/>
          <w:sz w:val="28"/>
          <w:szCs w:val="28"/>
        </w:rPr>
        <w:t>Учителя химии, биологии  и географии провели свою  Неделю с инт</w:t>
      </w:r>
      <w:r w:rsidRPr="005E3108">
        <w:rPr>
          <w:rFonts w:ascii="Times New Roman" w:hAnsi="Times New Roman" w:cs="Times New Roman"/>
          <w:sz w:val="28"/>
          <w:szCs w:val="28"/>
        </w:rPr>
        <w:t>е</w:t>
      </w:r>
      <w:r w:rsidRPr="005E3108">
        <w:rPr>
          <w:rFonts w:ascii="Times New Roman" w:hAnsi="Times New Roman" w:cs="Times New Roman"/>
          <w:sz w:val="28"/>
          <w:szCs w:val="28"/>
        </w:rPr>
        <w:t>ресными, занимательными мероприятиями для учащихся 5-10 классов.</w:t>
      </w:r>
    </w:p>
    <w:p w:rsidR="005E3108" w:rsidRPr="005E3108" w:rsidRDefault="005E3108" w:rsidP="005E310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E3108">
        <w:rPr>
          <w:rFonts w:ascii="Times New Roman" w:hAnsi="Times New Roman" w:cs="Times New Roman"/>
          <w:color w:val="000000"/>
          <w:sz w:val="28"/>
          <w:szCs w:val="28"/>
        </w:rPr>
        <w:t>По количеству участников конкурсов и предметных мероприятий можно ск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зать, что ребята нашей школы стремятся проявлять живой интерес к области математики, информатики, биологии, химии, географии. Важнейшей соста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ляющей успеха этих мероприятий являлось использование мультимедийных презентаций к урокам, играм и внеклассным мероприятиям.</w:t>
      </w:r>
    </w:p>
    <w:p w:rsidR="005E3108" w:rsidRPr="005E3108" w:rsidRDefault="005E3108" w:rsidP="005E310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108">
        <w:rPr>
          <w:rFonts w:ascii="Times New Roman" w:hAnsi="Times New Roman" w:cs="Times New Roman"/>
          <w:color w:val="000000"/>
          <w:sz w:val="28"/>
          <w:szCs w:val="28"/>
        </w:rPr>
        <w:t>По итогам анализа проведённых недель следует отметить, что</w:t>
      </w:r>
      <w:r w:rsidRPr="005E3108">
        <w:rPr>
          <w:rFonts w:ascii="Times New Roman" w:hAnsi="Times New Roman" w:cs="Times New Roman"/>
          <w:sz w:val="28"/>
          <w:szCs w:val="28"/>
        </w:rPr>
        <w:t xml:space="preserve">  в 2019 – 2020 учебном году необходимо обратить внимание:</w:t>
      </w:r>
    </w:p>
    <w:p w:rsidR="005E3108" w:rsidRPr="005E3108" w:rsidRDefault="005E3108" w:rsidP="005E310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108">
        <w:rPr>
          <w:rFonts w:ascii="Times New Roman" w:hAnsi="Times New Roman" w:cs="Times New Roman"/>
          <w:color w:val="000000"/>
          <w:sz w:val="28"/>
          <w:szCs w:val="28"/>
        </w:rPr>
        <w:t xml:space="preserve">- продумать в начале года конкурс творческих и исследовательских работ, которые ребята должны защищать в рамках Недель. </w:t>
      </w:r>
    </w:p>
    <w:p w:rsidR="005E3108" w:rsidRPr="005E3108" w:rsidRDefault="005E3108" w:rsidP="005E3108">
      <w:pPr>
        <w:shd w:val="clear" w:color="auto" w:fill="FFFFFF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310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вовлекать абсолютно всех учащихся в проводимых мероприятиях, раскр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вая потенциал учащихся;</w:t>
      </w:r>
    </w:p>
    <w:p w:rsidR="005E3108" w:rsidRPr="005E3108" w:rsidRDefault="005E3108" w:rsidP="005E3108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E3108">
        <w:rPr>
          <w:rFonts w:ascii="Times New Roman" w:hAnsi="Times New Roman" w:cs="Times New Roman"/>
          <w:color w:val="000000"/>
          <w:sz w:val="28"/>
          <w:szCs w:val="28"/>
        </w:rPr>
        <w:t>- шире использовать написание учащимися рефератов, составление презент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E3108">
        <w:rPr>
          <w:rFonts w:ascii="Times New Roman" w:hAnsi="Times New Roman" w:cs="Times New Roman"/>
          <w:color w:val="000000"/>
          <w:sz w:val="28"/>
          <w:szCs w:val="28"/>
        </w:rPr>
        <w:t>ций, творческих проектов с использованием ИКТ.</w:t>
      </w:r>
    </w:p>
    <w:p w:rsidR="008F6ED1" w:rsidRPr="004955E0" w:rsidRDefault="00AA57F6" w:rsidP="00AA57F6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6ED1"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Выводы: </w:t>
      </w:r>
    </w:p>
    <w:p w:rsidR="008F6ED1" w:rsidRPr="004955E0" w:rsidRDefault="008F6ED1" w:rsidP="002127BD">
      <w:pPr>
        <w:pStyle w:val="a9"/>
        <w:numPr>
          <w:ilvl w:val="0"/>
          <w:numId w:val="26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Предметные недели были  проведены в указанные сроки, согласно утверждённому плану.</w:t>
      </w:r>
    </w:p>
    <w:p w:rsidR="008F6ED1" w:rsidRPr="004955E0" w:rsidRDefault="008F6ED1" w:rsidP="002127BD">
      <w:pPr>
        <w:pStyle w:val="a9"/>
        <w:numPr>
          <w:ilvl w:val="0"/>
          <w:numId w:val="26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При подготовке мероприятий и творческих заданий учитывались во</w:t>
      </w:r>
      <w:r w:rsidRPr="004955E0">
        <w:rPr>
          <w:sz w:val="28"/>
          <w:szCs w:val="28"/>
        </w:rPr>
        <w:t>з</w:t>
      </w:r>
      <w:r w:rsidRPr="004955E0">
        <w:rPr>
          <w:sz w:val="28"/>
          <w:szCs w:val="28"/>
        </w:rPr>
        <w:t xml:space="preserve">растные особенности детей. </w:t>
      </w:r>
    </w:p>
    <w:p w:rsidR="008F6ED1" w:rsidRPr="004955E0" w:rsidRDefault="008F6ED1" w:rsidP="002127BD">
      <w:pPr>
        <w:pStyle w:val="a9"/>
        <w:numPr>
          <w:ilvl w:val="0"/>
          <w:numId w:val="26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Каждое мероприятие было нацелено на реализацию поставленных з</w:t>
      </w:r>
      <w:r w:rsidRPr="004955E0">
        <w:rPr>
          <w:sz w:val="28"/>
          <w:szCs w:val="28"/>
        </w:rPr>
        <w:t>а</w:t>
      </w:r>
      <w:r w:rsidRPr="004955E0">
        <w:rPr>
          <w:sz w:val="28"/>
          <w:szCs w:val="28"/>
        </w:rPr>
        <w:t xml:space="preserve">дач, было хорошо организовано и проведено на должном методическом уровне. </w:t>
      </w:r>
    </w:p>
    <w:p w:rsidR="008F6ED1" w:rsidRPr="004955E0" w:rsidRDefault="008F6ED1" w:rsidP="003013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Рекомендации: </w:t>
      </w:r>
    </w:p>
    <w:p w:rsidR="008F6ED1" w:rsidRPr="004955E0" w:rsidRDefault="008F6ED1" w:rsidP="002127BD">
      <w:pPr>
        <w:pStyle w:val="a9"/>
        <w:numPr>
          <w:ilvl w:val="0"/>
          <w:numId w:val="28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при проведении недель учитывать интересы  и пожелания ребят; </w:t>
      </w:r>
    </w:p>
    <w:p w:rsidR="008F6ED1" w:rsidRPr="004955E0" w:rsidRDefault="008F6ED1" w:rsidP="002127BD">
      <w:pPr>
        <w:pStyle w:val="a9"/>
        <w:numPr>
          <w:ilvl w:val="0"/>
          <w:numId w:val="27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привлекать к участию в мероприятиях предметных недель ребят из группы «риска»;</w:t>
      </w:r>
    </w:p>
    <w:p w:rsidR="008F6ED1" w:rsidRPr="004955E0" w:rsidRDefault="008F6ED1" w:rsidP="002127BD">
      <w:pPr>
        <w:pStyle w:val="a9"/>
        <w:numPr>
          <w:ilvl w:val="0"/>
          <w:numId w:val="27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>к подготовке мероприятий шире привлекать самих ребят и ребят из школьной детской организации;</w:t>
      </w:r>
    </w:p>
    <w:p w:rsidR="008F6ED1" w:rsidRPr="004955E0" w:rsidRDefault="008F6ED1" w:rsidP="002127BD">
      <w:pPr>
        <w:pStyle w:val="a9"/>
        <w:numPr>
          <w:ilvl w:val="0"/>
          <w:numId w:val="27"/>
        </w:numPr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итоги проведенных недель отражать на сайте школы или в других информационных источниках. </w:t>
      </w:r>
    </w:p>
    <w:p w:rsidR="008F6ED1" w:rsidRPr="004955E0" w:rsidRDefault="008F6ED1" w:rsidP="0030139B">
      <w:pPr>
        <w:spacing w:after="0"/>
        <w:rPr>
          <w:rFonts w:ascii="Times New Roman" w:hAnsi="Times New Roman" w:cs="Times New Roman"/>
        </w:rPr>
      </w:pPr>
    </w:p>
    <w:p w:rsidR="008F6ED1" w:rsidRPr="0073777C" w:rsidRDefault="008F6ED1" w:rsidP="0073777C">
      <w:pPr>
        <w:pStyle w:val="a9"/>
        <w:numPr>
          <w:ilvl w:val="1"/>
          <w:numId w:val="14"/>
        </w:numPr>
        <w:jc w:val="center"/>
        <w:rPr>
          <w:b/>
          <w:bCs/>
          <w:i/>
          <w:iCs/>
          <w:sz w:val="28"/>
          <w:szCs w:val="28"/>
        </w:rPr>
      </w:pPr>
      <w:r w:rsidRPr="0073777C">
        <w:rPr>
          <w:b/>
          <w:bCs/>
          <w:i/>
          <w:iCs/>
          <w:sz w:val="28"/>
          <w:szCs w:val="28"/>
        </w:rPr>
        <w:t>Участие МКОУ СОШ №4 в научн</w:t>
      </w:r>
      <w:proofErr w:type="gramStart"/>
      <w:r w:rsidRPr="0073777C">
        <w:rPr>
          <w:b/>
          <w:bCs/>
          <w:i/>
          <w:iCs/>
          <w:sz w:val="28"/>
          <w:szCs w:val="28"/>
        </w:rPr>
        <w:t>о-</w:t>
      </w:r>
      <w:proofErr w:type="gramEnd"/>
      <w:r w:rsidRPr="0073777C">
        <w:rPr>
          <w:b/>
          <w:bCs/>
          <w:i/>
          <w:iCs/>
          <w:sz w:val="28"/>
          <w:szCs w:val="28"/>
        </w:rPr>
        <w:t xml:space="preserve"> практической конфере</w:t>
      </w:r>
      <w:r w:rsidRPr="0073777C">
        <w:rPr>
          <w:b/>
          <w:bCs/>
          <w:i/>
          <w:iCs/>
          <w:sz w:val="28"/>
          <w:szCs w:val="28"/>
        </w:rPr>
        <w:t>н</w:t>
      </w:r>
      <w:r w:rsidRPr="0073777C">
        <w:rPr>
          <w:b/>
          <w:bCs/>
          <w:i/>
          <w:iCs/>
          <w:sz w:val="28"/>
          <w:szCs w:val="28"/>
        </w:rPr>
        <w:t>ции исследовательских работ</w:t>
      </w:r>
    </w:p>
    <w:p w:rsidR="008F6ED1" w:rsidRPr="004955E0" w:rsidRDefault="008F6ED1" w:rsidP="00527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ED1" w:rsidRPr="004955E0" w:rsidRDefault="008F6ED1" w:rsidP="00527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        В этом учебном году ребята нашей школы приняли участие в районной научн</w:t>
      </w:r>
      <w:proofErr w:type="gramStart"/>
      <w:r w:rsidRPr="004955E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955E0">
        <w:rPr>
          <w:rFonts w:ascii="Times New Roman" w:hAnsi="Times New Roman" w:cs="Times New Roman"/>
          <w:sz w:val="28"/>
          <w:szCs w:val="28"/>
        </w:rPr>
        <w:t xml:space="preserve"> практической конференции исследовательских работ «Первые шаги в науку». На конференции было представлено </w:t>
      </w:r>
      <w:r w:rsidR="0000299A">
        <w:rPr>
          <w:rFonts w:ascii="Times New Roman" w:hAnsi="Times New Roman" w:cs="Times New Roman"/>
          <w:sz w:val="28"/>
          <w:szCs w:val="28"/>
        </w:rPr>
        <w:t>всего лишь 2</w:t>
      </w:r>
      <w:r w:rsidRPr="004955E0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00299A">
        <w:rPr>
          <w:rFonts w:ascii="Times New Roman" w:hAnsi="Times New Roman" w:cs="Times New Roman"/>
          <w:sz w:val="28"/>
          <w:szCs w:val="28"/>
        </w:rPr>
        <w:t xml:space="preserve"> учащихся н</w:t>
      </w:r>
      <w:r w:rsidR="005678C8">
        <w:rPr>
          <w:rFonts w:ascii="Times New Roman" w:hAnsi="Times New Roman" w:cs="Times New Roman"/>
          <w:sz w:val="28"/>
          <w:szCs w:val="28"/>
        </w:rPr>
        <w:t xml:space="preserve">ашей школы, что на 50 % меньше </w:t>
      </w:r>
      <w:r w:rsidR="0000299A">
        <w:rPr>
          <w:rFonts w:ascii="Times New Roman" w:hAnsi="Times New Roman" w:cs="Times New Roman"/>
          <w:sz w:val="28"/>
          <w:szCs w:val="28"/>
        </w:rPr>
        <w:t>п</w:t>
      </w:r>
      <w:r w:rsidR="005678C8">
        <w:rPr>
          <w:rFonts w:ascii="Times New Roman" w:hAnsi="Times New Roman" w:cs="Times New Roman"/>
          <w:sz w:val="28"/>
          <w:szCs w:val="28"/>
        </w:rPr>
        <w:t>р</w:t>
      </w:r>
      <w:r w:rsidR="0000299A">
        <w:rPr>
          <w:rFonts w:ascii="Times New Roman" w:hAnsi="Times New Roman" w:cs="Times New Roman"/>
          <w:sz w:val="28"/>
          <w:szCs w:val="28"/>
        </w:rPr>
        <w:t>едыдущего</w:t>
      </w:r>
      <w:r w:rsidR="005678C8">
        <w:rPr>
          <w:rFonts w:ascii="Times New Roman" w:hAnsi="Times New Roman" w:cs="Times New Roman"/>
          <w:sz w:val="28"/>
          <w:szCs w:val="28"/>
        </w:rPr>
        <w:t xml:space="preserve"> учебного </w:t>
      </w:r>
      <w:r w:rsidR="0000299A">
        <w:rPr>
          <w:rFonts w:ascii="Times New Roman" w:hAnsi="Times New Roman" w:cs="Times New Roman"/>
          <w:sz w:val="28"/>
          <w:szCs w:val="28"/>
        </w:rPr>
        <w:t>года</w:t>
      </w:r>
      <w:r w:rsidRPr="004955E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794"/>
        <w:gridCol w:w="609"/>
        <w:gridCol w:w="2374"/>
        <w:gridCol w:w="1939"/>
        <w:gridCol w:w="2881"/>
      </w:tblGrid>
      <w:tr w:rsidR="00EF678A" w:rsidRPr="00D85F19" w:rsidTr="008814EA">
        <w:tc>
          <w:tcPr>
            <w:tcW w:w="540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94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учас</w:t>
            </w: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ника</w:t>
            </w:r>
          </w:p>
        </w:tc>
        <w:tc>
          <w:tcPr>
            <w:tcW w:w="609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</w:t>
            </w:r>
          </w:p>
        </w:tc>
        <w:tc>
          <w:tcPr>
            <w:tcW w:w="2374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работы</w:t>
            </w:r>
          </w:p>
        </w:tc>
        <w:tc>
          <w:tcPr>
            <w:tcW w:w="1939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секции</w:t>
            </w:r>
          </w:p>
        </w:tc>
        <w:tc>
          <w:tcPr>
            <w:tcW w:w="2881" w:type="dxa"/>
            <w:shd w:val="clear" w:color="auto" w:fill="92D050"/>
          </w:tcPr>
          <w:p w:rsidR="008F6ED1" w:rsidRPr="00D85F19" w:rsidRDefault="008F6ED1" w:rsidP="00D85F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руководителя</w:t>
            </w:r>
          </w:p>
        </w:tc>
      </w:tr>
      <w:tr w:rsidR="00CE1145" w:rsidRPr="00D85F19" w:rsidTr="00D85F19">
        <w:tc>
          <w:tcPr>
            <w:tcW w:w="540" w:type="dxa"/>
            <w:vAlign w:val="center"/>
          </w:tcPr>
          <w:p w:rsidR="00CE1145" w:rsidRPr="00D85F19" w:rsidRDefault="00CE1145" w:rsidP="00CE114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4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Кульчитская</w:t>
            </w:r>
            <w:proofErr w:type="spellEnd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</w:t>
            </w:r>
          </w:p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609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История школы - история поселка</w:t>
            </w:r>
          </w:p>
        </w:tc>
        <w:tc>
          <w:tcPr>
            <w:tcW w:w="1939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Гуманитарные науки</w:t>
            </w:r>
          </w:p>
        </w:tc>
        <w:tc>
          <w:tcPr>
            <w:tcW w:w="2881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Кульчитская</w:t>
            </w:r>
            <w:proofErr w:type="spellEnd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Викторовна, учитель ру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ского языка и литературы</w:t>
            </w:r>
          </w:p>
        </w:tc>
      </w:tr>
      <w:tr w:rsidR="00CE1145" w:rsidRPr="00D85F19" w:rsidTr="00D85F19">
        <w:tc>
          <w:tcPr>
            <w:tcW w:w="540" w:type="dxa"/>
            <w:vAlign w:val="center"/>
          </w:tcPr>
          <w:p w:rsidR="00CE1145" w:rsidRPr="00D85F19" w:rsidRDefault="00CE1145" w:rsidP="00CE114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5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Иванова Елена Валерьевна</w:t>
            </w:r>
          </w:p>
        </w:tc>
        <w:tc>
          <w:tcPr>
            <w:tcW w:w="609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Фитонцид</w:t>
            </w:r>
            <w:proofErr w:type="gramStart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CE1145">
              <w:rPr>
                <w:rFonts w:ascii="Times New Roman" w:hAnsi="Times New Roman" w:cs="Times New Roman"/>
                <w:sz w:val="24"/>
                <w:szCs w:val="24"/>
              </w:rPr>
              <w:t xml:space="preserve"> санит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ры нашего здоровья</w:t>
            </w:r>
          </w:p>
        </w:tc>
        <w:tc>
          <w:tcPr>
            <w:tcW w:w="1939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Естественные науки</w:t>
            </w:r>
          </w:p>
        </w:tc>
        <w:tc>
          <w:tcPr>
            <w:tcW w:w="2881" w:type="dxa"/>
          </w:tcPr>
          <w:p w:rsidR="00CE1145" w:rsidRPr="00CE1145" w:rsidRDefault="00CE1145" w:rsidP="00CE11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Лысенко Ольга Алекса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дровна, учитель биол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E1145">
              <w:rPr>
                <w:rFonts w:ascii="Times New Roman" w:hAnsi="Times New Roman" w:cs="Times New Roman"/>
                <w:sz w:val="24"/>
                <w:szCs w:val="24"/>
              </w:rPr>
              <w:t>гии и географии</w:t>
            </w:r>
          </w:p>
        </w:tc>
      </w:tr>
    </w:tbl>
    <w:p w:rsidR="00636F70" w:rsidRDefault="008F6ED1" w:rsidP="00527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02A5F" w:rsidRDefault="00636F70" w:rsidP="00527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 По итогам конференции </w:t>
      </w:r>
      <w:r w:rsidR="008814EA">
        <w:rPr>
          <w:rFonts w:ascii="Times New Roman" w:hAnsi="Times New Roman" w:cs="Times New Roman"/>
          <w:sz w:val="28"/>
          <w:szCs w:val="28"/>
        </w:rPr>
        <w:t xml:space="preserve">Иванова </w:t>
      </w:r>
      <w:r w:rsidR="00CE1145">
        <w:rPr>
          <w:rFonts w:ascii="Times New Roman" w:hAnsi="Times New Roman" w:cs="Times New Roman"/>
          <w:sz w:val="28"/>
          <w:szCs w:val="28"/>
        </w:rPr>
        <w:t>Елена</w:t>
      </w:r>
      <w:r w:rsidR="008814EA">
        <w:rPr>
          <w:rFonts w:ascii="Times New Roman" w:hAnsi="Times New Roman" w:cs="Times New Roman"/>
          <w:sz w:val="28"/>
          <w:szCs w:val="28"/>
        </w:rPr>
        <w:t xml:space="preserve"> </w:t>
      </w:r>
      <w:r w:rsidR="00D85F19">
        <w:rPr>
          <w:rFonts w:ascii="Times New Roman" w:hAnsi="Times New Roman" w:cs="Times New Roman"/>
          <w:sz w:val="28"/>
          <w:szCs w:val="28"/>
        </w:rPr>
        <w:t xml:space="preserve"> стал</w:t>
      </w:r>
      <w:r w:rsidR="008814EA">
        <w:rPr>
          <w:rFonts w:ascii="Times New Roman" w:hAnsi="Times New Roman" w:cs="Times New Roman"/>
          <w:sz w:val="28"/>
          <w:szCs w:val="28"/>
        </w:rPr>
        <w:t>а</w:t>
      </w:r>
      <w:r w:rsidR="00D85F19">
        <w:rPr>
          <w:rFonts w:ascii="Times New Roman" w:hAnsi="Times New Roman" w:cs="Times New Roman"/>
          <w:sz w:val="28"/>
          <w:szCs w:val="28"/>
        </w:rPr>
        <w:t xml:space="preserve"> призер</w:t>
      </w:r>
      <w:r w:rsidR="008814EA">
        <w:rPr>
          <w:rFonts w:ascii="Times New Roman" w:hAnsi="Times New Roman" w:cs="Times New Roman"/>
          <w:sz w:val="28"/>
          <w:szCs w:val="28"/>
        </w:rPr>
        <w:t>о</w:t>
      </w:r>
      <w:r w:rsidR="00D85F19">
        <w:rPr>
          <w:rFonts w:ascii="Times New Roman" w:hAnsi="Times New Roman" w:cs="Times New Roman"/>
          <w:sz w:val="28"/>
          <w:szCs w:val="28"/>
        </w:rPr>
        <w:t>м</w:t>
      </w:r>
      <w:r w:rsidR="002B7D98">
        <w:rPr>
          <w:rFonts w:ascii="Times New Roman" w:hAnsi="Times New Roman" w:cs="Times New Roman"/>
          <w:sz w:val="28"/>
          <w:szCs w:val="28"/>
        </w:rPr>
        <w:t xml:space="preserve"> (3 место)</w:t>
      </w:r>
      <w:r w:rsidR="00D85F19">
        <w:rPr>
          <w:rFonts w:ascii="Times New Roman" w:hAnsi="Times New Roman" w:cs="Times New Roman"/>
          <w:sz w:val="28"/>
          <w:szCs w:val="28"/>
        </w:rPr>
        <w:t>.</w:t>
      </w:r>
      <w:r w:rsidR="00602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ED1" w:rsidRDefault="00602A5F" w:rsidP="00781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Следует отметить, что активность в участии </w:t>
      </w:r>
      <w:r w:rsidR="00C704F6">
        <w:rPr>
          <w:rFonts w:ascii="Times New Roman" w:hAnsi="Times New Roman" w:cs="Times New Roman"/>
          <w:sz w:val="28"/>
          <w:szCs w:val="28"/>
        </w:rPr>
        <w:t>в научно-практической конференции с каждым годом</w:t>
      </w:r>
      <w:r w:rsidR="00E85B69">
        <w:rPr>
          <w:rFonts w:ascii="Times New Roman" w:hAnsi="Times New Roman" w:cs="Times New Roman"/>
          <w:sz w:val="28"/>
          <w:szCs w:val="28"/>
        </w:rPr>
        <w:t xml:space="preserve"> снижается. Это частично можно объяснить тем, что между Всероссийской олимпиадой школьников и научно-практической конференцией </w:t>
      </w:r>
      <w:r w:rsidR="007A669A">
        <w:rPr>
          <w:rFonts w:ascii="Times New Roman" w:hAnsi="Times New Roman" w:cs="Times New Roman"/>
          <w:sz w:val="28"/>
          <w:szCs w:val="28"/>
        </w:rPr>
        <w:t>небольшой промежуток времени, а дети, кот</w:t>
      </w:r>
      <w:r w:rsidR="007A669A">
        <w:rPr>
          <w:rFonts w:ascii="Times New Roman" w:hAnsi="Times New Roman" w:cs="Times New Roman"/>
          <w:sz w:val="28"/>
          <w:szCs w:val="28"/>
        </w:rPr>
        <w:t>о</w:t>
      </w:r>
      <w:r w:rsidR="007A669A">
        <w:rPr>
          <w:rFonts w:ascii="Times New Roman" w:hAnsi="Times New Roman" w:cs="Times New Roman"/>
          <w:sz w:val="28"/>
          <w:szCs w:val="28"/>
        </w:rPr>
        <w:lastRenderedPageBreak/>
        <w:t>рые участвуют в этих мероприятиях одни и те же.</w:t>
      </w:r>
      <w:r w:rsidR="00781EA6">
        <w:rPr>
          <w:rFonts w:ascii="Times New Roman" w:hAnsi="Times New Roman" w:cs="Times New Roman"/>
          <w:sz w:val="28"/>
          <w:szCs w:val="28"/>
        </w:rPr>
        <w:t xml:space="preserve"> Также можно отметить и пассивность самих учителей в этом мероприятии.</w:t>
      </w:r>
    </w:p>
    <w:p w:rsidR="008F6ED1" w:rsidRPr="00665B98" w:rsidRDefault="00F63078" w:rsidP="00665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Руководителям МО </w:t>
      </w:r>
      <w:r w:rsidR="00F53BD2">
        <w:rPr>
          <w:rFonts w:ascii="Times New Roman" w:hAnsi="Times New Roman" w:cs="Times New Roman"/>
          <w:sz w:val="28"/>
          <w:szCs w:val="28"/>
        </w:rPr>
        <w:t xml:space="preserve">ЕМЦ и гуманитарного цикла вместе с учителями-предметниками </w:t>
      </w:r>
      <w:r>
        <w:rPr>
          <w:rFonts w:ascii="Times New Roman" w:hAnsi="Times New Roman" w:cs="Times New Roman"/>
          <w:sz w:val="28"/>
          <w:szCs w:val="28"/>
        </w:rPr>
        <w:t>следует продумать способы повышения интереса к научно-практической конференции.</w:t>
      </w:r>
      <w:r w:rsidR="0065524C">
        <w:rPr>
          <w:rFonts w:ascii="Times New Roman" w:hAnsi="Times New Roman" w:cs="Times New Roman"/>
          <w:sz w:val="28"/>
          <w:szCs w:val="28"/>
        </w:rPr>
        <w:t xml:space="preserve"> Также следует продумывать тематику  </w:t>
      </w:r>
      <w:r w:rsidR="00BD343B">
        <w:rPr>
          <w:rFonts w:ascii="Times New Roman" w:hAnsi="Times New Roman" w:cs="Times New Roman"/>
          <w:sz w:val="28"/>
          <w:szCs w:val="28"/>
        </w:rPr>
        <w:t>высту</w:t>
      </w:r>
      <w:r w:rsidR="00BD343B">
        <w:rPr>
          <w:rFonts w:ascii="Times New Roman" w:hAnsi="Times New Roman" w:cs="Times New Roman"/>
          <w:sz w:val="28"/>
          <w:szCs w:val="28"/>
        </w:rPr>
        <w:t>п</w:t>
      </w:r>
      <w:r w:rsidR="00BD343B">
        <w:rPr>
          <w:rFonts w:ascii="Times New Roman" w:hAnsi="Times New Roman" w:cs="Times New Roman"/>
          <w:sz w:val="28"/>
          <w:szCs w:val="28"/>
        </w:rPr>
        <w:t xml:space="preserve">лений заблаговременно, вести работу с детьми </w:t>
      </w:r>
      <w:r w:rsidR="001833D0">
        <w:rPr>
          <w:rFonts w:ascii="Times New Roman" w:hAnsi="Times New Roman" w:cs="Times New Roman"/>
          <w:sz w:val="28"/>
          <w:szCs w:val="28"/>
        </w:rPr>
        <w:t>не только старшего школьн</w:t>
      </w:r>
      <w:r w:rsidR="001833D0">
        <w:rPr>
          <w:rFonts w:ascii="Times New Roman" w:hAnsi="Times New Roman" w:cs="Times New Roman"/>
          <w:sz w:val="28"/>
          <w:szCs w:val="28"/>
        </w:rPr>
        <w:t>о</w:t>
      </w:r>
      <w:r w:rsidR="001833D0">
        <w:rPr>
          <w:rFonts w:ascii="Times New Roman" w:hAnsi="Times New Roman" w:cs="Times New Roman"/>
          <w:sz w:val="28"/>
          <w:szCs w:val="28"/>
        </w:rPr>
        <w:t>го возраста</w:t>
      </w:r>
      <w:r w:rsidR="00E65D5D">
        <w:rPr>
          <w:rFonts w:ascii="Times New Roman" w:hAnsi="Times New Roman" w:cs="Times New Roman"/>
          <w:sz w:val="28"/>
          <w:szCs w:val="28"/>
        </w:rPr>
        <w:t>,</w:t>
      </w:r>
      <w:r w:rsidR="001833D0">
        <w:rPr>
          <w:rFonts w:ascii="Times New Roman" w:hAnsi="Times New Roman" w:cs="Times New Roman"/>
          <w:sz w:val="28"/>
          <w:szCs w:val="28"/>
        </w:rPr>
        <w:t xml:space="preserve"> но и с ребятами 5-7 классов.</w:t>
      </w:r>
      <w:r w:rsidR="0060002D">
        <w:rPr>
          <w:rFonts w:ascii="Times New Roman" w:hAnsi="Times New Roman" w:cs="Times New Roman"/>
          <w:sz w:val="28"/>
          <w:szCs w:val="28"/>
        </w:rPr>
        <w:t xml:space="preserve"> В 2019-2020 учебном году в обяз</w:t>
      </w:r>
      <w:r w:rsidR="0060002D">
        <w:rPr>
          <w:rFonts w:ascii="Times New Roman" w:hAnsi="Times New Roman" w:cs="Times New Roman"/>
          <w:sz w:val="28"/>
          <w:szCs w:val="28"/>
        </w:rPr>
        <w:t>а</w:t>
      </w:r>
      <w:r w:rsidR="0060002D">
        <w:rPr>
          <w:rFonts w:ascii="Times New Roman" w:hAnsi="Times New Roman" w:cs="Times New Roman"/>
          <w:sz w:val="28"/>
          <w:szCs w:val="28"/>
        </w:rPr>
        <w:t xml:space="preserve">тельном порядке </w:t>
      </w:r>
      <w:r w:rsidR="00477593">
        <w:rPr>
          <w:rFonts w:ascii="Times New Roman" w:hAnsi="Times New Roman" w:cs="Times New Roman"/>
          <w:sz w:val="28"/>
          <w:szCs w:val="28"/>
        </w:rPr>
        <w:t>провести школьную научно-практическую конференцию.</w:t>
      </w:r>
      <w:bookmarkStart w:id="1" w:name="_GoBack"/>
      <w:bookmarkEnd w:id="1"/>
    </w:p>
    <w:p w:rsidR="008F6ED1" w:rsidRPr="004955E0" w:rsidRDefault="008F6ED1" w:rsidP="005C3C50">
      <w:pPr>
        <w:tabs>
          <w:tab w:val="right" w:leader="underscore" w:pos="45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Анализ методической работы</w:t>
      </w:r>
      <w:r w:rsidR="004F12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школы</w:t>
      </w:r>
    </w:p>
    <w:p w:rsidR="00D43681" w:rsidRPr="004955E0" w:rsidRDefault="00D43681" w:rsidP="005C3C50">
      <w:pPr>
        <w:tabs>
          <w:tab w:val="right" w:leader="underscore" w:pos="45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F6ED1" w:rsidRPr="004955E0" w:rsidRDefault="008F6ED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4955E0">
        <w:rPr>
          <w:rFonts w:ascii="Times New Roman" w:hAnsi="Times New Roman" w:cs="Times New Roman"/>
          <w:sz w:val="28"/>
          <w:szCs w:val="28"/>
        </w:rPr>
        <w:t xml:space="preserve"> оценить уровень методической работы в школе.</w:t>
      </w:r>
    </w:p>
    <w:p w:rsidR="008F6ED1" w:rsidRPr="004955E0" w:rsidRDefault="008F6ED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8F6ED1" w:rsidRPr="004955E0" w:rsidRDefault="00D43681" w:rsidP="00D43681">
      <w:pPr>
        <w:pStyle w:val="a9"/>
        <w:tabs>
          <w:tab w:val="right" w:leader="underscore" w:pos="4535"/>
        </w:tabs>
        <w:spacing w:line="240" w:lineRule="atLeast"/>
        <w:ind w:left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- </w:t>
      </w:r>
      <w:r w:rsidR="008F6ED1" w:rsidRPr="004955E0">
        <w:rPr>
          <w:sz w:val="28"/>
          <w:szCs w:val="28"/>
        </w:rPr>
        <w:t>Выявить фактическую роль методической службы школы в профессионал</w:t>
      </w:r>
      <w:r w:rsidR="008F6ED1" w:rsidRPr="004955E0">
        <w:rPr>
          <w:sz w:val="28"/>
          <w:szCs w:val="28"/>
        </w:rPr>
        <w:t>ь</w:t>
      </w:r>
      <w:r w:rsidR="008F6ED1" w:rsidRPr="004955E0">
        <w:rPr>
          <w:sz w:val="28"/>
          <w:szCs w:val="28"/>
        </w:rPr>
        <w:t>ном росте педагогов.</w:t>
      </w:r>
    </w:p>
    <w:p w:rsidR="008F6ED1" w:rsidRPr="004955E0" w:rsidRDefault="00D43681" w:rsidP="00D43681">
      <w:pPr>
        <w:pStyle w:val="a9"/>
        <w:tabs>
          <w:tab w:val="right" w:leader="underscore" w:pos="4535"/>
        </w:tabs>
        <w:spacing w:line="240" w:lineRule="atLeast"/>
        <w:ind w:left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- </w:t>
      </w:r>
      <w:r w:rsidR="008F6ED1" w:rsidRPr="004955E0">
        <w:rPr>
          <w:sz w:val="28"/>
          <w:szCs w:val="28"/>
        </w:rPr>
        <w:t>Выявить положительные стороны и негативные результаты работы педаг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гического коллектива за истекший период и наметить пути решения по пр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блемным вопросам.</w:t>
      </w:r>
    </w:p>
    <w:p w:rsidR="008F6ED1" w:rsidRPr="004955E0" w:rsidRDefault="008F6ED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      Анализу была подвергнута работа методической службы школы в целом и  методических объединений: учителей начальных классов, учителей ест</w:t>
      </w:r>
      <w:r w:rsidRPr="004955E0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>ственно-математического цикла, учителей гуманитарного цикла.</w:t>
      </w:r>
    </w:p>
    <w:p w:rsidR="00D43681" w:rsidRPr="004955E0" w:rsidRDefault="00D4368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F6ED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</w:rPr>
        <w:t>В ходе проведенного анализа работы было установлено:</w:t>
      </w:r>
    </w:p>
    <w:p w:rsidR="00D43681" w:rsidRPr="004955E0" w:rsidRDefault="00D43681" w:rsidP="005C3C50">
      <w:pPr>
        <w:tabs>
          <w:tab w:val="right" w:leader="underscore" w:pos="4535"/>
        </w:tabs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Методический совет школы имеет годовой план работы, который на конец года выполнен. Заседания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методсовета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проводились регулярно, не реже 1 раза в месяц.</w:t>
      </w:r>
    </w:p>
    <w:p w:rsidR="00DE1280" w:rsidRPr="00DE128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12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280">
        <w:rPr>
          <w:rFonts w:ascii="Times New Roman" w:hAnsi="Times New Roman" w:cs="Times New Roman"/>
          <w:sz w:val="28"/>
          <w:szCs w:val="28"/>
        </w:rPr>
        <w:t>Все методические объединения имеют годовые планы работ и пров</w:t>
      </w:r>
      <w:r w:rsidRPr="00DE1280">
        <w:rPr>
          <w:rFonts w:ascii="Times New Roman" w:hAnsi="Times New Roman" w:cs="Times New Roman"/>
          <w:sz w:val="28"/>
          <w:szCs w:val="28"/>
        </w:rPr>
        <w:t>о</w:t>
      </w:r>
      <w:r w:rsidRPr="00DE1280">
        <w:rPr>
          <w:rFonts w:ascii="Times New Roman" w:hAnsi="Times New Roman" w:cs="Times New Roman"/>
          <w:sz w:val="28"/>
          <w:szCs w:val="28"/>
        </w:rPr>
        <w:t>дили свои заседания не реже чем один раз в четверть.</w:t>
      </w:r>
    </w:p>
    <w:p w:rsidR="008F6ED1" w:rsidRPr="00DE1280" w:rsidRDefault="008F6ED1" w:rsidP="002127BD">
      <w:pPr>
        <w:pStyle w:val="a9"/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 w:rsidRPr="00DE1280">
        <w:rPr>
          <w:sz w:val="28"/>
          <w:szCs w:val="28"/>
        </w:rPr>
        <w:t>В соответствии с планом работы школы в течение учебного года были проведены тематические педсоветы:</w:t>
      </w:r>
      <w:r w:rsidR="009243D5" w:rsidRPr="00DE1280">
        <w:rPr>
          <w:bCs/>
          <w:iCs/>
          <w:sz w:val="28"/>
          <w:szCs w:val="28"/>
        </w:rPr>
        <w:t xml:space="preserve"> </w:t>
      </w:r>
      <w:r w:rsidR="00DE1280" w:rsidRPr="00DE1280">
        <w:rPr>
          <w:sz w:val="28"/>
          <w:szCs w:val="28"/>
        </w:rPr>
        <w:t>«Современные требования к кач</w:t>
      </w:r>
      <w:r w:rsidR="00DE1280" w:rsidRPr="00DE1280">
        <w:rPr>
          <w:sz w:val="28"/>
          <w:szCs w:val="28"/>
        </w:rPr>
        <w:t>е</w:t>
      </w:r>
      <w:r w:rsidR="00DE1280" w:rsidRPr="00DE1280">
        <w:rPr>
          <w:sz w:val="28"/>
          <w:szCs w:val="28"/>
        </w:rPr>
        <w:t>ству урока – ориентиры на обновление содержания образования», «Формирование УУД в рамках реализации ФГОС», «Роль классного руководителя в системе воспитания школьников в условиях реализации ФГОС».</w:t>
      </w: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В соответствии с планами, анализируются результаты контрольных, диагностических работ всех видов.</w:t>
      </w: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Под руководством руководителей методических объединений и учит</w:t>
      </w:r>
      <w:r w:rsidRPr="004955E0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>лей школы проведены предметные недели по базовым дисциплинам согласно утвержденному графику.</w:t>
      </w: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55E0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 w:rsidRPr="004955E0">
        <w:rPr>
          <w:rFonts w:ascii="Times New Roman" w:hAnsi="Times New Roman" w:cs="Times New Roman"/>
          <w:sz w:val="28"/>
          <w:szCs w:val="28"/>
        </w:rPr>
        <w:t xml:space="preserve"> </w:t>
      </w:r>
      <w:r w:rsidR="009243D5">
        <w:rPr>
          <w:rFonts w:ascii="Times New Roman" w:hAnsi="Times New Roman" w:cs="Times New Roman"/>
          <w:sz w:val="28"/>
          <w:szCs w:val="28"/>
        </w:rPr>
        <w:t>ШЭ И МЭ</w:t>
      </w:r>
      <w:r w:rsidRPr="004955E0">
        <w:rPr>
          <w:rFonts w:ascii="Times New Roman" w:hAnsi="Times New Roman" w:cs="Times New Roman"/>
          <w:sz w:val="28"/>
          <w:szCs w:val="28"/>
        </w:rPr>
        <w:t xml:space="preserve"> Всероссийских олимпиад школьников по обр</w:t>
      </w:r>
      <w:r w:rsidRPr="004955E0">
        <w:rPr>
          <w:rFonts w:ascii="Times New Roman" w:hAnsi="Times New Roman" w:cs="Times New Roman"/>
          <w:sz w:val="28"/>
          <w:szCs w:val="28"/>
        </w:rPr>
        <w:t>а</w:t>
      </w:r>
      <w:r w:rsidRPr="004955E0">
        <w:rPr>
          <w:rFonts w:ascii="Times New Roman" w:hAnsi="Times New Roman" w:cs="Times New Roman"/>
          <w:sz w:val="28"/>
          <w:szCs w:val="28"/>
        </w:rPr>
        <w:t xml:space="preserve">зовательным дисциплинам. </w:t>
      </w: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Учителями составлены рабочие программы и календарно-тематические </w:t>
      </w:r>
      <w:r w:rsidRPr="004955E0">
        <w:rPr>
          <w:rFonts w:ascii="Times New Roman" w:hAnsi="Times New Roman" w:cs="Times New Roman"/>
          <w:sz w:val="28"/>
          <w:szCs w:val="28"/>
        </w:rPr>
        <w:lastRenderedPageBreak/>
        <w:t xml:space="preserve">планы по предметам, элективным </w:t>
      </w:r>
      <w:r w:rsidR="009243D5" w:rsidRPr="004955E0">
        <w:rPr>
          <w:rFonts w:ascii="Times New Roman" w:hAnsi="Times New Roman" w:cs="Times New Roman"/>
          <w:sz w:val="28"/>
          <w:szCs w:val="28"/>
        </w:rPr>
        <w:t>и факультативным</w:t>
      </w:r>
      <w:r w:rsidRPr="004955E0">
        <w:rPr>
          <w:rFonts w:ascii="Times New Roman" w:hAnsi="Times New Roman" w:cs="Times New Roman"/>
          <w:sz w:val="28"/>
          <w:szCs w:val="28"/>
        </w:rPr>
        <w:t xml:space="preserve"> курсам, которые были рассмотрены на заседаниях ШМО и утверждены директором.</w:t>
      </w:r>
    </w:p>
    <w:p w:rsidR="008F6ED1" w:rsidRPr="004955E0" w:rsidRDefault="009243D5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Заместителем директора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 по УВР проводились оперативные совещания по вопросам: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ознакомление с Учебным планом школы на 201</w:t>
      </w:r>
      <w:r w:rsidR="00123A03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123A03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учебный год, Образовательной программой школы на 201</w:t>
      </w:r>
      <w:r w:rsidR="00123A03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- 201</w:t>
      </w:r>
      <w:r w:rsidR="00123A03">
        <w:rPr>
          <w:rFonts w:ascii="Times New Roman" w:hAnsi="Times New Roman" w:cs="Times New Roman"/>
          <w:sz w:val="28"/>
          <w:szCs w:val="28"/>
        </w:rPr>
        <w:t xml:space="preserve">9 </w:t>
      </w:r>
      <w:r w:rsidRPr="004955E0">
        <w:rPr>
          <w:rFonts w:ascii="Times New Roman" w:hAnsi="Times New Roman" w:cs="Times New Roman"/>
          <w:sz w:val="28"/>
          <w:szCs w:val="28"/>
        </w:rPr>
        <w:t>учебный год;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 требованиях к составлению рабочей программы и календарно-тематического плана учителя;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инструктаж по ведению классного журнала и электронного кла</w:t>
      </w:r>
      <w:r w:rsidRPr="004955E0">
        <w:rPr>
          <w:rFonts w:ascii="Times New Roman" w:hAnsi="Times New Roman" w:cs="Times New Roman"/>
          <w:sz w:val="28"/>
          <w:szCs w:val="28"/>
        </w:rPr>
        <w:t>с</w:t>
      </w:r>
      <w:r w:rsidRPr="004955E0">
        <w:rPr>
          <w:rFonts w:ascii="Times New Roman" w:hAnsi="Times New Roman" w:cs="Times New Roman"/>
          <w:sz w:val="28"/>
          <w:szCs w:val="28"/>
        </w:rPr>
        <w:t>сного журнала;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об учебно-методических комплектах используемых в школе;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о внедрении в </w:t>
      </w:r>
      <w:r w:rsidR="00AC121B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 xml:space="preserve"> классе основной школы ФГОС;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об аттестации педагогических работников в 201</w:t>
      </w:r>
      <w:r w:rsidR="00AC121B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AC121B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уч. году;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о курсовой подготовке в 201</w:t>
      </w:r>
      <w:r w:rsidR="00AC121B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AC121B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уч. году;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подготовки в </w:t>
      </w:r>
      <w:r w:rsidR="009243D5">
        <w:rPr>
          <w:rFonts w:ascii="Times New Roman" w:hAnsi="Times New Roman" w:cs="Times New Roman"/>
          <w:sz w:val="28"/>
          <w:szCs w:val="28"/>
        </w:rPr>
        <w:t xml:space="preserve">9 </w:t>
      </w:r>
      <w:r w:rsidR="009243D5" w:rsidRPr="004955E0">
        <w:rPr>
          <w:rFonts w:ascii="Times New Roman" w:hAnsi="Times New Roman" w:cs="Times New Roman"/>
          <w:sz w:val="28"/>
          <w:szCs w:val="28"/>
        </w:rPr>
        <w:t>класс</w:t>
      </w:r>
      <w:r w:rsidR="009243D5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>;</w:t>
      </w:r>
    </w:p>
    <w:p w:rsidR="008F6ED1" w:rsidRPr="004955E0" w:rsidRDefault="008F6ED1" w:rsidP="002127BD">
      <w:pPr>
        <w:widowControl w:val="0"/>
        <w:numPr>
          <w:ilvl w:val="1"/>
          <w:numId w:val="30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организации и проведения </w:t>
      </w:r>
      <w:r w:rsidR="00AC121B">
        <w:rPr>
          <w:rFonts w:ascii="Times New Roman" w:hAnsi="Times New Roman" w:cs="Times New Roman"/>
          <w:sz w:val="28"/>
          <w:szCs w:val="28"/>
        </w:rPr>
        <w:t>ОГЭ в 9 классе</w:t>
      </w:r>
      <w:r w:rsidRPr="004955E0">
        <w:rPr>
          <w:rFonts w:ascii="Times New Roman" w:hAnsi="Times New Roman" w:cs="Times New Roman"/>
          <w:sz w:val="28"/>
          <w:szCs w:val="28"/>
        </w:rPr>
        <w:t>.</w:t>
      </w:r>
    </w:p>
    <w:p w:rsidR="008F6ED1" w:rsidRPr="004955E0" w:rsidRDefault="008F6ED1" w:rsidP="002127BD">
      <w:pPr>
        <w:widowControl w:val="0"/>
        <w:numPr>
          <w:ilvl w:val="0"/>
          <w:numId w:val="22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 В целях повышения квалификации учителя – предметники посещали:</w:t>
      </w:r>
    </w:p>
    <w:p w:rsidR="008F6ED1" w:rsidRPr="004955E0" w:rsidRDefault="008F6ED1" w:rsidP="002127BD">
      <w:pPr>
        <w:widowControl w:val="0"/>
        <w:numPr>
          <w:ilvl w:val="1"/>
          <w:numId w:val="31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районные семинары-практикумы;</w:t>
      </w:r>
    </w:p>
    <w:p w:rsidR="008F6ED1" w:rsidRPr="004955E0" w:rsidRDefault="008F6ED1" w:rsidP="002127BD">
      <w:pPr>
        <w:widowControl w:val="0"/>
        <w:numPr>
          <w:ilvl w:val="1"/>
          <w:numId w:val="31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курсы повышения квалификации</w:t>
      </w:r>
      <w:r w:rsidR="009243D5">
        <w:rPr>
          <w:rFonts w:ascii="Times New Roman" w:hAnsi="Times New Roman" w:cs="Times New Roman"/>
          <w:sz w:val="28"/>
          <w:szCs w:val="28"/>
        </w:rPr>
        <w:t xml:space="preserve"> по предметам</w:t>
      </w:r>
      <w:r w:rsidRPr="004955E0">
        <w:rPr>
          <w:rFonts w:ascii="Times New Roman" w:hAnsi="Times New Roman" w:cs="Times New Roman"/>
          <w:sz w:val="28"/>
          <w:szCs w:val="28"/>
        </w:rPr>
        <w:t>;</w:t>
      </w:r>
    </w:p>
    <w:p w:rsidR="008F6ED1" w:rsidRPr="004955E0" w:rsidRDefault="00301FCA" w:rsidP="002127BD">
      <w:pPr>
        <w:widowControl w:val="0"/>
        <w:numPr>
          <w:ilvl w:val="1"/>
          <w:numId w:val="31"/>
        </w:numPr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обучение на базе МОУ СШ №14 по подготовке организаторов в аудитории и вне аудитории, дистанционные курсы по подготовке 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технических специалистов, руководителей ППЭ и членов ГЭК. </w:t>
      </w:r>
    </w:p>
    <w:p w:rsidR="007E28EF" w:rsidRPr="004955E0" w:rsidRDefault="008F6ED1" w:rsidP="00CF0B7D">
      <w:pPr>
        <w:widowControl w:val="0"/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>В 201</w:t>
      </w:r>
      <w:r w:rsidR="00B95EF1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-201</w:t>
      </w:r>
      <w:r w:rsidR="00B95EF1">
        <w:rPr>
          <w:rFonts w:ascii="Times New Roman" w:hAnsi="Times New Roman" w:cs="Times New Roman"/>
          <w:sz w:val="28"/>
          <w:szCs w:val="28"/>
        </w:rPr>
        <w:t>9</w:t>
      </w:r>
      <w:r w:rsidRPr="004955E0">
        <w:rPr>
          <w:rFonts w:ascii="Times New Roman" w:hAnsi="Times New Roman" w:cs="Times New Roman"/>
          <w:sz w:val="28"/>
          <w:szCs w:val="28"/>
        </w:rPr>
        <w:t xml:space="preserve"> учебном году аттестовались следующие учителя: </w:t>
      </w:r>
      <w:proofErr w:type="spellStart"/>
      <w:r w:rsidR="00B95EF1">
        <w:rPr>
          <w:rFonts w:ascii="Times New Roman" w:hAnsi="Times New Roman" w:cs="Times New Roman"/>
          <w:sz w:val="28"/>
          <w:szCs w:val="28"/>
        </w:rPr>
        <w:t>Бекл</w:t>
      </w:r>
      <w:r w:rsidR="00B95EF1">
        <w:rPr>
          <w:rFonts w:ascii="Times New Roman" w:hAnsi="Times New Roman" w:cs="Times New Roman"/>
          <w:sz w:val="28"/>
          <w:szCs w:val="28"/>
        </w:rPr>
        <w:t>е</w:t>
      </w:r>
      <w:r w:rsidR="00B95EF1">
        <w:rPr>
          <w:rFonts w:ascii="Times New Roman" w:hAnsi="Times New Roman" w:cs="Times New Roman"/>
          <w:sz w:val="28"/>
          <w:szCs w:val="28"/>
        </w:rPr>
        <w:t>мышева</w:t>
      </w:r>
      <w:proofErr w:type="spellEnd"/>
      <w:r w:rsidR="00B95EF1">
        <w:rPr>
          <w:rFonts w:ascii="Times New Roman" w:hAnsi="Times New Roman" w:cs="Times New Roman"/>
          <w:sz w:val="28"/>
          <w:szCs w:val="28"/>
        </w:rPr>
        <w:t xml:space="preserve"> Т.Е</w:t>
      </w:r>
      <w:r w:rsidR="009243D5">
        <w:rPr>
          <w:rFonts w:ascii="Times New Roman" w:hAnsi="Times New Roman" w:cs="Times New Roman"/>
          <w:sz w:val="28"/>
          <w:szCs w:val="28"/>
        </w:rPr>
        <w:t>.</w:t>
      </w:r>
      <w:r w:rsidRPr="004955E0">
        <w:rPr>
          <w:rFonts w:ascii="Times New Roman" w:hAnsi="Times New Roman" w:cs="Times New Roman"/>
          <w:sz w:val="28"/>
          <w:szCs w:val="28"/>
        </w:rPr>
        <w:t xml:space="preserve"> на </w:t>
      </w:r>
      <w:r w:rsidR="009243D5">
        <w:rPr>
          <w:rFonts w:ascii="Times New Roman" w:hAnsi="Times New Roman" w:cs="Times New Roman"/>
          <w:sz w:val="28"/>
          <w:szCs w:val="28"/>
        </w:rPr>
        <w:t>первую</w:t>
      </w:r>
      <w:r w:rsidR="00B95EF1">
        <w:rPr>
          <w:rFonts w:ascii="Times New Roman" w:hAnsi="Times New Roman" w:cs="Times New Roman"/>
          <w:sz w:val="28"/>
          <w:szCs w:val="28"/>
        </w:rPr>
        <w:t xml:space="preserve"> квалификационную категорию, </w:t>
      </w:r>
      <w:proofErr w:type="spellStart"/>
      <w:r w:rsidR="00B95EF1">
        <w:rPr>
          <w:rFonts w:ascii="Times New Roman" w:hAnsi="Times New Roman" w:cs="Times New Roman"/>
          <w:sz w:val="28"/>
          <w:szCs w:val="28"/>
        </w:rPr>
        <w:t>Братковиченко</w:t>
      </w:r>
      <w:proofErr w:type="spellEnd"/>
      <w:r w:rsidR="00B95EF1">
        <w:rPr>
          <w:rFonts w:ascii="Times New Roman" w:hAnsi="Times New Roman" w:cs="Times New Roman"/>
          <w:sz w:val="28"/>
          <w:szCs w:val="28"/>
        </w:rPr>
        <w:t xml:space="preserve"> Е.Г.,</w:t>
      </w:r>
      <w:r w:rsidR="00CF0B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EF1">
        <w:rPr>
          <w:rFonts w:ascii="Times New Roman" w:hAnsi="Times New Roman" w:cs="Times New Roman"/>
          <w:sz w:val="28"/>
          <w:szCs w:val="28"/>
        </w:rPr>
        <w:t>Кульчицкая</w:t>
      </w:r>
      <w:proofErr w:type="spellEnd"/>
      <w:r w:rsidR="00B95EF1">
        <w:rPr>
          <w:rFonts w:ascii="Times New Roman" w:hAnsi="Times New Roman" w:cs="Times New Roman"/>
          <w:sz w:val="28"/>
          <w:szCs w:val="28"/>
        </w:rPr>
        <w:t xml:space="preserve"> А.П. </w:t>
      </w:r>
      <w:r w:rsidR="00CF0B7D">
        <w:rPr>
          <w:rFonts w:ascii="Times New Roman" w:hAnsi="Times New Roman" w:cs="Times New Roman"/>
          <w:sz w:val="28"/>
          <w:szCs w:val="28"/>
        </w:rPr>
        <w:t>и</w:t>
      </w:r>
      <w:r w:rsidR="00B95E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5EF1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="00B95EF1">
        <w:rPr>
          <w:rFonts w:ascii="Times New Roman" w:hAnsi="Times New Roman" w:cs="Times New Roman"/>
          <w:sz w:val="28"/>
          <w:szCs w:val="28"/>
        </w:rPr>
        <w:t xml:space="preserve"> Т.А. на высшую </w:t>
      </w:r>
      <w:r w:rsidR="00CF0B7D">
        <w:rPr>
          <w:rFonts w:ascii="Times New Roman" w:hAnsi="Times New Roman" w:cs="Times New Roman"/>
          <w:sz w:val="28"/>
          <w:szCs w:val="28"/>
        </w:rPr>
        <w:t>квалификацио</w:t>
      </w:r>
      <w:r w:rsidR="00CF0B7D">
        <w:rPr>
          <w:rFonts w:ascii="Times New Roman" w:hAnsi="Times New Roman" w:cs="Times New Roman"/>
          <w:sz w:val="28"/>
          <w:szCs w:val="28"/>
        </w:rPr>
        <w:t>н</w:t>
      </w:r>
      <w:r w:rsidR="00CF0B7D">
        <w:rPr>
          <w:rFonts w:ascii="Times New Roman" w:hAnsi="Times New Roman" w:cs="Times New Roman"/>
          <w:sz w:val="28"/>
          <w:szCs w:val="28"/>
        </w:rPr>
        <w:t>ную категорию</w:t>
      </w:r>
    </w:p>
    <w:p w:rsidR="008F6ED1" w:rsidRPr="004955E0" w:rsidRDefault="00CF0B7D" w:rsidP="007F3563">
      <w:pPr>
        <w:tabs>
          <w:tab w:val="right" w:leader="underscore" w:pos="4535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F6ED1" w:rsidRPr="004955E0">
        <w:rPr>
          <w:rFonts w:ascii="Times New Roman" w:hAnsi="Times New Roman" w:cs="Times New Roman"/>
          <w:sz w:val="28"/>
          <w:szCs w:val="28"/>
        </w:rPr>
        <w:t>Вместе с тем при проведении анализа обнаружены и ряд сущ</w:t>
      </w:r>
      <w:r w:rsidR="008F6ED1" w:rsidRPr="004955E0">
        <w:rPr>
          <w:rFonts w:ascii="Times New Roman" w:hAnsi="Times New Roman" w:cs="Times New Roman"/>
          <w:sz w:val="28"/>
          <w:szCs w:val="28"/>
        </w:rPr>
        <w:t>е</w:t>
      </w:r>
      <w:r w:rsidR="008F6ED1" w:rsidRPr="004955E0">
        <w:rPr>
          <w:rFonts w:ascii="Times New Roman" w:hAnsi="Times New Roman" w:cs="Times New Roman"/>
          <w:sz w:val="28"/>
          <w:szCs w:val="28"/>
        </w:rPr>
        <w:t>ственных недостатков в методической работе школы:</w:t>
      </w:r>
    </w:p>
    <w:p w:rsidR="008F6ED1" w:rsidRPr="004955E0" w:rsidRDefault="007E28EF" w:rsidP="007F3563">
      <w:pPr>
        <w:pStyle w:val="a9"/>
        <w:tabs>
          <w:tab w:val="right" w:leader="underscore" w:pos="4535"/>
        </w:tabs>
        <w:spacing w:line="240" w:lineRule="atLeast"/>
        <w:ind w:left="709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- </w:t>
      </w:r>
      <w:r w:rsidR="008F6ED1" w:rsidRPr="004955E0">
        <w:rPr>
          <w:sz w:val="28"/>
          <w:szCs w:val="28"/>
        </w:rPr>
        <w:t>Каждое методическое объединение автономно в своей работе и фа</w:t>
      </w:r>
      <w:r w:rsidR="008F6ED1" w:rsidRPr="004955E0">
        <w:rPr>
          <w:sz w:val="28"/>
          <w:szCs w:val="28"/>
        </w:rPr>
        <w:t>к</w:t>
      </w:r>
      <w:r w:rsidR="008F6ED1" w:rsidRPr="004955E0">
        <w:rPr>
          <w:sz w:val="28"/>
          <w:szCs w:val="28"/>
        </w:rPr>
        <w:t>тически почти не связано с работой других методических объединений.</w:t>
      </w:r>
    </w:p>
    <w:p w:rsidR="008F6ED1" w:rsidRPr="004A7830" w:rsidRDefault="007E28EF" w:rsidP="007F3563">
      <w:pPr>
        <w:pStyle w:val="a9"/>
        <w:tabs>
          <w:tab w:val="right" w:leader="underscore" w:pos="4535"/>
        </w:tabs>
        <w:spacing w:line="240" w:lineRule="atLeast"/>
        <w:ind w:left="709"/>
        <w:jc w:val="both"/>
        <w:rPr>
          <w:sz w:val="28"/>
          <w:szCs w:val="28"/>
        </w:rPr>
      </w:pPr>
      <w:r w:rsidRPr="004A7830">
        <w:rPr>
          <w:sz w:val="28"/>
          <w:szCs w:val="28"/>
        </w:rPr>
        <w:t xml:space="preserve">- </w:t>
      </w:r>
      <w:r w:rsidR="008F6ED1" w:rsidRPr="004A7830">
        <w:rPr>
          <w:sz w:val="28"/>
          <w:szCs w:val="28"/>
        </w:rPr>
        <w:t>Недостаточна инновационная работа в методических объединениях.</w:t>
      </w:r>
    </w:p>
    <w:p w:rsidR="008F6ED1" w:rsidRPr="004A7830" w:rsidRDefault="007E28EF" w:rsidP="004A7830">
      <w:pPr>
        <w:tabs>
          <w:tab w:val="right" w:leader="underscore" w:pos="4535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A7830">
        <w:rPr>
          <w:rFonts w:ascii="Times New Roman" w:hAnsi="Times New Roman" w:cs="Times New Roman"/>
          <w:sz w:val="28"/>
          <w:szCs w:val="28"/>
        </w:rPr>
        <w:t xml:space="preserve">- </w:t>
      </w:r>
      <w:r w:rsidR="008F6ED1" w:rsidRPr="004A7830">
        <w:rPr>
          <w:rFonts w:ascii="Times New Roman" w:hAnsi="Times New Roman" w:cs="Times New Roman"/>
          <w:sz w:val="28"/>
          <w:szCs w:val="28"/>
        </w:rPr>
        <w:t>Недостаточна роль руководителей всех методических объединений по о</w:t>
      </w:r>
      <w:r w:rsidR="008F6ED1" w:rsidRPr="004A7830">
        <w:rPr>
          <w:rFonts w:ascii="Times New Roman" w:hAnsi="Times New Roman" w:cs="Times New Roman"/>
          <w:sz w:val="28"/>
          <w:szCs w:val="28"/>
        </w:rPr>
        <w:t>р</w:t>
      </w:r>
      <w:r w:rsidR="008F6ED1" w:rsidRPr="004A7830">
        <w:rPr>
          <w:rFonts w:ascii="Times New Roman" w:hAnsi="Times New Roman" w:cs="Times New Roman"/>
          <w:sz w:val="28"/>
          <w:szCs w:val="28"/>
        </w:rPr>
        <w:t>ганизации целенаправленной работы по следующим направлениям:</w:t>
      </w:r>
    </w:p>
    <w:p w:rsidR="008F6ED1" w:rsidRPr="004955E0" w:rsidRDefault="007E28EF" w:rsidP="007E28EF">
      <w:pPr>
        <w:widowControl w:val="0"/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- </w:t>
      </w:r>
      <w:r w:rsidR="008F6ED1" w:rsidRPr="004955E0">
        <w:rPr>
          <w:rFonts w:ascii="Times New Roman" w:hAnsi="Times New Roman" w:cs="Times New Roman"/>
          <w:sz w:val="28"/>
          <w:szCs w:val="28"/>
        </w:rPr>
        <w:t>по преемственности в обучении учащихся при их переходе из начал</w:t>
      </w:r>
      <w:r w:rsidR="008F6ED1" w:rsidRPr="004955E0">
        <w:rPr>
          <w:rFonts w:ascii="Times New Roman" w:hAnsi="Times New Roman" w:cs="Times New Roman"/>
          <w:sz w:val="28"/>
          <w:szCs w:val="28"/>
        </w:rPr>
        <w:t>ь</w:t>
      </w:r>
      <w:r w:rsidR="008F6ED1" w:rsidRPr="004955E0">
        <w:rPr>
          <w:rFonts w:ascii="Times New Roman" w:hAnsi="Times New Roman" w:cs="Times New Roman"/>
          <w:sz w:val="28"/>
          <w:szCs w:val="28"/>
        </w:rPr>
        <w:t xml:space="preserve">ной школы в </w:t>
      </w:r>
      <w:proofErr w:type="gramStart"/>
      <w:r w:rsidR="008F6ED1" w:rsidRPr="004955E0">
        <w:rPr>
          <w:rFonts w:ascii="Times New Roman" w:hAnsi="Times New Roman" w:cs="Times New Roman"/>
          <w:sz w:val="28"/>
          <w:szCs w:val="28"/>
        </w:rPr>
        <w:t>основную</w:t>
      </w:r>
      <w:proofErr w:type="gramEnd"/>
      <w:r w:rsidR="008F6ED1" w:rsidRPr="004955E0">
        <w:rPr>
          <w:rFonts w:ascii="Times New Roman" w:hAnsi="Times New Roman" w:cs="Times New Roman"/>
          <w:sz w:val="28"/>
          <w:szCs w:val="28"/>
        </w:rPr>
        <w:t>;</w:t>
      </w:r>
    </w:p>
    <w:p w:rsidR="008F6ED1" w:rsidRPr="004955E0" w:rsidRDefault="007E28EF" w:rsidP="007E28EF">
      <w:pPr>
        <w:widowControl w:val="0"/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- </w:t>
      </w:r>
      <w:r w:rsidR="008F6ED1" w:rsidRPr="004955E0">
        <w:rPr>
          <w:rFonts w:ascii="Times New Roman" w:hAnsi="Times New Roman" w:cs="Times New Roman"/>
          <w:sz w:val="28"/>
          <w:szCs w:val="28"/>
        </w:rPr>
        <w:t>по подготовке школьных команд для участия в предметных муниц</w:t>
      </w:r>
      <w:r w:rsidR="008F6ED1" w:rsidRPr="004955E0">
        <w:rPr>
          <w:rFonts w:ascii="Times New Roman" w:hAnsi="Times New Roman" w:cs="Times New Roman"/>
          <w:sz w:val="28"/>
          <w:szCs w:val="28"/>
        </w:rPr>
        <w:t>и</w:t>
      </w:r>
      <w:r w:rsidR="008F6ED1" w:rsidRPr="004955E0">
        <w:rPr>
          <w:rFonts w:ascii="Times New Roman" w:hAnsi="Times New Roman" w:cs="Times New Roman"/>
          <w:sz w:val="28"/>
          <w:szCs w:val="28"/>
        </w:rPr>
        <w:t>пальных олимпиадах и интеллектуальных конкурсах.</w:t>
      </w:r>
    </w:p>
    <w:p w:rsidR="008F6ED1" w:rsidRPr="004955E0" w:rsidRDefault="007E28EF" w:rsidP="007E28EF">
      <w:pPr>
        <w:widowControl w:val="0"/>
        <w:tabs>
          <w:tab w:val="right" w:leader="underscore" w:pos="4535"/>
        </w:tabs>
        <w:autoSpaceDE w:val="0"/>
        <w:autoSpaceDN w:val="0"/>
        <w:adjustRightInd w:val="0"/>
        <w:spacing w:after="0" w:line="240" w:lineRule="atLeast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- </w:t>
      </w:r>
      <w:r w:rsidR="008F6ED1" w:rsidRPr="004955E0">
        <w:rPr>
          <w:rFonts w:ascii="Times New Roman" w:hAnsi="Times New Roman" w:cs="Times New Roman"/>
          <w:sz w:val="28"/>
          <w:szCs w:val="28"/>
        </w:rPr>
        <w:t>по организации исследовательской работы учащихся.</w:t>
      </w:r>
    </w:p>
    <w:p w:rsidR="008F6ED1" w:rsidRPr="004955E0" w:rsidRDefault="007E28EF" w:rsidP="007E28EF">
      <w:pPr>
        <w:pStyle w:val="a9"/>
        <w:tabs>
          <w:tab w:val="right" w:leader="underscore" w:pos="4535"/>
        </w:tabs>
        <w:spacing w:line="240" w:lineRule="atLeast"/>
        <w:ind w:left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- </w:t>
      </w:r>
      <w:r w:rsidR="008F6ED1" w:rsidRPr="004955E0">
        <w:rPr>
          <w:sz w:val="28"/>
          <w:szCs w:val="28"/>
        </w:rPr>
        <w:t>Не всегда открытые уроки и мероприятия учителей связаны с темами сам</w:t>
      </w:r>
      <w:r w:rsidR="008F6ED1" w:rsidRPr="004955E0">
        <w:rPr>
          <w:sz w:val="28"/>
          <w:szCs w:val="28"/>
        </w:rPr>
        <w:t>о</w:t>
      </w:r>
      <w:r w:rsidR="008F6ED1" w:rsidRPr="004955E0">
        <w:rPr>
          <w:sz w:val="28"/>
          <w:szCs w:val="28"/>
        </w:rPr>
        <w:t>образования учителей.</w:t>
      </w:r>
    </w:p>
    <w:p w:rsidR="008F6ED1" w:rsidRPr="00665B98" w:rsidRDefault="007E28EF" w:rsidP="00665B98">
      <w:pPr>
        <w:pStyle w:val="a9"/>
        <w:tabs>
          <w:tab w:val="right" w:leader="underscore" w:pos="4535"/>
        </w:tabs>
        <w:spacing w:line="240" w:lineRule="atLeast"/>
        <w:ind w:left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lastRenderedPageBreak/>
        <w:t xml:space="preserve">- </w:t>
      </w:r>
      <w:r w:rsidR="008F6ED1" w:rsidRPr="004955E0">
        <w:rPr>
          <w:sz w:val="28"/>
          <w:szCs w:val="28"/>
        </w:rPr>
        <w:t xml:space="preserve">Не все учителя – предметники были вовлечены в организацию предметных недель (не проведена неделя технологии и </w:t>
      </w:r>
      <w:proofErr w:type="gramStart"/>
      <w:r w:rsidR="008F6ED1" w:rsidRPr="004955E0">
        <w:rPr>
          <w:sz w:val="28"/>
          <w:szCs w:val="28"/>
        </w:rPr>
        <w:t>ИЗО</w:t>
      </w:r>
      <w:proofErr w:type="gramEnd"/>
      <w:r w:rsidR="008F6ED1" w:rsidRPr="004955E0">
        <w:rPr>
          <w:sz w:val="28"/>
          <w:szCs w:val="28"/>
        </w:rPr>
        <w:t>)</w:t>
      </w:r>
      <w:r w:rsidRPr="004955E0">
        <w:rPr>
          <w:sz w:val="28"/>
          <w:szCs w:val="28"/>
        </w:rPr>
        <w:t>.</w:t>
      </w:r>
    </w:p>
    <w:p w:rsidR="008F6ED1" w:rsidRPr="004955E0" w:rsidRDefault="008F6ED1" w:rsidP="00426D1F">
      <w:pPr>
        <w:jc w:val="both"/>
        <w:rPr>
          <w:rFonts w:ascii="Times New Roman" w:hAnsi="Times New Roman" w:cs="Times New Roman"/>
        </w:rPr>
      </w:pPr>
      <w:r w:rsidRPr="00426D1F">
        <w:rPr>
          <w:rFonts w:ascii="Times New Roman" w:hAnsi="Times New Roman" w:cs="Times New Roman"/>
          <w:sz w:val="28"/>
          <w:szCs w:val="28"/>
        </w:rPr>
        <w:t xml:space="preserve">    </w:t>
      </w:r>
      <w:r w:rsidR="00426D1F" w:rsidRPr="00426D1F">
        <w:rPr>
          <w:rFonts w:ascii="Times New Roman" w:hAnsi="Times New Roman" w:cs="Times New Roman"/>
          <w:sz w:val="28"/>
          <w:szCs w:val="28"/>
        </w:rPr>
        <w:t>В</w:t>
      </w:r>
      <w:r w:rsidRPr="00426D1F">
        <w:rPr>
          <w:rFonts w:ascii="Times New Roman" w:hAnsi="Times New Roman" w:cs="Times New Roman"/>
          <w:sz w:val="28"/>
          <w:szCs w:val="28"/>
        </w:rPr>
        <w:t xml:space="preserve"> 201</w:t>
      </w:r>
      <w:r w:rsidR="006A6B0E">
        <w:rPr>
          <w:rFonts w:ascii="Times New Roman" w:hAnsi="Times New Roman" w:cs="Times New Roman"/>
          <w:sz w:val="28"/>
          <w:szCs w:val="28"/>
        </w:rPr>
        <w:t>8</w:t>
      </w:r>
      <w:r w:rsidRPr="00426D1F">
        <w:rPr>
          <w:rFonts w:ascii="Times New Roman" w:hAnsi="Times New Roman" w:cs="Times New Roman"/>
          <w:sz w:val="28"/>
          <w:szCs w:val="28"/>
        </w:rPr>
        <w:t>-201</w:t>
      </w:r>
      <w:r w:rsidR="006A6B0E">
        <w:rPr>
          <w:rFonts w:ascii="Times New Roman" w:hAnsi="Times New Roman" w:cs="Times New Roman"/>
          <w:sz w:val="28"/>
          <w:szCs w:val="28"/>
        </w:rPr>
        <w:t>9</w:t>
      </w:r>
      <w:r w:rsidRPr="00426D1F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Тельнова Г.В.  приняла  участие в муниципал</w:t>
      </w:r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конкурсе «Воспитать человека»,</w:t>
      </w:r>
      <w:r w:rsid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Гайдашова</w:t>
      </w:r>
      <w:proofErr w:type="spellEnd"/>
      <w:r w:rsidR="00426D1F" w:rsidRP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в муниципальном конкурсе «Учитель года</w:t>
      </w:r>
      <w:r w:rsidR="00426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</w:t>
      </w:r>
      <w:r w:rsidR="006A6B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955E0">
        <w:rPr>
          <w:rFonts w:ascii="Times New Roman" w:hAnsi="Times New Roman" w:cs="Times New Roman"/>
        </w:rPr>
        <w:t xml:space="preserve">. </w:t>
      </w:r>
    </w:p>
    <w:p w:rsidR="008F6ED1" w:rsidRPr="004955E0" w:rsidRDefault="00487A68" w:rsidP="0060504F">
      <w:pPr>
        <w:pStyle w:val="a5"/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Р</w:t>
      </w:r>
      <w:r w:rsidR="008F6ED1" w:rsidRPr="004955E0">
        <w:rPr>
          <w:rFonts w:ascii="Times New Roman" w:hAnsi="Times New Roman"/>
        </w:rPr>
        <w:t xml:space="preserve">абота по обобщению и распространению актуального педагогического опыта в школе западает, активность педагогов в участии в </w:t>
      </w:r>
      <w:r w:rsidR="007E28EF" w:rsidRPr="004955E0">
        <w:rPr>
          <w:rFonts w:ascii="Times New Roman" w:hAnsi="Times New Roman"/>
        </w:rPr>
        <w:t xml:space="preserve">методических </w:t>
      </w:r>
      <w:r w:rsidR="008F6ED1" w:rsidRPr="004955E0">
        <w:rPr>
          <w:rFonts w:ascii="Times New Roman" w:hAnsi="Times New Roman"/>
        </w:rPr>
        <w:t>м</w:t>
      </w:r>
      <w:r w:rsidR="008F6ED1" w:rsidRPr="004955E0">
        <w:rPr>
          <w:rFonts w:ascii="Times New Roman" w:hAnsi="Times New Roman"/>
        </w:rPr>
        <w:t>е</w:t>
      </w:r>
      <w:r w:rsidR="008F6ED1" w:rsidRPr="004955E0">
        <w:rPr>
          <w:rFonts w:ascii="Times New Roman" w:hAnsi="Times New Roman"/>
        </w:rPr>
        <w:t>роприятиях различного уровня снижается. Уменьшается количество педаг</w:t>
      </w:r>
      <w:r w:rsidR="008F6ED1" w:rsidRPr="004955E0">
        <w:rPr>
          <w:rFonts w:ascii="Times New Roman" w:hAnsi="Times New Roman"/>
        </w:rPr>
        <w:t>о</w:t>
      </w:r>
      <w:r w:rsidR="008F6ED1" w:rsidRPr="004955E0">
        <w:rPr>
          <w:rFonts w:ascii="Times New Roman" w:hAnsi="Times New Roman"/>
        </w:rPr>
        <w:t>гов школы, распространяющих свой педагогический опыт посредством пу</w:t>
      </w:r>
      <w:r w:rsidR="008F6ED1" w:rsidRPr="004955E0">
        <w:rPr>
          <w:rFonts w:ascii="Times New Roman" w:hAnsi="Times New Roman"/>
        </w:rPr>
        <w:t>б</w:t>
      </w:r>
      <w:r w:rsidR="008F6ED1" w:rsidRPr="004955E0">
        <w:rPr>
          <w:rFonts w:ascii="Times New Roman" w:hAnsi="Times New Roman"/>
        </w:rPr>
        <w:t>ликаций в электронных СМИ.</w:t>
      </w:r>
      <w:r w:rsidR="007E28EF" w:rsidRPr="004955E0">
        <w:rPr>
          <w:rFonts w:ascii="Times New Roman" w:hAnsi="Times New Roman"/>
        </w:rPr>
        <w:t xml:space="preserve"> В коллективе есть педагоги, которые по стажу, опыту</w:t>
      </w:r>
      <w:r w:rsidR="008435C4" w:rsidRPr="004955E0">
        <w:rPr>
          <w:rFonts w:ascii="Times New Roman" w:hAnsi="Times New Roman"/>
        </w:rPr>
        <w:t xml:space="preserve">, результатам </w:t>
      </w:r>
      <w:r w:rsidR="007E28EF" w:rsidRPr="004955E0">
        <w:rPr>
          <w:rFonts w:ascii="Times New Roman" w:hAnsi="Times New Roman"/>
        </w:rPr>
        <w:t xml:space="preserve"> работы могли аттестоваться на первую или высшую к</w:t>
      </w:r>
      <w:r w:rsidR="007E28EF" w:rsidRPr="004955E0">
        <w:rPr>
          <w:rFonts w:ascii="Times New Roman" w:hAnsi="Times New Roman"/>
        </w:rPr>
        <w:t>а</w:t>
      </w:r>
      <w:r w:rsidR="007E28EF" w:rsidRPr="004955E0">
        <w:rPr>
          <w:rFonts w:ascii="Times New Roman" w:hAnsi="Times New Roman"/>
        </w:rPr>
        <w:t xml:space="preserve">тегорию, но </w:t>
      </w:r>
      <w:r w:rsidR="008435C4" w:rsidRPr="004955E0">
        <w:rPr>
          <w:rFonts w:ascii="Times New Roman" w:hAnsi="Times New Roman"/>
        </w:rPr>
        <w:t xml:space="preserve">они </w:t>
      </w:r>
      <w:r w:rsidR="007E28EF" w:rsidRPr="004955E0">
        <w:rPr>
          <w:rFonts w:ascii="Times New Roman" w:hAnsi="Times New Roman"/>
        </w:rPr>
        <w:t xml:space="preserve">не проявляют активности </w:t>
      </w:r>
      <w:r>
        <w:rPr>
          <w:rFonts w:ascii="Times New Roman" w:hAnsi="Times New Roman"/>
        </w:rPr>
        <w:t>и инициативы в этом направлении</w:t>
      </w:r>
      <w:r w:rsidR="007E28EF" w:rsidRPr="004955E0">
        <w:rPr>
          <w:rFonts w:ascii="Times New Roman" w:hAnsi="Times New Roman"/>
        </w:rPr>
        <w:t>.</w:t>
      </w:r>
    </w:p>
    <w:p w:rsidR="008F6ED1" w:rsidRPr="004955E0" w:rsidRDefault="008F6ED1" w:rsidP="00665B98">
      <w:pPr>
        <w:pStyle w:val="afa"/>
        <w:spacing w:line="240" w:lineRule="atLeast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8F6ED1" w:rsidRPr="004955E0" w:rsidRDefault="008F6ED1" w:rsidP="005C3C50">
      <w:pPr>
        <w:pStyle w:val="a5"/>
        <w:spacing w:line="240" w:lineRule="atLeast"/>
        <w:ind w:firstLine="426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Главной структурой, организующей методическую работу учителей - предметников, являются методические объединения. В школе действует 4 </w:t>
      </w:r>
      <w:proofErr w:type="gramStart"/>
      <w:r w:rsidRPr="004955E0">
        <w:rPr>
          <w:rFonts w:ascii="Times New Roman" w:hAnsi="Times New Roman"/>
        </w:rPr>
        <w:t>методических</w:t>
      </w:r>
      <w:proofErr w:type="gramEnd"/>
      <w:r w:rsidRPr="004955E0">
        <w:rPr>
          <w:rFonts w:ascii="Times New Roman" w:hAnsi="Times New Roman"/>
        </w:rPr>
        <w:t xml:space="preserve"> объединения: </w:t>
      </w:r>
    </w:p>
    <w:p w:rsidR="008F6ED1" w:rsidRPr="004955E0" w:rsidRDefault="008F6ED1" w:rsidP="002127BD">
      <w:pPr>
        <w:pStyle w:val="a5"/>
        <w:numPr>
          <w:ilvl w:val="0"/>
          <w:numId w:val="23"/>
        </w:numPr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МО учителей естественно-математического цикла – руководитель Л</w:t>
      </w:r>
      <w:r w:rsidRPr="004955E0">
        <w:rPr>
          <w:rFonts w:ascii="Times New Roman" w:hAnsi="Times New Roman"/>
        </w:rPr>
        <w:t>ы</w:t>
      </w:r>
      <w:r w:rsidRPr="004955E0">
        <w:rPr>
          <w:rFonts w:ascii="Times New Roman" w:hAnsi="Times New Roman"/>
        </w:rPr>
        <w:t>сенко О.А.;</w:t>
      </w:r>
    </w:p>
    <w:p w:rsidR="008F6ED1" w:rsidRPr="004955E0" w:rsidRDefault="008F6ED1" w:rsidP="002127BD">
      <w:pPr>
        <w:pStyle w:val="a5"/>
        <w:numPr>
          <w:ilvl w:val="0"/>
          <w:numId w:val="23"/>
        </w:numPr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МО классных руководителей – руководитель </w:t>
      </w:r>
      <w:proofErr w:type="spellStart"/>
      <w:r w:rsidRPr="004955E0">
        <w:rPr>
          <w:rFonts w:ascii="Times New Roman" w:hAnsi="Times New Roman"/>
        </w:rPr>
        <w:t>Буянова</w:t>
      </w:r>
      <w:proofErr w:type="spellEnd"/>
      <w:r w:rsidRPr="004955E0">
        <w:rPr>
          <w:rFonts w:ascii="Times New Roman" w:hAnsi="Times New Roman"/>
        </w:rPr>
        <w:t xml:space="preserve"> Н.В.;</w:t>
      </w:r>
    </w:p>
    <w:p w:rsidR="008F6ED1" w:rsidRPr="004955E0" w:rsidRDefault="008F6ED1" w:rsidP="002127BD">
      <w:pPr>
        <w:pStyle w:val="a5"/>
        <w:numPr>
          <w:ilvl w:val="0"/>
          <w:numId w:val="23"/>
        </w:numPr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МО учителей гуманитарного цикла – руководитель </w:t>
      </w:r>
      <w:proofErr w:type="spellStart"/>
      <w:r w:rsidRPr="004955E0">
        <w:rPr>
          <w:rFonts w:ascii="Times New Roman" w:hAnsi="Times New Roman"/>
        </w:rPr>
        <w:t>Кульчукова</w:t>
      </w:r>
      <w:proofErr w:type="spellEnd"/>
      <w:r w:rsidRPr="004955E0">
        <w:rPr>
          <w:rFonts w:ascii="Times New Roman" w:hAnsi="Times New Roman"/>
        </w:rPr>
        <w:t xml:space="preserve"> З.Н.;</w:t>
      </w:r>
    </w:p>
    <w:p w:rsidR="008F6ED1" w:rsidRPr="004955E0" w:rsidRDefault="008F6ED1" w:rsidP="002127BD">
      <w:pPr>
        <w:pStyle w:val="a5"/>
        <w:numPr>
          <w:ilvl w:val="0"/>
          <w:numId w:val="23"/>
        </w:numPr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МО начальных классов – руководитель </w:t>
      </w:r>
      <w:proofErr w:type="spellStart"/>
      <w:r w:rsidRPr="004955E0">
        <w:rPr>
          <w:rFonts w:ascii="Times New Roman" w:hAnsi="Times New Roman"/>
        </w:rPr>
        <w:t>Паномаренко</w:t>
      </w:r>
      <w:proofErr w:type="spellEnd"/>
      <w:r w:rsidRPr="004955E0">
        <w:rPr>
          <w:rFonts w:ascii="Times New Roman" w:hAnsi="Times New Roman"/>
        </w:rPr>
        <w:t xml:space="preserve"> С.В.</w:t>
      </w:r>
    </w:p>
    <w:p w:rsidR="008F6ED1" w:rsidRPr="004955E0" w:rsidRDefault="008F6ED1" w:rsidP="005C3C50">
      <w:pPr>
        <w:pStyle w:val="a5"/>
        <w:spacing w:line="240" w:lineRule="atLeast"/>
        <w:ind w:firstLine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  В соответствии с методической темой школы: «Современные педагог</w:t>
      </w:r>
      <w:r w:rsidRPr="004955E0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>ческие технологии в условиях введения ФГОС» были выбраны темы самоо</w:t>
      </w:r>
      <w:r w:rsidRPr="004955E0">
        <w:rPr>
          <w:rFonts w:ascii="Times New Roman" w:hAnsi="Times New Roman"/>
        </w:rPr>
        <w:t>б</w:t>
      </w:r>
      <w:r w:rsidRPr="004955E0">
        <w:rPr>
          <w:rFonts w:ascii="Times New Roman" w:hAnsi="Times New Roman"/>
        </w:rPr>
        <w:t xml:space="preserve">разования учителей, по которым они ведут соответствующую работу. </w:t>
      </w:r>
    </w:p>
    <w:p w:rsidR="008F6ED1" w:rsidRPr="004955E0" w:rsidRDefault="008F6ED1" w:rsidP="003C3DAF">
      <w:pPr>
        <w:pStyle w:val="a5"/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       Главной задачей методических объединений являлось оказание помощи учителям в совершенствовании их педагогического мастерства. Каждое м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тодическое объединение имело свой план работы, в соответствии с темой и целью методической работы школы. На заседаниях школьных методических объединений обсуждались следующие вопросы: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знакомство с планом работы на учебный год;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работа с образовательными стандартами;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согласование календарно-тематических планов;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методы работы по ликвидации пробелов в знаниях учащихся;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методы работы с учащимися, имеющими повышенную мотивацию к учебно-познавательной деятельности;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формы и </w:t>
      </w:r>
      <w:proofErr w:type="spellStart"/>
      <w:r w:rsidRPr="004955E0">
        <w:rPr>
          <w:rFonts w:ascii="Times New Roman" w:hAnsi="Times New Roman"/>
        </w:rPr>
        <w:t>методыпромежуточного</w:t>
      </w:r>
      <w:proofErr w:type="spellEnd"/>
      <w:r w:rsidRPr="004955E0">
        <w:rPr>
          <w:rFonts w:ascii="Times New Roman" w:hAnsi="Times New Roman"/>
        </w:rPr>
        <w:t xml:space="preserve"> и итогового контроля;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отчеты учителей по темам самообразования; </w:t>
      </w:r>
    </w:p>
    <w:p w:rsidR="008F6ED1" w:rsidRPr="004955E0" w:rsidRDefault="008435C4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итоговая аттестация учащихся;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проблемы </w:t>
      </w:r>
      <w:proofErr w:type="spellStart"/>
      <w:r w:rsidRPr="004955E0">
        <w:rPr>
          <w:rFonts w:ascii="Times New Roman" w:hAnsi="Times New Roman"/>
        </w:rPr>
        <w:t>межпредметных</w:t>
      </w:r>
      <w:proofErr w:type="spellEnd"/>
      <w:r w:rsidRPr="004955E0">
        <w:rPr>
          <w:rFonts w:ascii="Times New Roman" w:hAnsi="Times New Roman"/>
        </w:rPr>
        <w:t xml:space="preserve"> связей в практике школьного обучения;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содержание </w:t>
      </w:r>
      <w:r w:rsidR="008435C4" w:rsidRPr="004955E0">
        <w:rPr>
          <w:rFonts w:ascii="Times New Roman" w:hAnsi="Times New Roman"/>
        </w:rPr>
        <w:t>и струк</w:t>
      </w:r>
      <w:r w:rsidRPr="004955E0">
        <w:rPr>
          <w:rFonts w:ascii="Times New Roman" w:hAnsi="Times New Roman"/>
        </w:rPr>
        <w:t>тура олимпиад</w:t>
      </w:r>
      <w:proofErr w:type="gramStart"/>
      <w:r w:rsidRPr="004955E0">
        <w:rPr>
          <w:rFonts w:ascii="Times New Roman" w:hAnsi="Times New Roman"/>
        </w:rPr>
        <w:t xml:space="preserve"> ,</w:t>
      </w:r>
      <w:proofErr w:type="gramEnd"/>
      <w:r w:rsidRPr="004955E0">
        <w:rPr>
          <w:rFonts w:ascii="Times New Roman" w:hAnsi="Times New Roman"/>
        </w:rPr>
        <w:t xml:space="preserve">контрольных работ;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изучение инструктивно-методических материалов;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3E02E1">
        <w:rPr>
          <w:rFonts w:ascii="Times New Roman" w:hAnsi="Times New Roman"/>
        </w:rPr>
        <w:lastRenderedPageBreak/>
        <w:t>учеб</w:t>
      </w:r>
      <w:r w:rsidRPr="004955E0">
        <w:rPr>
          <w:rFonts w:ascii="Times New Roman" w:hAnsi="Times New Roman"/>
        </w:rPr>
        <w:t>но-методическое сопровождение образовательного процесса;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внедрение и применение новых образовательных технологий, направленных на повышение качества образования; 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совершенствование системы контроля, направленной на повышение качества знаний учащихся;</w:t>
      </w:r>
    </w:p>
    <w:p w:rsidR="008F6ED1" w:rsidRPr="004955E0" w:rsidRDefault="008F6ED1" w:rsidP="002127BD">
      <w:pPr>
        <w:pStyle w:val="a5"/>
        <w:numPr>
          <w:ilvl w:val="0"/>
          <w:numId w:val="33"/>
        </w:numPr>
        <w:spacing w:line="240" w:lineRule="atLeast"/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тематическое консультирование членов МО.</w:t>
      </w:r>
    </w:p>
    <w:p w:rsidR="008F6ED1" w:rsidRPr="004955E0" w:rsidRDefault="008F6ED1" w:rsidP="005C3C50">
      <w:pPr>
        <w:pStyle w:val="a5"/>
        <w:spacing w:line="240" w:lineRule="atLeast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На заседаниях методических объединений рассматривались также в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просы, связанные с изучением и применением новых технологий, изучали</w:t>
      </w:r>
      <w:r w:rsidR="008435C4" w:rsidRPr="004955E0">
        <w:rPr>
          <w:rFonts w:ascii="Times New Roman" w:hAnsi="Times New Roman"/>
        </w:rPr>
        <w:t>сь</w:t>
      </w:r>
      <w:r w:rsidRPr="004955E0">
        <w:rPr>
          <w:rFonts w:ascii="Times New Roman" w:hAnsi="Times New Roman"/>
        </w:rPr>
        <w:t xml:space="preserve"> тексты и задания контрольных работ, экзаменационные и другие учебно-методические материалы. Проводился анализ контрольных работ, намеч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лись ориентиры по устранению выявленных пробелов в знаниях обучающи</w:t>
      </w:r>
      <w:r w:rsidRPr="004955E0">
        <w:rPr>
          <w:rFonts w:ascii="Times New Roman" w:hAnsi="Times New Roman"/>
        </w:rPr>
        <w:t>х</w:t>
      </w:r>
      <w:r w:rsidRPr="004955E0">
        <w:rPr>
          <w:rFonts w:ascii="Times New Roman" w:hAnsi="Times New Roman"/>
        </w:rPr>
        <w:t xml:space="preserve">ся. </w:t>
      </w:r>
    </w:p>
    <w:p w:rsidR="008F6ED1" w:rsidRPr="004955E0" w:rsidRDefault="008F6ED1" w:rsidP="005C3C50">
      <w:pPr>
        <w:pStyle w:val="a5"/>
        <w:spacing w:line="240" w:lineRule="atLeast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Традиционным видом методической работы стало проведение выше описанных предметных недель. На МО поднимались наиболее острые пр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блемы по преподаваемым дисциплинам.</w:t>
      </w:r>
    </w:p>
    <w:p w:rsidR="008F6ED1" w:rsidRPr="00665B98" w:rsidRDefault="008F6ED1" w:rsidP="00665B98">
      <w:pPr>
        <w:pStyle w:val="a5"/>
        <w:spacing w:line="240" w:lineRule="atLeast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Школа немыслима, если сами педагоги не ориентируются на достиж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ние высоких личных, профессиональных и иных достижений. Учитель, ор</w:t>
      </w:r>
      <w:r w:rsidRPr="004955E0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>ентированный на достижения, является примером для учеников и доказ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тельством состоятельности методов его работы. С этой целью учителю нео</w:t>
      </w:r>
      <w:r w:rsidRPr="004955E0">
        <w:rPr>
          <w:rFonts w:ascii="Times New Roman" w:hAnsi="Times New Roman"/>
        </w:rPr>
        <w:t>б</w:t>
      </w:r>
      <w:r w:rsidRPr="004955E0">
        <w:rPr>
          <w:rFonts w:ascii="Times New Roman" w:hAnsi="Times New Roman"/>
        </w:rPr>
        <w:t>ходимо поддерживать и развивать потребности заниматься повышением св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 xml:space="preserve">ей квалификации, участвовать в конкурсах профессионального мастерства. Поэтому </w:t>
      </w:r>
      <w:r w:rsidRPr="004955E0">
        <w:rPr>
          <w:rFonts w:ascii="Times New Roman" w:hAnsi="Times New Roman"/>
          <w:b/>
          <w:bCs/>
        </w:rPr>
        <w:t>задачей школы</w:t>
      </w:r>
      <w:r w:rsidRPr="004955E0">
        <w:rPr>
          <w:rFonts w:ascii="Times New Roman" w:hAnsi="Times New Roman"/>
        </w:rPr>
        <w:t xml:space="preserve"> является поддержание мотивационной среды, к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торая способствует укреплению позитивного настроя педагогов на работу, поддержанию у них желания вносить в свою деятельность необходимые для развития образовательного учреждения изменения, совершенствовать свою психолого-педагогическ</w:t>
      </w:r>
      <w:r w:rsidR="00665B98">
        <w:rPr>
          <w:rFonts w:ascii="Times New Roman" w:hAnsi="Times New Roman"/>
        </w:rPr>
        <w:t>ую и предметную компетентность.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Основными направлениями контроля учебно-воспитательного процесса в 201</w:t>
      </w:r>
      <w:r w:rsidR="007168B9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>-201</w:t>
      </w:r>
      <w:r w:rsidR="007168B9">
        <w:rPr>
          <w:rFonts w:ascii="Times New Roman" w:hAnsi="Times New Roman"/>
        </w:rPr>
        <w:t xml:space="preserve">9 </w:t>
      </w:r>
      <w:r w:rsidRPr="004955E0">
        <w:rPr>
          <w:rFonts w:ascii="Times New Roman" w:hAnsi="Times New Roman"/>
        </w:rPr>
        <w:t xml:space="preserve">учебном году являются: </w:t>
      </w:r>
      <w:proofErr w:type="gramStart"/>
      <w:r w:rsidRPr="004955E0">
        <w:rPr>
          <w:rFonts w:ascii="Times New Roman" w:hAnsi="Times New Roman"/>
        </w:rPr>
        <w:t>контроль за</w:t>
      </w:r>
      <w:proofErr w:type="gramEnd"/>
      <w:r w:rsidRPr="004955E0">
        <w:rPr>
          <w:rFonts w:ascii="Times New Roman" w:hAnsi="Times New Roman"/>
        </w:rPr>
        <w:t xml:space="preserve"> ведением документации, за качеством знаний, за уровнем преподавания учебных предметов, за объемом выполнения учебных программ, за подготовкой к государственной итоговой аттестации в форме ОГЭ, за успеваемостью обучающихся в школе, за пос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щаемостью обучающимися учебных занятий.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План </w:t>
      </w:r>
      <w:proofErr w:type="spellStart"/>
      <w:r w:rsidRPr="004955E0">
        <w:rPr>
          <w:rFonts w:ascii="Times New Roman" w:hAnsi="Times New Roman"/>
        </w:rPr>
        <w:t>внутришкольного</w:t>
      </w:r>
      <w:proofErr w:type="spellEnd"/>
      <w:r w:rsidRPr="004955E0">
        <w:rPr>
          <w:rFonts w:ascii="Times New Roman" w:hAnsi="Times New Roman"/>
        </w:rPr>
        <w:t xml:space="preserve"> контроля корректировался по мере необход</w:t>
      </w:r>
      <w:r w:rsidRPr="004955E0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>мости. Осуществление контроля сопровождалось соблюдением его основных принципов: научности, гласности, объективности, цикличности, плановости. Итоги контроля отражены в протоколах совещаний при директоре, заседан</w:t>
      </w:r>
      <w:r w:rsidRPr="004955E0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 xml:space="preserve">ях ШМО, в приказах директора, в справках. 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</w:rPr>
      </w:pPr>
      <w:proofErr w:type="gramStart"/>
      <w:r w:rsidRPr="004955E0">
        <w:rPr>
          <w:rFonts w:ascii="Times New Roman" w:hAnsi="Times New Roman"/>
        </w:rPr>
        <w:t>В течение учебного года в школе осуществлялся педагогический мон</w:t>
      </w:r>
      <w:r w:rsidRPr="004955E0">
        <w:rPr>
          <w:rFonts w:ascii="Times New Roman" w:hAnsi="Times New Roman"/>
        </w:rPr>
        <w:t>и</w:t>
      </w:r>
      <w:r w:rsidRPr="004955E0">
        <w:rPr>
          <w:rFonts w:ascii="Times New Roman" w:hAnsi="Times New Roman"/>
        </w:rPr>
        <w:t>торинг, одним из основных этапов которого являлось отслеживание и анализ качества обучения и образования по ступеням обучения, анализ уровня пр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межуточной и итоговой аттестации по предметам с целью выявления нед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 xml:space="preserve">статков в работе педагогического коллектива по обучению учащихся и их </w:t>
      </w:r>
      <w:r w:rsidRPr="004955E0">
        <w:rPr>
          <w:rFonts w:ascii="Times New Roman" w:hAnsi="Times New Roman"/>
        </w:rPr>
        <w:lastRenderedPageBreak/>
        <w:t>причин и своевременному их устранению.</w:t>
      </w:r>
      <w:proofErr w:type="gramEnd"/>
      <w:r w:rsidRPr="004955E0">
        <w:rPr>
          <w:rFonts w:ascii="Times New Roman" w:hAnsi="Times New Roman"/>
        </w:rPr>
        <w:t xml:space="preserve"> В течение учебного года пров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 xml:space="preserve">дился мониторинг уровня </w:t>
      </w:r>
      <w:proofErr w:type="spellStart"/>
      <w:r w:rsidRPr="004955E0">
        <w:rPr>
          <w:rFonts w:ascii="Times New Roman" w:hAnsi="Times New Roman"/>
        </w:rPr>
        <w:t>сформированности</w:t>
      </w:r>
      <w:proofErr w:type="spellEnd"/>
      <w:r w:rsidRPr="004955E0">
        <w:rPr>
          <w:rFonts w:ascii="Times New Roman" w:hAnsi="Times New Roman"/>
        </w:rPr>
        <w:t xml:space="preserve"> </w:t>
      </w:r>
      <w:proofErr w:type="spellStart"/>
      <w:r w:rsidRPr="004955E0">
        <w:rPr>
          <w:rFonts w:ascii="Times New Roman" w:hAnsi="Times New Roman"/>
        </w:rPr>
        <w:t>ЗУНов</w:t>
      </w:r>
      <w:proofErr w:type="spellEnd"/>
      <w:r w:rsidRPr="004955E0">
        <w:rPr>
          <w:rFonts w:ascii="Times New Roman" w:hAnsi="Times New Roman"/>
        </w:rPr>
        <w:t xml:space="preserve"> по основным предметам русскому языку и математике и предметам учебного плана по выбору в виде контрольных и тестовых работ. Работы анализировались, обсуждались на з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седаниях ШМО, совещаниях при директоре.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В течение учебного года заместител</w:t>
      </w:r>
      <w:r w:rsidR="00917911">
        <w:rPr>
          <w:rFonts w:ascii="Times New Roman" w:hAnsi="Times New Roman"/>
        </w:rPr>
        <w:t>ями</w:t>
      </w:r>
      <w:r w:rsidRPr="004955E0">
        <w:rPr>
          <w:rFonts w:ascii="Times New Roman" w:hAnsi="Times New Roman"/>
        </w:rPr>
        <w:t xml:space="preserve"> директора по УВР </w:t>
      </w:r>
      <w:proofErr w:type="spellStart"/>
      <w:r w:rsidR="00917911">
        <w:rPr>
          <w:rFonts w:ascii="Times New Roman" w:hAnsi="Times New Roman"/>
        </w:rPr>
        <w:t>Братков</w:t>
      </w:r>
      <w:r w:rsidR="00917911">
        <w:rPr>
          <w:rFonts w:ascii="Times New Roman" w:hAnsi="Times New Roman"/>
        </w:rPr>
        <w:t>и</w:t>
      </w:r>
      <w:r w:rsidR="00917911">
        <w:rPr>
          <w:rFonts w:ascii="Times New Roman" w:hAnsi="Times New Roman"/>
        </w:rPr>
        <w:t>ченко</w:t>
      </w:r>
      <w:proofErr w:type="spellEnd"/>
      <w:r w:rsidR="00917911">
        <w:rPr>
          <w:rFonts w:ascii="Times New Roman" w:hAnsi="Times New Roman"/>
        </w:rPr>
        <w:t xml:space="preserve"> Е.Г. и </w:t>
      </w:r>
      <w:proofErr w:type="spellStart"/>
      <w:r w:rsidRPr="004955E0">
        <w:rPr>
          <w:rFonts w:ascii="Times New Roman" w:hAnsi="Times New Roman"/>
        </w:rPr>
        <w:t>Шаповаловой</w:t>
      </w:r>
      <w:proofErr w:type="spellEnd"/>
      <w:r w:rsidRPr="004955E0">
        <w:rPr>
          <w:rFonts w:ascii="Times New Roman" w:hAnsi="Times New Roman"/>
        </w:rPr>
        <w:t xml:space="preserve"> Т.А. осуществлялся </w:t>
      </w:r>
      <w:proofErr w:type="gramStart"/>
      <w:r w:rsidRPr="004955E0">
        <w:rPr>
          <w:rFonts w:ascii="Times New Roman" w:hAnsi="Times New Roman"/>
        </w:rPr>
        <w:t>контроль за</w:t>
      </w:r>
      <w:proofErr w:type="gramEnd"/>
      <w:r w:rsidRPr="004955E0">
        <w:rPr>
          <w:rFonts w:ascii="Times New Roman" w:hAnsi="Times New Roman"/>
        </w:rPr>
        <w:t xml:space="preserve"> объемом выпо</w:t>
      </w:r>
      <w:r w:rsidRPr="004955E0">
        <w:rPr>
          <w:rFonts w:ascii="Times New Roman" w:hAnsi="Times New Roman"/>
        </w:rPr>
        <w:t>л</w:t>
      </w:r>
      <w:r w:rsidRPr="004955E0">
        <w:rPr>
          <w:rFonts w:ascii="Times New Roman" w:hAnsi="Times New Roman"/>
        </w:rPr>
        <w:t>нения учебных программ по всем предметам учебного плана. С целью сво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 xml:space="preserve">временного выполнения программ по предметам была организована </w:t>
      </w:r>
      <w:r w:rsidR="002C5CEB">
        <w:rPr>
          <w:rFonts w:ascii="Times New Roman" w:hAnsi="Times New Roman"/>
        </w:rPr>
        <w:t>по во</w:t>
      </w:r>
      <w:r w:rsidR="002C5CEB">
        <w:rPr>
          <w:rFonts w:ascii="Times New Roman" w:hAnsi="Times New Roman"/>
        </w:rPr>
        <w:t>з</w:t>
      </w:r>
      <w:r w:rsidR="002C5CEB">
        <w:rPr>
          <w:rFonts w:ascii="Times New Roman" w:hAnsi="Times New Roman"/>
        </w:rPr>
        <w:t xml:space="preserve">можности </w:t>
      </w:r>
      <w:r w:rsidRPr="004955E0">
        <w:rPr>
          <w:rFonts w:ascii="Times New Roman" w:hAnsi="Times New Roman"/>
        </w:rPr>
        <w:t>замена отсутствующих учителей, проводились дополнительные часы, кроме того, были использованы резервные часы, предусмотренные учителями при составлении календарно-тематического планирования, пров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 xml:space="preserve">дено уплотнение </w:t>
      </w:r>
      <w:r w:rsidR="002C5CEB">
        <w:rPr>
          <w:rFonts w:ascii="Times New Roman" w:hAnsi="Times New Roman"/>
        </w:rPr>
        <w:t xml:space="preserve">программного </w:t>
      </w:r>
      <w:r w:rsidRPr="004955E0">
        <w:rPr>
          <w:rFonts w:ascii="Times New Roman" w:hAnsi="Times New Roman"/>
        </w:rPr>
        <w:t>материала. Благодаря проведенным мер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приятиям, программы по всем предметам учебного плана во всех классах в 201</w:t>
      </w:r>
      <w:r w:rsidR="005F3EE4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>- 201</w:t>
      </w:r>
      <w:r w:rsidR="005F3EE4">
        <w:rPr>
          <w:rFonts w:ascii="Times New Roman" w:hAnsi="Times New Roman"/>
        </w:rPr>
        <w:t>9</w:t>
      </w:r>
      <w:r w:rsidRPr="004955E0">
        <w:rPr>
          <w:rFonts w:ascii="Times New Roman" w:hAnsi="Times New Roman"/>
        </w:rPr>
        <w:t xml:space="preserve"> учебном году выполнены в полном объеме.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В течение года с педагогами, классными руководителями проводились совещания, на которых осуществлялись анализ успеваемости обучающихся, анализ ЗУН по итогам контроля, анализ выполнения программ, посещаем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сти обучающихся учебных занятий, анализ выполнения плана по организ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ванному завершению учебного года, подготовки к государственной  итоговой  аттестации обучающихся 9,11 классов. Проведение совещаний позволило своевременно выявлять возникающие проблемы и осуществлять их корре</w:t>
      </w:r>
      <w:r w:rsidRPr="004955E0">
        <w:rPr>
          <w:rFonts w:ascii="Times New Roman" w:hAnsi="Times New Roman"/>
        </w:rPr>
        <w:t>к</w:t>
      </w:r>
      <w:r w:rsidRPr="004955E0">
        <w:rPr>
          <w:rFonts w:ascii="Times New Roman" w:hAnsi="Times New Roman"/>
        </w:rPr>
        <w:t>цию.</w:t>
      </w:r>
    </w:p>
    <w:p w:rsidR="008F6ED1" w:rsidRPr="004955E0" w:rsidRDefault="008F6ED1" w:rsidP="00626659">
      <w:pPr>
        <w:pStyle w:val="a5"/>
        <w:ind w:firstLine="708"/>
        <w:jc w:val="both"/>
        <w:rPr>
          <w:rFonts w:ascii="Times New Roman" w:hAnsi="Times New Roman"/>
          <w:b/>
          <w:bCs/>
        </w:rPr>
      </w:pPr>
      <w:r w:rsidRPr="004955E0">
        <w:rPr>
          <w:rFonts w:ascii="Times New Roman" w:hAnsi="Times New Roman"/>
          <w:b/>
          <w:bCs/>
        </w:rPr>
        <w:t xml:space="preserve">Выводы: </w:t>
      </w:r>
    </w:p>
    <w:p w:rsidR="008F6ED1" w:rsidRPr="004955E0" w:rsidRDefault="008F6ED1" w:rsidP="002127BD">
      <w:pPr>
        <w:pStyle w:val="a5"/>
        <w:numPr>
          <w:ilvl w:val="0"/>
          <w:numId w:val="34"/>
        </w:numPr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формы и методы контроля соответствуют задачам, которые ставил п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дагогический коллектив школы на учебный год;</w:t>
      </w:r>
    </w:p>
    <w:p w:rsidR="008F6ED1" w:rsidRPr="004955E0" w:rsidRDefault="008F6ED1" w:rsidP="002127BD">
      <w:pPr>
        <w:pStyle w:val="a5"/>
        <w:numPr>
          <w:ilvl w:val="0"/>
          <w:numId w:val="34"/>
        </w:numPr>
        <w:jc w:val="left"/>
        <w:rPr>
          <w:rFonts w:ascii="Times New Roman" w:hAnsi="Times New Roman"/>
          <w:b/>
          <w:bCs/>
        </w:rPr>
      </w:pPr>
      <w:r w:rsidRPr="004955E0">
        <w:rPr>
          <w:rFonts w:ascii="Times New Roman" w:hAnsi="Times New Roman"/>
        </w:rPr>
        <w:t xml:space="preserve">администрацией школы посещались уроки в рабочем порядке по плану </w:t>
      </w:r>
      <w:proofErr w:type="spellStart"/>
      <w:r w:rsidRPr="004955E0">
        <w:rPr>
          <w:rFonts w:ascii="Times New Roman" w:hAnsi="Times New Roman"/>
        </w:rPr>
        <w:t>внутришкольного</w:t>
      </w:r>
      <w:proofErr w:type="spellEnd"/>
      <w:r w:rsidRPr="004955E0">
        <w:rPr>
          <w:rFonts w:ascii="Times New Roman" w:hAnsi="Times New Roman"/>
        </w:rPr>
        <w:t xml:space="preserve"> мониторинга.</w:t>
      </w:r>
    </w:p>
    <w:p w:rsidR="008F6ED1" w:rsidRPr="004955E0" w:rsidRDefault="008F6ED1" w:rsidP="00807635">
      <w:pPr>
        <w:pStyle w:val="a5"/>
        <w:jc w:val="left"/>
        <w:rPr>
          <w:rFonts w:ascii="Times New Roman" w:hAnsi="Times New Roman"/>
          <w:b/>
          <w:bCs/>
        </w:rPr>
      </w:pPr>
    </w:p>
    <w:p w:rsidR="008F6ED1" w:rsidRPr="004955E0" w:rsidRDefault="008F6ED1" w:rsidP="00807635">
      <w:pPr>
        <w:pStyle w:val="a5"/>
        <w:jc w:val="left"/>
        <w:rPr>
          <w:rFonts w:ascii="Times New Roman" w:hAnsi="Times New Roman"/>
          <w:b/>
          <w:bCs/>
        </w:rPr>
      </w:pPr>
      <w:r w:rsidRPr="004955E0">
        <w:rPr>
          <w:rFonts w:ascii="Times New Roman" w:hAnsi="Times New Roman"/>
          <w:b/>
          <w:bCs/>
        </w:rPr>
        <w:t>Основные цели посещения и контроля уроков: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владение программным материалом и методикой обучения различных категорий учащихся. 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анализ эффективности методических приёмов, формирующих про</w:t>
      </w:r>
      <w:r w:rsidRPr="004955E0">
        <w:rPr>
          <w:rFonts w:ascii="Times New Roman" w:hAnsi="Times New Roman"/>
        </w:rPr>
        <w:t>ч</w:t>
      </w:r>
      <w:r w:rsidRPr="004955E0">
        <w:rPr>
          <w:rFonts w:ascii="Times New Roman" w:hAnsi="Times New Roman"/>
        </w:rPr>
        <w:t>ность знаний учащихся.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определение результативности организации методов и приёмов </w:t>
      </w:r>
      <w:proofErr w:type="gramStart"/>
      <w:r w:rsidRPr="004955E0">
        <w:rPr>
          <w:rFonts w:ascii="Times New Roman" w:hAnsi="Times New Roman"/>
        </w:rPr>
        <w:t>ко</w:t>
      </w:r>
      <w:r w:rsidRPr="004955E0">
        <w:rPr>
          <w:rFonts w:ascii="Times New Roman" w:hAnsi="Times New Roman"/>
        </w:rPr>
        <w:t>н</w:t>
      </w:r>
      <w:r w:rsidRPr="004955E0">
        <w:rPr>
          <w:rFonts w:ascii="Times New Roman" w:hAnsi="Times New Roman"/>
        </w:rPr>
        <w:t>троля за</w:t>
      </w:r>
      <w:proofErr w:type="gramEnd"/>
      <w:r w:rsidRPr="004955E0">
        <w:rPr>
          <w:rFonts w:ascii="Times New Roman" w:hAnsi="Times New Roman"/>
        </w:rPr>
        <w:t xml:space="preserve"> усвоением  знаний учащихся.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аттестация педагогических работников. 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оказание методической помощи учителям</w:t>
      </w:r>
      <w:r w:rsidR="00850FCE" w:rsidRPr="004955E0">
        <w:rPr>
          <w:rFonts w:ascii="Times New Roman" w:hAnsi="Times New Roman"/>
        </w:rPr>
        <w:t xml:space="preserve"> с небольшим стажем работы.</w:t>
      </w:r>
    </w:p>
    <w:p w:rsidR="008F6ED1" w:rsidRPr="004955E0" w:rsidRDefault="008F6ED1" w:rsidP="002127BD">
      <w:pPr>
        <w:pStyle w:val="a5"/>
        <w:numPr>
          <w:ilvl w:val="0"/>
          <w:numId w:val="35"/>
        </w:numPr>
        <w:jc w:val="left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подготовка к итоговой аттестации учащихся. </w:t>
      </w:r>
    </w:p>
    <w:p w:rsidR="008F6ED1" w:rsidRPr="004955E0" w:rsidRDefault="008F6ED1" w:rsidP="003912A8">
      <w:pPr>
        <w:pStyle w:val="a5"/>
        <w:spacing w:line="240" w:lineRule="atLeast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  <w:b/>
          <w:bCs/>
        </w:rPr>
        <w:t>Вывод:</w:t>
      </w:r>
      <w:r w:rsidRPr="004955E0">
        <w:rPr>
          <w:rFonts w:ascii="Times New Roman" w:hAnsi="Times New Roman"/>
        </w:rPr>
        <w:t xml:space="preserve"> Основные направления контроля и тематики посещения уроков в</w:t>
      </w:r>
      <w:r w:rsidRPr="004955E0">
        <w:rPr>
          <w:rFonts w:ascii="Times New Roman" w:hAnsi="Times New Roman"/>
        </w:rPr>
        <w:t>ы</w:t>
      </w:r>
      <w:r w:rsidRPr="004955E0">
        <w:rPr>
          <w:rFonts w:ascii="Times New Roman" w:hAnsi="Times New Roman"/>
        </w:rPr>
        <w:t>браны правильно, что значительно улучшило качество преподавания, стру</w:t>
      </w:r>
      <w:r w:rsidRPr="004955E0">
        <w:rPr>
          <w:rFonts w:ascii="Times New Roman" w:hAnsi="Times New Roman"/>
        </w:rPr>
        <w:t>к</w:t>
      </w:r>
      <w:r w:rsidRPr="004955E0">
        <w:rPr>
          <w:rFonts w:ascii="Times New Roman" w:hAnsi="Times New Roman"/>
        </w:rPr>
        <w:t>туру уроков и отбор необходимых форм и методов, применяемых учителями на уроке. В целом все уроки методически построены правильно, уроки инт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lastRenderedPageBreak/>
        <w:t>ресные, разнообразные. Однако</w:t>
      </w:r>
      <w:proofErr w:type="gramStart"/>
      <w:r w:rsidRPr="004955E0">
        <w:rPr>
          <w:rFonts w:ascii="Times New Roman" w:hAnsi="Times New Roman"/>
        </w:rPr>
        <w:t>,</w:t>
      </w:r>
      <w:proofErr w:type="gramEnd"/>
      <w:r w:rsidRPr="004955E0">
        <w:rPr>
          <w:rFonts w:ascii="Times New Roman" w:hAnsi="Times New Roman"/>
        </w:rPr>
        <w:t xml:space="preserve"> хочется отметить, что в последнее время учителя школы значительно реже стали использо</w:t>
      </w:r>
      <w:r w:rsidR="00850FCE" w:rsidRPr="004955E0">
        <w:rPr>
          <w:rFonts w:ascii="Times New Roman" w:hAnsi="Times New Roman"/>
        </w:rPr>
        <w:t>ва</w:t>
      </w:r>
      <w:r w:rsidRPr="004955E0">
        <w:rPr>
          <w:rFonts w:ascii="Times New Roman" w:hAnsi="Times New Roman"/>
        </w:rPr>
        <w:t>ть новые направления</w:t>
      </w:r>
      <w:r w:rsidR="00E45954">
        <w:rPr>
          <w:rFonts w:ascii="Times New Roman" w:hAnsi="Times New Roman"/>
        </w:rPr>
        <w:t xml:space="preserve"> </w:t>
      </w:r>
      <w:r w:rsidRPr="004955E0">
        <w:rPr>
          <w:rFonts w:ascii="Times New Roman" w:hAnsi="Times New Roman"/>
        </w:rPr>
        <w:t>м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тодической деятельности такие как: создание компьютерных презентаций, способствующих улучшению восприятию материала, расширению кругозора учащихся, развитию их интеллекта, использование ЭОР (электронные обр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зовательные ресурсы). Это объясняется нехват</w:t>
      </w:r>
      <w:r w:rsidR="00850FCE" w:rsidRPr="004955E0">
        <w:rPr>
          <w:rFonts w:ascii="Times New Roman" w:hAnsi="Times New Roman"/>
        </w:rPr>
        <w:t>кой необходимой техники в школе, а также пассивностью самих учителей.</w:t>
      </w:r>
    </w:p>
    <w:p w:rsidR="003912A8" w:rsidRPr="004955E0" w:rsidRDefault="003912A8" w:rsidP="00665B98">
      <w:pPr>
        <w:spacing w:after="0" w:line="240" w:lineRule="atLeast"/>
        <w:outlineLvl w:val="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F6ED1" w:rsidRPr="004955E0" w:rsidRDefault="008F6ED1" w:rsidP="003912A8">
      <w:pPr>
        <w:pStyle w:val="a5"/>
        <w:spacing w:line="240" w:lineRule="atLeast"/>
        <w:ind w:firstLine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 На основании планирования работы школы своевременно осуществлялся </w:t>
      </w:r>
      <w:proofErr w:type="gramStart"/>
      <w:r w:rsidRPr="004955E0">
        <w:rPr>
          <w:rFonts w:ascii="Times New Roman" w:hAnsi="Times New Roman"/>
        </w:rPr>
        <w:t>контроль за</w:t>
      </w:r>
      <w:proofErr w:type="gramEnd"/>
      <w:r w:rsidRPr="004955E0">
        <w:rPr>
          <w:rFonts w:ascii="Times New Roman" w:hAnsi="Times New Roman"/>
        </w:rPr>
        <w:t xml:space="preserve"> ведением документации. Основным документом выполнения учебных программ, содержания образования по предметам являются клас</w:t>
      </w:r>
      <w:r w:rsidRPr="004955E0">
        <w:rPr>
          <w:rFonts w:ascii="Times New Roman" w:hAnsi="Times New Roman"/>
        </w:rPr>
        <w:t>с</w:t>
      </w:r>
      <w:r w:rsidRPr="004955E0">
        <w:rPr>
          <w:rFonts w:ascii="Times New Roman" w:hAnsi="Times New Roman"/>
        </w:rPr>
        <w:t xml:space="preserve">ные журналы. </w:t>
      </w:r>
      <w:proofErr w:type="gramStart"/>
      <w:r w:rsidRPr="004955E0">
        <w:rPr>
          <w:rFonts w:ascii="Times New Roman" w:hAnsi="Times New Roman"/>
        </w:rPr>
        <w:t>Систематический контроль за ведением классных журналов показал, что: записи в журналах осуществляются учителями в соответствии с их учебной нагрузкой по тарификации, названия учебных предметов запис</w:t>
      </w:r>
      <w:r w:rsidRPr="004955E0">
        <w:rPr>
          <w:rFonts w:ascii="Times New Roman" w:hAnsi="Times New Roman"/>
        </w:rPr>
        <w:t>а</w:t>
      </w:r>
      <w:r w:rsidRPr="004955E0">
        <w:rPr>
          <w:rFonts w:ascii="Times New Roman" w:hAnsi="Times New Roman"/>
        </w:rPr>
        <w:t>ны классными руководителями в строгом соответствии с учебным планом школы на 201</w:t>
      </w:r>
      <w:r w:rsidR="00B637F5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>- 201</w:t>
      </w:r>
      <w:r w:rsidR="00B637F5">
        <w:rPr>
          <w:rFonts w:ascii="Times New Roman" w:hAnsi="Times New Roman"/>
        </w:rPr>
        <w:t>9</w:t>
      </w:r>
      <w:r w:rsidRPr="004955E0">
        <w:rPr>
          <w:rFonts w:ascii="Times New Roman" w:hAnsi="Times New Roman"/>
        </w:rPr>
        <w:t xml:space="preserve"> учебный год, запись изученных на уроках тем ведется в соответствии с календарно-тематическим планированием, своевременно и объективно выставляются отметки по предметам как текущие, так</w:t>
      </w:r>
      <w:proofErr w:type="gramEnd"/>
      <w:r w:rsidRPr="004955E0">
        <w:rPr>
          <w:rFonts w:ascii="Times New Roman" w:hAnsi="Times New Roman"/>
        </w:rPr>
        <w:t xml:space="preserve"> и за ко</w:t>
      </w:r>
      <w:r w:rsidRPr="004955E0">
        <w:rPr>
          <w:rFonts w:ascii="Times New Roman" w:hAnsi="Times New Roman"/>
        </w:rPr>
        <w:t>н</w:t>
      </w:r>
      <w:r w:rsidRPr="004955E0">
        <w:rPr>
          <w:rFonts w:ascii="Times New Roman" w:hAnsi="Times New Roman"/>
        </w:rPr>
        <w:t>трольные, лабораторные, практические работы, проведенные и записанные согласно календарно-тематическому планированию, своевременно заполн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ны сводные ведомости отметок обучающихся по окончанию учебных четве</w:t>
      </w:r>
      <w:r w:rsidRPr="004955E0">
        <w:rPr>
          <w:rFonts w:ascii="Times New Roman" w:hAnsi="Times New Roman"/>
        </w:rPr>
        <w:t>р</w:t>
      </w:r>
      <w:r w:rsidRPr="004955E0">
        <w:rPr>
          <w:rFonts w:ascii="Times New Roman" w:hAnsi="Times New Roman"/>
        </w:rPr>
        <w:t xml:space="preserve">тей, полугодий, года. Результаты </w:t>
      </w:r>
      <w:proofErr w:type="gramStart"/>
      <w:r w:rsidRPr="004955E0">
        <w:rPr>
          <w:rFonts w:ascii="Times New Roman" w:hAnsi="Times New Roman"/>
        </w:rPr>
        <w:t>контроля за</w:t>
      </w:r>
      <w:proofErr w:type="gramEnd"/>
      <w:r w:rsidRPr="004955E0">
        <w:rPr>
          <w:rFonts w:ascii="Times New Roman" w:hAnsi="Times New Roman"/>
        </w:rPr>
        <w:t xml:space="preserve"> ведением классных журналов изложены в приказах по школе, итоговых документах (справках). </w:t>
      </w:r>
    </w:p>
    <w:p w:rsidR="008F6ED1" w:rsidRPr="004955E0" w:rsidRDefault="008F6ED1" w:rsidP="00665B98">
      <w:pPr>
        <w:pStyle w:val="a5"/>
        <w:spacing w:line="240" w:lineRule="atLeast"/>
        <w:ind w:firstLine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>Заполнение документов строгой отчетности (классных журналов) учит</w:t>
      </w:r>
      <w:r w:rsidRPr="004955E0">
        <w:rPr>
          <w:rFonts w:ascii="Times New Roman" w:hAnsi="Times New Roman"/>
        </w:rPr>
        <w:t>е</w:t>
      </w:r>
      <w:r w:rsidRPr="004955E0">
        <w:rPr>
          <w:rFonts w:ascii="Times New Roman" w:hAnsi="Times New Roman"/>
        </w:rPr>
        <w:t>лями-предметниками, классными руководителями по окончанию 201</w:t>
      </w:r>
      <w:r w:rsidR="00B637F5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>-201</w:t>
      </w:r>
      <w:r w:rsidR="001D51B0">
        <w:rPr>
          <w:rFonts w:ascii="Times New Roman" w:hAnsi="Times New Roman"/>
        </w:rPr>
        <w:t>8</w:t>
      </w:r>
      <w:r w:rsidRPr="004955E0">
        <w:rPr>
          <w:rFonts w:ascii="Times New Roman" w:hAnsi="Times New Roman"/>
        </w:rPr>
        <w:t xml:space="preserve"> учебного года находится на удовлетворительном уровне. Учителям необх</w:t>
      </w:r>
      <w:r w:rsidRPr="004955E0">
        <w:rPr>
          <w:rFonts w:ascii="Times New Roman" w:hAnsi="Times New Roman"/>
        </w:rPr>
        <w:t>о</w:t>
      </w:r>
      <w:r w:rsidRPr="004955E0">
        <w:rPr>
          <w:rFonts w:ascii="Times New Roman" w:hAnsi="Times New Roman"/>
        </w:rPr>
        <w:t>димо более внимательно, добросовестно относиться к</w:t>
      </w:r>
      <w:r w:rsidR="00665B98">
        <w:rPr>
          <w:rFonts w:ascii="Times New Roman" w:hAnsi="Times New Roman"/>
        </w:rPr>
        <w:t xml:space="preserve"> заполнению классных журналов. </w:t>
      </w:r>
    </w:p>
    <w:p w:rsidR="008F6ED1" w:rsidRPr="004955E0" w:rsidRDefault="008F6ED1" w:rsidP="00C308E9">
      <w:pPr>
        <w:pStyle w:val="a5"/>
        <w:ind w:left="360"/>
        <w:jc w:val="both"/>
        <w:rPr>
          <w:rFonts w:ascii="Times New Roman" w:hAnsi="Times New Roman"/>
        </w:rPr>
      </w:pPr>
      <w:r w:rsidRPr="004955E0">
        <w:rPr>
          <w:rFonts w:ascii="Times New Roman" w:hAnsi="Times New Roman"/>
        </w:rPr>
        <w:t xml:space="preserve">В связи с введением в обязанности образовательного учреждения ведения </w:t>
      </w:r>
      <w:r w:rsidRPr="004955E0">
        <w:rPr>
          <w:rFonts w:ascii="Times New Roman" w:hAnsi="Times New Roman"/>
          <w:b/>
          <w:bCs/>
        </w:rPr>
        <w:t xml:space="preserve">Электронного классного журнала </w:t>
      </w:r>
      <w:r w:rsidRPr="004955E0">
        <w:rPr>
          <w:rFonts w:ascii="Times New Roman" w:hAnsi="Times New Roman"/>
        </w:rPr>
        <w:t xml:space="preserve">(далее ЭЖ), администрацией школы проводился </w:t>
      </w:r>
      <w:proofErr w:type="gramStart"/>
      <w:r w:rsidRPr="004955E0">
        <w:rPr>
          <w:rFonts w:ascii="Times New Roman" w:hAnsi="Times New Roman"/>
        </w:rPr>
        <w:t>контроль за</w:t>
      </w:r>
      <w:proofErr w:type="gramEnd"/>
      <w:r w:rsidRPr="004955E0">
        <w:rPr>
          <w:rFonts w:ascii="Times New Roman" w:hAnsi="Times New Roman"/>
        </w:rPr>
        <w:t xml:space="preserve"> его ведением.</w:t>
      </w:r>
    </w:p>
    <w:p w:rsidR="008F6ED1" w:rsidRPr="004955E0" w:rsidRDefault="008F6ED1" w:rsidP="00C308E9">
      <w:pPr>
        <w:tabs>
          <w:tab w:val="left" w:pos="709"/>
          <w:tab w:val="left" w:pos="5501"/>
          <w:tab w:val="left" w:pos="556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5E0">
        <w:rPr>
          <w:rFonts w:ascii="Times New Roman" w:hAnsi="Times New Roman" w:cs="Times New Roman"/>
          <w:sz w:val="28"/>
          <w:szCs w:val="28"/>
        </w:rPr>
        <w:t xml:space="preserve">Для заполнения ЭЖ созданы все необходимые условия. Доступ к ЭЖ возможен в компьютерном классе в понедельник, вторник и пятницу с </w:t>
      </w:r>
      <w:r w:rsidR="001D51B0">
        <w:rPr>
          <w:rFonts w:ascii="Times New Roman" w:hAnsi="Times New Roman" w:cs="Times New Roman"/>
          <w:sz w:val="28"/>
          <w:szCs w:val="28"/>
        </w:rPr>
        <w:t>7</w:t>
      </w:r>
      <w:r w:rsidRPr="004955E0">
        <w:rPr>
          <w:rFonts w:ascii="Times New Roman" w:hAnsi="Times New Roman" w:cs="Times New Roman"/>
          <w:sz w:val="28"/>
          <w:szCs w:val="28"/>
        </w:rPr>
        <w:t>.</w:t>
      </w:r>
      <w:r w:rsidR="001D51B0">
        <w:rPr>
          <w:rFonts w:ascii="Times New Roman" w:hAnsi="Times New Roman" w:cs="Times New Roman"/>
          <w:sz w:val="28"/>
          <w:szCs w:val="28"/>
        </w:rPr>
        <w:t>3</w:t>
      </w:r>
      <w:r w:rsidRPr="004955E0">
        <w:rPr>
          <w:rFonts w:ascii="Times New Roman" w:hAnsi="Times New Roman" w:cs="Times New Roman"/>
          <w:sz w:val="28"/>
          <w:szCs w:val="28"/>
        </w:rPr>
        <w:t>0 до1</w:t>
      </w:r>
      <w:r w:rsidR="001D51B0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.</w:t>
      </w:r>
      <w:r w:rsidR="001D51B0">
        <w:rPr>
          <w:rFonts w:ascii="Times New Roman" w:hAnsi="Times New Roman" w:cs="Times New Roman"/>
          <w:sz w:val="28"/>
          <w:szCs w:val="28"/>
        </w:rPr>
        <w:t>3</w:t>
      </w:r>
      <w:r w:rsidRPr="004955E0">
        <w:rPr>
          <w:rFonts w:ascii="Times New Roman" w:hAnsi="Times New Roman" w:cs="Times New Roman"/>
          <w:sz w:val="28"/>
          <w:szCs w:val="28"/>
        </w:rPr>
        <w:t>0, в среду и четверг с 12.00 до 1</w:t>
      </w:r>
      <w:r w:rsidR="001D51B0">
        <w:rPr>
          <w:rFonts w:ascii="Times New Roman" w:hAnsi="Times New Roman" w:cs="Times New Roman"/>
          <w:sz w:val="28"/>
          <w:szCs w:val="28"/>
        </w:rPr>
        <w:t>8</w:t>
      </w:r>
      <w:r w:rsidRPr="004955E0">
        <w:rPr>
          <w:rFonts w:ascii="Times New Roman" w:hAnsi="Times New Roman" w:cs="Times New Roman"/>
          <w:sz w:val="28"/>
          <w:szCs w:val="28"/>
        </w:rPr>
        <w:t>.</w:t>
      </w:r>
      <w:r w:rsidR="001D51B0">
        <w:rPr>
          <w:rFonts w:ascii="Times New Roman" w:hAnsi="Times New Roman" w:cs="Times New Roman"/>
          <w:sz w:val="28"/>
          <w:szCs w:val="28"/>
        </w:rPr>
        <w:t>3</w:t>
      </w:r>
      <w:r w:rsidRPr="004955E0">
        <w:rPr>
          <w:rFonts w:ascii="Times New Roman" w:hAnsi="Times New Roman" w:cs="Times New Roman"/>
          <w:sz w:val="28"/>
          <w:szCs w:val="28"/>
        </w:rPr>
        <w:t xml:space="preserve">0. </w:t>
      </w:r>
      <w:r w:rsidR="00CD054B">
        <w:rPr>
          <w:rFonts w:ascii="Times New Roman" w:hAnsi="Times New Roman" w:cs="Times New Roman"/>
          <w:sz w:val="28"/>
          <w:szCs w:val="28"/>
        </w:rPr>
        <w:t>Также доступ к ЭЖ</w:t>
      </w:r>
      <w:r w:rsidR="00987721">
        <w:rPr>
          <w:rFonts w:ascii="Times New Roman" w:hAnsi="Times New Roman" w:cs="Times New Roman"/>
          <w:sz w:val="28"/>
          <w:szCs w:val="28"/>
        </w:rPr>
        <w:t xml:space="preserve"> возможен с АРМ кабинета №1,3,6,7</w:t>
      </w:r>
      <w:r w:rsidR="00320B05">
        <w:rPr>
          <w:rFonts w:ascii="Times New Roman" w:hAnsi="Times New Roman" w:cs="Times New Roman"/>
          <w:sz w:val="28"/>
          <w:szCs w:val="28"/>
        </w:rPr>
        <w:t xml:space="preserve">,17. </w:t>
      </w:r>
      <w:r w:rsidRPr="004955E0">
        <w:rPr>
          <w:rFonts w:ascii="Times New Roman" w:hAnsi="Times New Roman" w:cs="Times New Roman"/>
          <w:sz w:val="28"/>
          <w:szCs w:val="28"/>
        </w:rPr>
        <w:t>Одновременный доступ к ЭЖ возможен с 8 ко</w:t>
      </w:r>
      <w:r w:rsidRPr="004955E0">
        <w:rPr>
          <w:rFonts w:ascii="Times New Roman" w:hAnsi="Times New Roman" w:cs="Times New Roman"/>
          <w:sz w:val="28"/>
          <w:szCs w:val="28"/>
        </w:rPr>
        <w:t>м</w:t>
      </w:r>
      <w:r w:rsidRPr="004955E0">
        <w:rPr>
          <w:rFonts w:ascii="Times New Roman" w:hAnsi="Times New Roman" w:cs="Times New Roman"/>
          <w:sz w:val="28"/>
          <w:szCs w:val="28"/>
        </w:rPr>
        <w:t>пьютеров, что обеспечивает 100% возможность систематичного и своевр</w:t>
      </w:r>
      <w:r w:rsidRPr="004955E0">
        <w:rPr>
          <w:rFonts w:ascii="Times New Roman" w:hAnsi="Times New Roman" w:cs="Times New Roman"/>
          <w:sz w:val="28"/>
          <w:szCs w:val="28"/>
        </w:rPr>
        <w:t>е</w:t>
      </w:r>
      <w:r w:rsidRPr="004955E0">
        <w:rPr>
          <w:rFonts w:ascii="Times New Roman" w:hAnsi="Times New Roman" w:cs="Times New Roman"/>
          <w:sz w:val="28"/>
          <w:szCs w:val="28"/>
        </w:rPr>
        <w:t xml:space="preserve">менного заполнения журнала. Консультативную помощь по заполнению журнала можно получить у администратора ЭЖ </w:t>
      </w:r>
      <w:proofErr w:type="spellStart"/>
      <w:r w:rsidR="001D51B0">
        <w:rPr>
          <w:rFonts w:ascii="Times New Roman" w:hAnsi="Times New Roman" w:cs="Times New Roman"/>
          <w:sz w:val="28"/>
          <w:szCs w:val="28"/>
        </w:rPr>
        <w:t>Паномаренко</w:t>
      </w:r>
      <w:proofErr w:type="spellEnd"/>
      <w:r w:rsidR="001D51B0">
        <w:rPr>
          <w:rFonts w:ascii="Times New Roman" w:hAnsi="Times New Roman" w:cs="Times New Roman"/>
          <w:sz w:val="28"/>
          <w:szCs w:val="28"/>
        </w:rPr>
        <w:t xml:space="preserve"> С.В.</w:t>
      </w:r>
      <w:r w:rsidRPr="004955E0">
        <w:rPr>
          <w:rFonts w:ascii="Times New Roman" w:hAnsi="Times New Roman" w:cs="Times New Roman"/>
          <w:sz w:val="28"/>
          <w:szCs w:val="28"/>
        </w:rPr>
        <w:t xml:space="preserve"> и зам.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. по УВР </w:t>
      </w:r>
      <w:proofErr w:type="spellStart"/>
      <w:r w:rsidRPr="004955E0">
        <w:rPr>
          <w:rFonts w:ascii="Times New Roman" w:hAnsi="Times New Roman" w:cs="Times New Roman"/>
          <w:sz w:val="28"/>
          <w:szCs w:val="28"/>
        </w:rPr>
        <w:t>Шаповаловой</w:t>
      </w:r>
      <w:proofErr w:type="spellEnd"/>
      <w:r w:rsidRPr="004955E0">
        <w:rPr>
          <w:rFonts w:ascii="Times New Roman" w:hAnsi="Times New Roman" w:cs="Times New Roman"/>
          <w:sz w:val="28"/>
          <w:szCs w:val="28"/>
        </w:rPr>
        <w:t xml:space="preserve"> Т.А. в любое время рабочего дня. </w:t>
      </w:r>
    </w:p>
    <w:p w:rsidR="00320B05" w:rsidRDefault="008F6ED1" w:rsidP="00C308E9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bCs/>
        </w:rPr>
      </w:pPr>
      <w:r w:rsidRPr="004955E0">
        <w:rPr>
          <w:rFonts w:ascii="Times New Roman" w:hAnsi="Times New Roman"/>
        </w:rPr>
        <w:lastRenderedPageBreak/>
        <w:t xml:space="preserve">В ходе проверки было выявлено, что не все педагоги школы заполняют электронные журналы текущей успеваемости и посещаемости </w:t>
      </w:r>
      <w:proofErr w:type="gramStart"/>
      <w:r w:rsidRPr="004955E0">
        <w:rPr>
          <w:rFonts w:ascii="Times New Roman" w:hAnsi="Times New Roman"/>
        </w:rPr>
        <w:t>обучающихся</w:t>
      </w:r>
      <w:proofErr w:type="gramEnd"/>
      <w:r w:rsidRPr="004955E0">
        <w:rPr>
          <w:rFonts w:ascii="Times New Roman" w:hAnsi="Times New Roman"/>
        </w:rPr>
        <w:t xml:space="preserve">  еженедельно.</w:t>
      </w:r>
    </w:p>
    <w:p w:rsidR="008F6ED1" w:rsidRPr="004955E0" w:rsidRDefault="008F6ED1" w:rsidP="00C308E9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6ED1" w:rsidRPr="004955E0" w:rsidRDefault="008F6ED1" w:rsidP="00C308E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proofErr w:type="gramStart"/>
      <w:r w:rsidRPr="004955E0">
        <w:rPr>
          <w:sz w:val="28"/>
          <w:szCs w:val="28"/>
        </w:rPr>
        <w:t>Согласно</w:t>
      </w:r>
      <w:proofErr w:type="gramEnd"/>
      <w:r w:rsidRPr="004955E0">
        <w:rPr>
          <w:sz w:val="28"/>
          <w:szCs w:val="28"/>
        </w:rPr>
        <w:t xml:space="preserve"> годового плана работы школы и плана </w:t>
      </w:r>
      <w:proofErr w:type="spellStart"/>
      <w:r w:rsidRPr="004955E0">
        <w:rPr>
          <w:sz w:val="28"/>
          <w:szCs w:val="28"/>
        </w:rPr>
        <w:t>внутришкольного</w:t>
      </w:r>
      <w:proofErr w:type="spellEnd"/>
      <w:r w:rsidRPr="004955E0">
        <w:rPr>
          <w:sz w:val="28"/>
          <w:szCs w:val="28"/>
        </w:rPr>
        <w:t xml:space="preserve"> контроля в школе осуществляется </w:t>
      </w:r>
      <w:r w:rsidR="00957471">
        <w:rPr>
          <w:sz w:val="28"/>
          <w:szCs w:val="28"/>
        </w:rPr>
        <w:t>систематический</w:t>
      </w:r>
      <w:r w:rsidR="00ED5F94">
        <w:rPr>
          <w:sz w:val="28"/>
          <w:szCs w:val="28"/>
        </w:rPr>
        <w:t xml:space="preserve"> </w:t>
      </w:r>
      <w:r w:rsidRPr="004955E0">
        <w:rPr>
          <w:sz w:val="28"/>
          <w:szCs w:val="28"/>
        </w:rPr>
        <w:t>контроль за посещаемостью уч</w:t>
      </w:r>
      <w:r w:rsidRPr="004955E0">
        <w:rPr>
          <w:sz w:val="28"/>
          <w:szCs w:val="28"/>
        </w:rPr>
        <w:t>а</w:t>
      </w:r>
      <w:r w:rsidRPr="004955E0">
        <w:rPr>
          <w:sz w:val="28"/>
          <w:szCs w:val="28"/>
        </w:rPr>
        <w:t>щихся.</w:t>
      </w:r>
    </w:p>
    <w:p w:rsidR="00E2607D" w:rsidRDefault="008F6ED1" w:rsidP="00C308E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  Классные руководители в классных журналах заполняют страницу учета посещаемости, </w:t>
      </w:r>
      <w:proofErr w:type="spellStart"/>
      <w:r w:rsidR="00ED5F94">
        <w:rPr>
          <w:sz w:val="28"/>
          <w:szCs w:val="28"/>
        </w:rPr>
        <w:t>выявляя</w:t>
      </w:r>
      <w:r w:rsidRPr="004955E0">
        <w:rPr>
          <w:sz w:val="28"/>
          <w:szCs w:val="28"/>
        </w:rPr>
        <w:t>я</w:t>
      </w:r>
      <w:proofErr w:type="spellEnd"/>
      <w:r w:rsidRPr="004955E0">
        <w:rPr>
          <w:sz w:val="28"/>
          <w:szCs w:val="28"/>
        </w:rPr>
        <w:t xml:space="preserve"> причину отсутствия ученика.</w:t>
      </w:r>
    </w:p>
    <w:p w:rsidR="008F6ED1" w:rsidRDefault="00E2607D" w:rsidP="00C308E9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D51B0">
        <w:rPr>
          <w:sz w:val="28"/>
          <w:szCs w:val="28"/>
        </w:rPr>
        <w:t>Администрацией школы систематически в</w:t>
      </w:r>
      <w:r w:rsidR="008F6ED1" w:rsidRPr="004955E0">
        <w:rPr>
          <w:sz w:val="28"/>
          <w:szCs w:val="28"/>
        </w:rPr>
        <w:t>едется учет посещаемости учащихся, ежемесячно и по четвертям подводятся итоги. Отчеты по посещ</w:t>
      </w:r>
      <w:r w:rsidR="008F6ED1" w:rsidRPr="004955E0">
        <w:rPr>
          <w:sz w:val="28"/>
          <w:szCs w:val="28"/>
        </w:rPr>
        <w:t>а</w:t>
      </w:r>
      <w:r w:rsidR="008F6ED1" w:rsidRPr="004955E0">
        <w:rPr>
          <w:sz w:val="28"/>
          <w:szCs w:val="28"/>
        </w:rPr>
        <w:t>емости и выполнению всеобуча ежемесячно предоставляются в администр</w:t>
      </w:r>
      <w:r w:rsidR="008F6ED1" w:rsidRPr="004955E0">
        <w:rPr>
          <w:sz w:val="28"/>
          <w:szCs w:val="28"/>
        </w:rPr>
        <w:t>а</w:t>
      </w:r>
      <w:r w:rsidR="008F6ED1" w:rsidRPr="004955E0">
        <w:rPr>
          <w:sz w:val="28"/>
          <w:szCs w:val="28"/>
        </w:rPr>
        <w:t xml:space="preserve">цию отдела образования </w:t>
      </w:r>
      <w:proofErr w:type="spellStart"/>
      <w:r w:rsidR="008F6ED1" w:rsidRPr="004955E0">
        <w:rPr>
          <w:sz w:val="28"/>
          <w:szCs w:val="28"/>
        </w:rPr>
        <w:t>Степновского</w:t>
      </w:r>
      <w:proofErr w:type="spellEnd"/>
      <w:r w:rsidR="008F6ED1" w:rsidRPr="004955E0">
        <w:rPr>
          <w:sz w:val="28"/>
          <w:szCs w:val="28"/>
        </w:rPr>
        <w:t xml:space="preserve"> </w:t>
      </w:r>
      <w:r w:rsidR="001D51B0">
        <w:rPr>
          <w:sz w:val="28"/>
          <w:szCs w:val="28"/>
        </w:rPr>
        <w:t xml:space="preserve">муниципального </w:t>
      </w:r>
      <w:r w:rsidR="008F6ED1" w:rsidRPr="004955E0">
        <w:rPr>
          <w:sz w:val="28"/>
          <w:szCs w:val="28"/>
        </w:rPr>
        <w:t>района.</w:t>
      </w:r>
    </w:p>
    <w:p w:rsidR="008F6ED1" w:rsidRPr="004955E0" w:rsidRDefault="008F6ED1" w:rsidP="0005733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   Всего пропустили учащиеся школы в 201</w:t>
      </w:r>
      <w:r w:rsidR="00E46605">
        <w:rPr>
          <w:sz w:val="28"/>
          <w:szCs w:val="28"/>
        </w:rPr>
        <w:t>8</w:t>
      </w:r>
      <w:r w:rsidRPr="004955E0">
        <w:rPr>
          <w:sz w:val="28"/>
          <w:szCs w:val="28"/>
        </w:rPr>
        <w:t>-201</w:t>
      </w:r>
      <w:r w:rsidR="00E46605">
        <w:rPr>
          <w:sz w:val="28"/>
          <w:szCs w:val="28"/>
        </w:rPr>
        <w:t>9</w:t>
      </w:r>
      <w:r w:rsidRPr="004955E0">
        <w:rPr>
          <w:sz w:val="28"/>
          <w:szCs w:val="28"/>
        </w:rPr>
        <w:t xml:space="preserve"> учебном году:</w:t>
      </w:r>
    </w:p>
    <w:tbl>
      <w:tblPr>
        <w:tblW w:w="98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1954"/>
        <w:gridCol w:w="1958"/>
        <w:gridCol w:w="1965"/>
        <w:gridCol w:w="1967"/>
      </w:tblGrid>
      <w:tr w:rsidR="0058453C" w:rsidRPr="004955E0" w:rsidTr="00E46605">
        <w:trPr>
          <w:trHeight w:val="562"/>
        </w:trPr>
        <w:tc>
          <w:tcPr>
            <w:tcW w:w="1964" w:type="dxa"/>
            <w:shd w:val="clear" w:color="auto" w:fill="92D050"/>
          </w:tcPr>
          <w:p w:rsidR="008F6ED1" w:rsidRPr="004955E0" w:rsidRDefault="008F6ED1" w:rsidP="0040101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954" w:type="dxa"/>
            <w:shd w:val="clear" w:color="auto" w:fill="92D050"/>
          </w:tcPr>
          <w:p w:rsidR="008F6ED1" w:rsidRPr="004955E0" w:rsidRDefault="008F6ED1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>Всего</w:t>
            </w:r>
          </w:p>
          <w:p w:rsidR="00D16A98" w:rsidRPr="004955E0" w:rsidRDefault="00D16A98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>дней/уроков</w:t>
            </w:r>
          </w:p>
        </w:tc>
        <w:tc>
          <w:tcPr>
            <w:tcW w:w="1958" w:type="dxa"/>
            <w:shd w:val="clear" w:color="auto" w:fill="92D050"/>
          </w:tcPr>
          <w:p w:rsidR="008F6ED1" w:rsidRPr="004955E0" w:rsidRDefault="008F6ED1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>По болезни</w:t>
            </w:r>
            <w:r w:rsidR="00D16A98" w:rsidRPr="004955E0">
              <w:t xml:space="preserve"> дней/уроков</w:t>
            </w:r>
          </w:p>
        </w:tc>
        <w:tc>
          <w:tcPr>
            <w:tcW w:w="1965" w:type="dxa"/>
            <w:shd w:val="clear" w:color="auto" w:fill="92D050"/>
          </w:tcPr>
          <w:p w:rsidR="008F6ED1" w:rsidRPr="004955E0" w:rsidRDefault="008F6ED1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 xml:space="preserve">По </w:t>
            </w:r>
            <w:proofErr w:type="spellStart"/>
            <w:r w:rsidRPr="004955E0">
              <w:t>ув</w:t>
            </w:r>
            <w:proofErr w:type="gramStart"/>
            <w:r w:rsidRPr="004955E0">
              <w:t>.п</w:t>
            </w:r>
            <w:proofErr w:type="gramEnd"/>
            <w:r w:rsidRPr="004955E0">
              <w:t>ричине</w:t>
            </w:r>
            <w:proofErr w:type="spellEnd"/>
            <w:r w:rsidR="00D16A98" w:rsidRPr="004955E0">
              <w:t xml:space="preserve"> дней/уроков</w:t>
            </w:r>
          </w:p>
        </w:tc>
        <w:tc>
          <w:tcPr>
            <w:tcW w:w="1967" w:type="dxa"/>
            <w:shd w:val="clear" w:color="auto" w:fill="92D050"/>
          </w:tcPr>
          <w:p w:rsidR="008F6ED1" w:rsidRPr="004955E0" w:rsidRDefault="008F6ED1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 xml:space="preserve">Без </w:t>
            </w:r>
            <w:proofErr w:type="spellStart"/>
            <w:r w:rsidRPr="004955E0">
              <w:t>ув</w:t>
            </w:r>
            <w:proofErr w:type="gramStart"/>
            <w:r w:rsidRPr="004955E0">
              <w:t>.п</w:t>
            </w:r>
            <w:proofErr w:type="gramEnd"/>
            <w:r w:rsidRPr="004955E0">
              <w:t>ричины</w:t>
            </w:r>
            <w:proofErr w:type="spellEnd"/>
          </w:p>
          <w:p w:rsidR="00D16A98" w:rsidRPr="004955E0" w:rsidRDefault="00D16A98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>уроков</w:t>
            </w:r>
          </w:p>
        </w:tc>
      </w:tr>
      <w:tr w:rsidR="0058453C" w:rsidRPr="004955E0" w:rsidTr="009E7032">
        <w:trPr>
          <w:trHeight w:val="552"/>
        </w:trPr>
        <w:tc>
          <w:tcPr>
            <w:tcW w:w="1964" w:type="dxa"/>
            <w:shd w:val="clear" w:color="auto" w:fill="C2D69B" w:themeFill="accent3" w:themeFillTint="99"/>
          </w:tcPr>
          <w:p w:rsidR="008F6ED1" w:rsidRPr="004955E0" w:rsidRDefault="00466559" w:rsidP="00D16A98">
            <w:pPr>
              <w:pStyle w:val="a3"/>
              <w:spacing w:before="0" w:beforeAutospacing="0" w:after="0" w:afterAutospacing="0"/>
              <w:jc w:val="center"/>
            </w:pPr>
            <w:r w:rsidRPr="004955E0">
              <w:t>МКОУ СОШ №4</w:t>
            </w:r>
          </w:p>
        </w:tc>
        <w:tc>
          <w:tcPr>
            <w:tcW w:w="1954" w:type="dxa"/>
            <w:shd w:val="clear" w:color="auto" w:fill="C2D69B" w:themeFill="accent3" w:themeFillTint="99"/>
          </w:tcPr>
          <w:p w:rsidR="002B24BA" w:rsidRPr="00FD6D61" w:rsidRDefault="009E7032" w:rsidP="001D1F1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D6D61">
              <w:rPr>
                <w:b/>
                <w:sz w:val="28"/>
                <w:szCs w:val="28"/>
              </w:rPr>
              <w:t>2216/</w:t>
            </w:r>
            <w:r w:rsidR="00750242" w:rsidRPr="00FD6D61">
              <w:rPr>
                <w:b/>
                <w:sz w:val="28"/>
                <w:szCs w:val="28"/>
              </w:rPr>
              <w:t>12281</w:t>
            </w:r>
          </w:p>
          <w:p w:rsidR="008F6ED1" w:rsidRPr="004955E0" w:rsidRDefault="00D16A98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955E0">
              <w:rPr>
                <w:sz w:val="28"/>
                <w:szCs w:val="28"/>
              </w:rPr>
              <w:t>2107/12023</w:t>
            </w:r>
            <w:r w:rsidR="001D51B0">
              <w:rPr>
                <w:sz w:val="28"/>
                <w:szCs w:val="28"/>
              </w:rPr>
              <w:t>*</w:t>
            </w:r>
          </w:p>
        </w:tc>
        <w:tc>
          <w:tcPr>
            <w:tcW w:w="1958" w:type="dxa"/>
            <w:shd w:val="clear" w:color="auto" w:fill="C2D69B" w:themeFill="accent3" w:themeFillTint="99"/>
          </w:tcPr>
          <w:p w:rsidR="008F6ED1" w:rsidRPr="004955E0" w:rsidRDefault="002B24BA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6D61">
              <w:rPr>
                <w:b/>
                <w:sz w:val="28"/>
                <w:szCs w:val="28"/>
              </w:rPr>
              <w:t>2100/</w:t>
            </w:r>
            <w:r w:rsidR="00FD6D61" w:rsidRPr="00FD6D61">
              <w:rPr>
                <w:b/>
                <w:sz w:val="28"/>
                <w:szCs w:val="28"/>
              </w:rPr>
              <w:t>11580</w:t>
            </w:r>
            <w:r>
              <w:rPr>
                <w:sz w:val="28"/>
                <w:szCs w:val="28"/>
              </w:rPr>
              <w:t xml:space="preserve"> </w:t>
            </w:r>
            <w:r w:rsidR="00D16A98" w:rsidRPr="004955E0">
              <w:rPr>
                <w:sz w:val="28"/>
                <w:szCs w:val="28"/>
              </w:rPr>
              <w:t>1960/11089</w:t>
            </w:r>
            <w:r w:rsidR="001D51B0">
              <w:rPr>
                <w:sz w:val="28"/>
                <w:szCs w:val="28"/>
              </w:rPr>
              <w:t>*</w:t>
            </w:r>
          </w:p>
        </w:tc>
        <w:tc>
          <w:tcPr>
            <w:tcW w:w="1965" w:type="dxa"/>
            <w:shd w:val="clear" w:color="auto" w:fill="C2D69B" w:themeFill="accent3" w:themeFillTint="99"/>
          </w:tcPr>
          <w:p w:rsidR="002B24BA" w:rsidRPr="00F8129A" w:rsidRDefault="002B24BA" w:rsidP="001D1F1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8129A">
              <w:rPr>
                <w:b/>
                <w:sz w:val="28"/>
                <w:szCs w:val="28"/>
              </w:rPr>
              <w:t>89/</w:t>
            </w:r>
            <w:r w:rsidR="00FD6D61" w:rsidRPr="00F8129A">
              <w:rPr>
                <w:b/>
                <w:sz w:val="28"/>
                <w:szCs w:val="28"/>
              </w:rPr>
              <w:t>536</w:t>
            </w:r>
          </w:p>
          <w:p w:rsidR="008F6ED1" w:rsidRPr="004955E0" w:rsidRDefault="00D16A98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955E0">
              <w:rPr>
                <w:sz w:val="28"/>
                <w:szCs w:val="28"/>
              </w:rPr>
              <w:t>98/693</w:t>
            </w:r>
            <w:r w:rsidR="001D51B0">
              <w:rPr>
                <w:sz w:val="28"/>
                <w:szCs w:val="28"/>
              </w:rPr>
              <w:t>*</w:t>
            </w:r>
          </w:p>
        </w:tc>
        <w:tc>
          <w:tcPr>
            <w:tcW w:w="1967" w:type="dxa"/>
            <w:shd w:val="clear" w:color="auto" w:fill="C2D69B" w:themeFill="accent3" w:themeFillTint="99"/>
          </w:tcPr>
          <w:p w:rsidR="00750242" w:rsidRPr="00F8129A" w:rsidRDefault="00750242" w:rsidP="001D1F1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8129A">
              <w:rPr>
                <w:b/>
                <w:sz w:val="28"/>
                <w:szCs w:val="28"/>
              </w:rPr>
              <w:t>165</w:t>
            </w:r>
          </w:p>
          <w:p w:rsidR="008F6ED1" w:rsidRPr="004955E0" w:rsidRDefault="00466559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955E0">
              <w:rPr>
                <w:sz w:val="28"/>
                <w:szCs w:val="28"/>
              </w:rPr>
              <w:t>241</w:t>
            </w:r>
            <w:r w:rsidR="001D51B0">
              <w:rPr>
                <w:sz w:val="28"/>
                <w:szCs w:val="28"/>
              </w:rPr>
              <w:t>*</w:t>
            </w:r>
          </w:p>
        </w:tc>
      </w:tr>
      <w:tr w:rsidR="0058453C" w:rsidRPr="005F3EE4" w:rsidTr="00D16A98">
        <w:trPr>
          <w:trHeight w:val="562"/>
        </w:trPr>
        <w:tc>
          <w:tcPr>
            <w:tcW w:w="1964" w:type="dxa"/>
          </w:tcPr>
          <w:p w:rsidR="00466559" w:rsidRPr="00F8129A" w:rsidRDefault="00466559" w:rsidP="00466559">
            <w:pPr>
              <w:pStyle w:val="a3"/>
              <w:spacing w:before="0" w:beforeAutospacing="0" w:after="0" w:afterAutospacing="0"/>
              <w:jc w:val="both"/>
            </w:pPr>
            <w:r w:rsidRPr="00F8129A">
              <w:t xml:space="preserve">На 1 учащегося приходится </w:t>
            </w:r>
          </w:p>
          <w:p w:rsidR="008F6ED1" w:rsidRPr="00F8129A" w:rsidRDefault="00466559" w:rsidP="00466559">
            <w:pPr>
              <w:pStyle w:val="a3"/>
              <w:spacing w:before="0" w:beforeAutospacing="0" w:after="0" w:afterAutospacing="0"/>
              <w:jc w:val="both"/>
            </w:pPr>
            <w:r w:rsidRPr="00F8129A">
              <w:t>уроков</w:t>
            </w:r>
          </w:p>
        </w:tc>
        <w:tc>
          <w:tcPr>
            <w:tcW w:w="1954" w:type="dxa"/>
          </w:tcPr>
          <w:p w:rsidR="00EC5A7D" w:rsidRDefault="00EC5A7D" w:rsidP="00EC5A7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74,9</w:t>
            </w:r>
          </w:p>
          <w:p w:rsidR="008F6ED1" w:rsidRPr="00EC5A7D" w:rsidRDefault="00466559" w:rsidP="00EC5A7D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7F5AE3">
              <w:rPr>
                <w:sz w:val="28"/>
                <w:szCs w:val="28"/>
              </w:rPr>
              <w:t>67,5</w:t>
            </w:r>
            <w:r w:rsidR="001D51B0" w:rsidRPr="007F5AE3">
              <w:rPr>
                <w:sz w:val="28"/>
                <w:szCs w:val="28"/>
              </w:rPr>
              <w:t>*</w:t>
            </w:r>
          </w:p>
        </w:tc>
        <w:tc>
          <w:tcPr>
            <w:tcW w:w="1958" w:type="dxa"/>
          </w:tcPr>
          <w:p w:rsidR="007C7770" w:rsidRDefault="007C7770" w:rsidP="001D1F1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70,6</w:t>
            </w:r>
          </w:p>
          <w:p w:rsidR="008F6ED1" w:rsidRPr="007F5AE3" w:rsidRDefault="00466559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AE3">
              <w:rPr>
                <w:sz w:val="28"/>
                <w:szCs w:val="28"/>
              </w:rPr>
              <w:t>62,3</w:t>
            </w:r>
            <w:r w:rsidR="001D51B0" w:rsidRPr="007F5AE3">
              <w:rPr>
                <w:sz w:val="28"/>
                <w:szCs w:val="28"/>
              </w:rPr>
              <w:t>*</w:t>
            </w:r>
          </w:p>
        </w:tc>
        <w:tc>
          <w:tcPr>
            <w:tcW w:w="1965" w:type="dxa"/>
          </w:tcPr>
          <w:p w:rsidR="007C7770" w:rsidRPr="001534A6" w:rsidRDefault="00440DB4" w:rsidP="001D1F17">
            <w:pPr>
              <w:pStyle w:val="a3"/>
              <w:spacing w:before="0" w:beforeAutospacing="0" w:after="0" w:afterAutospacing="0"/>
              <w:ind w:firstLine="708"/>
              <w:rPr>
                <w:b/>
                <w:sz w:val="28"/>
                <w:szCs w:val="28"/>
              </w:rPr>
            </w:pPr>
            <w:r w:rsidRPr="001534A6">
              <w:rPr>
                <w:b/>
                <w:sz w:val="28"/>
                <w:szCs w:val="28"/>
              </w:rPr>
              <w:t>3,3</w:t>
            </w:r>
          </w:p>
          <w:p w:rsidR="008F6ED1" w:rsidRPr="007F5AE3" w:rsidRDefault="00466559" w:rsidP="001D1F17">
            <w:pPr>
              <w:pStyle w:val="a3"/>
              <w:spacing w:before="0" w:beforeAutospacing="0" w:after="0" w:afterAutospacing="0"/>
              <w:ind w:firstLine="708"/>
              <w:rPr>
                <w:sz w:val="28"/>
                <w:szCs w:val="28"/>
              </w:rPr>
            </w:pPr>
            <w:r w:rsidRPr="007F5AE3">
              <w:rPr>
                <w:sz w:val="28"/>
                <w:szCs w:val="28"/>
              </w:rPr>
              <w:t>3,9</w:t>
            </w:r>
            <w:r w:rsidR="001D51B0" w:rsidRPr="007F5AE3">
              <w:rPr>
                <w:sz w:val="28"/>
                <w:szCs w:val="28"/>
              </w:rPr>
              <w:t>*</w:t>
            </w:r>
          </w:p>
        </w:tc>
        <w:tc>
          <w:tcPr>
            <w:tcW w:w="1967" w:type="dxa"/>
          </w:tcPr>
          <w:p w:rsidR="00180304" w:rsidRPr="001534A6" w:rsidRDefault="00180304" w:rsidP="00180304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1534A6">
              <w:rPr>
                <w:b/>
                <w:sz w:val="28"/>
                <w:szCs w:val="28"/>
              </w:rPr>
              <w:t>1,0</w:t>
            </w:r>
          </w:p>
          <w:p w:rsidR="008F6ED1" w:rsidRPr="007F5AE3" w:rsidRDefault="00466559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7F5AE3">
              <w:rPr>
                <w:sz w:val="28"/>
                <w:szCs w:val="28"/>
              </w:rPr>
              <w:t>1,4</w:t>
            </w:r>
            <w:r w:rsidR="001D51B0" w:rsidRPr="007F5AE3">
              <w:rPr>
                <w:sz w:val="28"/>
                <w:szCs w:val="28"/>
              </w:rPr>
              <w:t>*</w:t>
            </w:r>
          </w:p>
        </w:tc>
      </w:tr>
      <w:tr w:rsidR="0058453C" w:rsidRPr="005F3EE4" w:rsidTr="009E7032">
        <w:trPr>
          <w:trHeight w:val="562"/>
        </w:trPr>
        <w:tc>
          <w:tcPr>
            <w:tcW w:w="1964" w:type="dxa"/>
            <w:shd w:val="clear" w:color="auto" w:fill="C2D69B" w:themeFill="accent3" w:themeFillTint="99"/>
          </w:tcPr>
          <w:p w:rsidR="00466559" w:rsidRPr="00F8129A" w:rsidRDefault="00466559" w:rsidP="00401019">
            <w:pPr>
              <w:pStyle w:val="a3"/>
              <w:spacing w:before="0" w:beforeAutospacing="0" w:after="0" w:afterAutospacing="0"/>
              <w:jc w:val="both"/>
            </w:pPr>
            <w:r w:rsidRPr="00F8129A">
              <w:t>Филиал МКОУ СОШ №4</w:t>
            </w:r>
          </w:p>
        </w:tc>
        <w:tc>
          <w:tcPr>
            <w:tcW w:w="1954" w:type="dxa"/>
            <w:shd w:val="clear" w:color="auto" w:fill="C2D69B" w:themeFill="accent3" w:themeFillTint="99"/>
          </w:tcPr>
          <w:p w:rsidR="00CF61F7" w:rsidRPr="00A94CDD" w:rsidRDefault="00CF61F7" w:rsidP="001D1F17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94CDD">
              <w:rPr>
                <w:b/>
                <w:sz w:val="28"/>
                <w:szCs w:val="28"/>
              </w:rPr>
              <w:t>90/395</w:t>
            </w:r>
          </w:p>
          <w:p w:rsidR="00466559" w:rsidRPr="00A94CDD" w:rsidRDefault="00466559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51/240</w:t>
            </w:r>
            <w:r w:rsidR="001D51B0" w:rsidRPr="00A94CDD">
              <w:rPr>
                <w:sz w:val="28"/>
                <w:szCs w:val="28"/>
              </w:rPr>
              <w:t>*</w:t>
            </w:r>
          </w:p>
        </w:tc>
        <w:tc>
          <w:tcPr>
            <w:tcW w:w="1958" w:type="dxa"/>
            <w:shd w:val="clear" w:color="auto" w:fill="C2D69B" w:themeFill="accent3" w:themeFillTint="99"/>
          </w:tcPr>
          <w:p w:rsidR="00CF61F7" w:rsidRPr="00A94CDD" w:rsidRDefault="00CF61F7" w:rsidP="00B170A0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A94CDD">
              <w:rPr>
                <w:b/>
                <w:sz w:val="28"/>
                <w:szCs w:val="28"/>
              </w:rPr>
              <w:t>90/395</w:t>
            </w:r>
          </w:p>
          <w:p w:rsidR="00466559" w:rsidRPr="00A94CDD" w:rsidRDefault="00466559" w:rsidP="00B170A0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51/240</w:t>
            </w:r>
            <w:r w:rsidR="001D51B0" w:rsidRPr="00A94CDD">
              <w:rPr>
                <w:sz w:val="28"/>
                <w:szCs w:val="28"/>
              </w:rPr>
              <w:t>*</w:t>
            </w:r>
          </w:p>
        </w:tc>
        <w:tc>
          <w:tcPr>
            <w:tcW w:w="1965" w:type="dxa"/>
            <w:shd w:val="clear" w:color="auto" w:fill="C2D69B" w:themeFill="accent3" w:themeFillTint="99"/>
          </w:tcPr>
          <w:p w:rsidR="00466559" w:rsidRPr="00A94CDD" w:rsidRDefault="00CF61F7" w:rsidP="001D1F17">
            <w:pPr>
              <w:pStyle w:val="a3"/>
              <w:spacing w:before="0" w:beforeAutospacing="0" w:after="0" w:afterAutospacing="0"/>
              <w:ind w:firstLine="708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  <w:p w:rsidR="00CF61F7" w:rsidRPr="00A94CDD" w:rsidRDefault="00CF61F7" w:rsidP="001D1F17">
            <w:pPr>
              <w:pStyle w:val="a3"/>
              <w:spacing w:before="0" w:beforeAutospacing="0" w:after="0" w:afterAutospacing="0"/>
              <w:ind w:firstLine="708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</w:tc>
        <w:tc>
          <w:tcPr>
            <w:tcW w:w="1967" w:type="dxa"/>
            <w:shd w:val="clear" w:color="auto" w:fill="C2D69B" w:themeFill="accent3" w:themeFillTint="99"/>
          </w:tcPr>
          <w:p w:rsidR="00CF61F7" w:rsidRPr="00A94CDD" w:rsidRDefault="00CF61F7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  <w:p w:rsidR="001D51B0" w:rsidRPr="00A94CDD" w:rsidRDefault="001D51B0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0*</w:t>
            </w:r>
          </w:p>
        </w:tc>
      </w:tr>
      <w:tr w:rsidR="00466559" w:rsidRPr="005F3EE4" w:rsidTr="00D16A98">
        <w:trPr>
          <w:trHeight w:val="562"/>
        </w:trPr>
        <w:tc>
          <w:tcPr>
            <w:tcW w:w="1964" w:type="dxa"/>
          </w:tcPr>
          <w:p w:rsidR="00466559" w:rsidRPr="00F8129A" w:rsidRDefault="00466559" w:rsidP="00466559">
            <w:pPr>
              <w:pStyle w:val="a3"/>
              <w:spacing w:before="0" w:beforeAutospacing="0" w:after="0" w:afterAutospacing="0"/>
              <w:jc w:val="both"/>
            </w:pPr>
            <w:r w:rsidRPr="00F8129A">
              <w:t xml:space="preserve">На 1 учащегося приходится </w:t>
            </w:r>
          </w:p>
          <w:p w:rsidR="00466559" w:rsidRPr="00F8129A" w:rsidRDefault="00466559" w:rsidP="00466559">
            <w:pPr>
              <w:pStyle w:val="a3"/>
              <w:spacing w:before="0" w:beforeAutospacing="0" w:after="0" w:afterAutospacing="0"/>
              <w:jc w:val="both"/>
            </w:pPr>
            <w:r w:rsidRPr="00F8129A">
              <w:t>уроков</w:t>
            </w:r>
          </w:p>
        </w:tc>
        <w:tc>
          <w:tcPr>
            <w:tcW w:w="1954" w:type="dxa"/>
          </w:tcPr>
          <w:p w:rsidR="003058C0" w:rsidRPr="00A94CDD" w:rsidRDefault="003058C0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30,4</w:t>
            </w:r>
          </w:p>
          <w:p w:rsidR="00466559" w:rsidRPr="00A94CDD" w:rsidRDefault="00466559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26,7</w:t>
            </w:r>
            <w:r w:rsidR="001D51B0" w:rsidRPr="00A94CDD">
              <w:rPr>
                <w:sz w:val="28"/>
                <w:szCs w:val="28"/>
              </w:rPr>
              <w:t>*</w:t>
            </w:r>
          </w:p>
        </w:tc>
        <w:tc>
          <w:tcPr>
            <w:tcW w:w="1958" w:type="dxa"/>
          </w:tcPr>
          <w:p w:rsidR="003058C0" w:rsidRPr="00A94CDD" w:rsidRDefault="003058C0" w:rsidP="00B170A0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30,4</w:t>
            </w:r>
          </w:p>
          <w:p w:rsidR="00466559" w:rsidRPr="00A94CDD" w:rsidRDefault="00466559" w:rsidP="00B170A0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26,7</w:t>
            </w:r>
            <w:r w:rsidR="001D51B0" w:rsidRPr="00A94CDD">
              <w:rPr>
                <w:sz w:val="28"/>
                <w:szCs w:val="28"/>
              </w:rPr>
              <w:t>*</w:t>
            </w:r>
          </w:p>
        </w:tc>
        <w:tc>
          <w:tcPr>
            <w:tcW w:w="1965" w:type="dxa"/>
          </w:tcPr>
          <w:p w:rsidR="00466559" w:rsidRPr="00A94CDD" w:rsidRDefault="003058C0" w:rsidP="001D1F17">
            <w:pPr>
              <w:pStyle w:val="a3"/>
              <w:spacing w:before="0" w:beforeAutospacing="0" w:after="0" w:afterAutospacing="0"/>
              <w:ind w:firstLine="708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  <w:p w:rsidR="003058C0" w:rsidRPr="00A94CDD" w:rsidRDefault="003058C0" w:rsidP="001D1F17">
            <w:pPr>
              <w:pStyle w:val="a3"/>
              <w:spacing w:before="0" w:beforeAutospacing="0" w:after="0" w:afterAutospacing="0"/>
              <w:ind w:firstLine="708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</w:tc>
        <w:tc>
          <w:tcPr>
            <w:tcW w:w="1967" w:type="dxa"/>
          </w:tcPr>
          <w:p w:rsidR="00A94CDD" w:rsidRPr="00A94CDD" w:rsidRDefault="00A94CDD" w:rsidP="001D1F1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</w:t>
            </w:r>
          </w:p>
          <w:p w:rsidR="003058C0" w:rsidRPr="00A94CDD" w:rsidRDefault="001D51B0" w:rsidP="00A94CD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94CDD">
              <w:rPr>
                <w:sz w:val="28"/>
                <w:szCs w:val="28"/>
              </w:rPr>
              <w:t>0*</w:t>
            </w:r>
          </w:p>
        </w:tc>
      </w:tr>
    </w:tbl>
    <w:p w:rsidR="001D51B0" w:rsidRPr="00AF1116" w:rsidRDefault="00A03732" w:rsidP="00A03732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F1116">
        <w:rPr>
          <w:sz w:val="20"/>
          <w:szCs w:val="20"/>
        </w:rPr>
        <w:t>*</w:t>
      </w:r>
      <w:r w:rsidR="001D51B0" w:rsidRPr="00AF1116">
        <w:rPr>
          <w:sz w:val="20"/>
          <w:szCs w:val="20"/>
        </w:rPr>
        <w:t>Показатели 201</w:t>
      </w:r>
      <w:r w:rsidR="00BD5148" w:rsidRPr="00AF1116">
        <w:rPr>
          <w:sz w:val="20"/>
          <w:szCs w:val="20"/>
        </w:rPr>
        <w:t>7</w:t>
      </w:r>
      <w:r w:rsidR="001D51B0" w:rsidRPr="00AF1116">
        <w:rPr>
          <w:sz w:val="20"/>
          <w:szCs w:val="20"/>
        </w:rPr>
        <w:t>-201</w:t>
      </w:r>
      <w:r w:rsidR="00BD5148" w:rsidRPr="00AF1116">
        <w:rPr>
          <w:sz w:val="20"/>
          <w:szCs w:val="20"/>
        </w:rPr>
        <w:t>8</w:t>
      </w:r>
      <w:r w:rsidR="001D51B0" w:rsidRPr="00AF1116">
        <w:rPr>
          <w:sz w:val="20"/>
          <w:szCs w:val="20"/>
        </w:rPr>
        <w:t xml:space="preserve"> учебного года</w:t>
      </w:r>
    </w:p>
    <w:p w:rsidR="00A03732" w:rsidRDefault="00A03732" w:rsidP="00A037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F6ED1" w:rsidRPr="004955E0" w:rsidRDefault="008F6ED1" w:rsidP="00A0373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</w:t>
      </w:r>
      <w:r w:rsidR="00F95807">
        <w:rPr>
          <w:sz w:val="28"/>
          <w:szCs w:val="28"/>
        </w:rPr>
        <w:t xml:space="preserve">      </w:t>
      </w:r>
      <w:r w:rsidRPr="004955E0">
        <w:rPr>
          <w:sz w:val="28"/>
          <w:szCs w:val="28"/>
        </w:rPr>
        <w:t xml:space="preserve">Как видно из таблицы, </w:t>
      </w:r>
      <w:r w:rsidR="00A03732">
        <w:rPr>
          <w:sz w:val="28"/>
          <w:szCs w:val="28"/>
        </w:rPr>
        <w:t>количество пропущенных уроков по</w:t>
      </w:r>
      <w:r w:rsidR="00F95807">
        <w:rPr>
          <w:sz w:val="28"/>
          <w:szCs w:val="28"/>
        </w:rPr>
        <w:t>выс</w:t>
      </w:r>
      <w:r w:rsidR="00A03732">
        <w:rPr>
          <w:sz w:val="28"/>
          <w:szCs w:val="28"/>
        </w:rPr>
        <w:t>илось в сравнении с прошлым годом</w:t>
      </w:r>
      <w:r w:rsidR="005E762A">
        <w:rPr>
          <w:sz w:val="28"/>
          <w:szCs w:val="28"/>
        </w:rPr>
        <w:t>. Пропуски по болезни также увеличились</w:t>
      </w:r>
      <w:r w:rsidR="00911863">
        <w:rPr>
          <w:sz w:val="28"/>
          <w:szCs w:val="28"/>
        </w:rPr>
        <w:t>.</w:t>
      </w:r>
      <w:r w:rsidR="00AF1116">
        <w:rPr>
          <w:sz w:val="28"/>
          <w:szCs w:val="28"/>
        </w:rPr>
        <w:t xml:space="preserve"> </w:t>
      </w:r>
      <w:r w:rsidR="00911863">
        <w:rPr>
          <w:sz w:val="28"/>
          <w:szCs w:val="28"/>
        </w:rPr>
        <w:t>К</w:t>
      </w:r>
      <w:r w:rsidR="00911863">
        <w:rPr>
          <w:sz w:val="28"/>
          <w:szCs w:val="28"/>
        </w:rPr>
        <w:t>о</w:t>
      </w:r>
      <w:r w:rsidR="00911863">
        <w:rPr>
          <w:sz w:val="28"/>
          <w:szCs w:val="28"/>
        </w:rPr>
        <w:t xml:space="preserve">личество пропусков </w:t>
      </w:r>
      <w:r w:rsidRPr="004955E0">
        <w:rPr>
          <w:sz w:val="28"/>
          <w:szCs w:val="28"/>
        </w:rPr>
        <w:t>по уважительным причинам</w:t>
      </w:r>
      <w:r w:rsidR="00911863">
        <w:rPr>
          <w:sz w:val="28"/>
          <w:szCs w:val="28"/>
        </w:rPr>
        <w:t xml:space="preserve"> по-прежнему велико, но он</w:t>
      </w:r>
      <w:r w:rsidR="00AF1116">
        <w:rPr>
          <w:sz w:val="28"/>
          <w:szCs w:val="28"/>
        </w:rPr>
        <w:t>о уменьшилось в сравнении с прошлым годом</w:t>
      </w:r>
      <w:r w:rsidRPr="004955E0">
        <w:rPr>
          <w:sz w:val="28"/>
          <w:szCs w:val="28"/>
        </w:rPr>
        <w:t xml:space="preserve">. </w:t>
      </w:r>
      <w:proofErr w:type="gramStart"/>
      <w:r w:rsidRPr="004955E0">
        <w:rPr>
          <w:sz w:val="28"/>
          <w:szCs w:val="28"/>
        </w:rPr>
        <w:t>Анализ этой категории пропу</w:t>
      </w:r>
      <w:r w:rsidRPr="004955E0">
        <w:rPr>
          <w:sz w:val="28"/>
          <w:szCs w:val="28"/>
        </w:rPr>
        <w:t>с</w:t>
      </w:r>
      <w:r w:rsidRPr="004955E0">
        <w:rPr>
          <w:sz w:val="28"/>
          <w:szCs w:val="28"/>
        </w:rPr>
        <w:t xml:space="preserve">ков показал, что это в основном пропуски, связанны с выездом учащихся на мероприятия, проводимые по плану администрации </w:t>
      </w:r>
      <w:proofErr w:type="spellStart"/>
      <w:r w:rsidRPr="004955E0">
        <w:rPr>
          <w:sz w:val="28"/>
          <w:szCs w:val="28"/>
        </w:rPr>
        <w:t>Степновского</w:t>
      </w:r>
      <w:proofErr w:type="spellEnd"/>
      <w:r w:rsidRPr="004955E0">
        <w:rPr>
          <w:sz w:val="28"/>
          <w:szCs w:val="28"/>
        </w:rPr>
        <w:t xml:space="preserve"> муниц</w:t>
      </w:r>
      <w:r w:rsidRPr="004955E0">
        <w:rPr>
          <w:sz w:val="28"/>
          <w:szCs w:val="28"/>
        </w:rPr>
        <w:t>и</w:t>
      </w:r>
      <w:r w:rsidRPr="004955E0">
        <w:rPr>
          <w:sz w:val="28"/>
          <w:szCs w:val="28"/>
        </w:rPr>
        <w:t xml:space="preserve">пального района, участием школьных команд в </w:t>
      </w:r>
      <w:proofErr w:type="spellStart"/>
      <w:r w:rsidRPr="004955E0">
        <w:rPr>
          <w:sz w:val="28"/>
          <w:szCs w:val="28"/>
        </w:rPr>
        <w:t>ВсОШ</w:t>
      </w:r>
      <w:proofErr w:type="spellEnd"/>
      <w:r w:rsidRPr="004955E0">
        <w:rPr>
          <w:sz w:val="28"/>
          <w:szCs w:val="28"/>
        </w:rPr>
        <w:t>, различных конкурсах, конференциях</w:t>
      </w:r>
      <w:r w:rsidR="00466559" w:rsidRPr="004955E0">
        <w:rPr>
          <w:sz w:val="28"/>
          <w:szCs w:val="28"/>
        </w:rPr>
        <w:t>, в 7-8 классе-получение паспорт</w:t>
      </w:r>
      <w:r w:rsidR="0058453C" w:rsidRPr="004955E0">
        <w:rPr>
          <w:sz w:val="28"/>
          <w:szCs w:val="28"/>
        </w:rPr>
        <w:t>ов</w:t>
      </w:r>
      <w:r w:rsidR="00466559" w:rsidRPr="004955E0">
        <w:rPr>
          <w:sz w:val="28"/>
          <w:szCs w:val="28"/>
        </w:rPr>
        <w:t>, а в</w:t>
      </w:r>
      <w:r w:rsidR="0015244F">
        <w:rPr>
          <w:sz w:val="28"/>
          <w:szCs w:val="28"/>
        </w:rPr>
        <w:t xml:space="preserve"> 10</w:t>
      </w:r>
      <w:r w:rsidR="00466559" w:rsidRPr="004955E0">
        <w:rPr>
          <w:sz w:val="28"/>
          <w:szCs w:val="28"/>
        </w:rPr>
        <w:t xml:space="preserve"> классе – прохожд</w:t>
      </w:r>
      <w:r w:rsidR="00466559" w:rsidRPr="004955E0">
        <w:rPr>
          <w:sz w:val="28"/>
          <w:szCs w:val="28"/>
        </w:rPr>
        <w:t>е</w:t>
      </w:r>
      <w:r w:rsidR="00466559" w:rsidRPr="004955E0">
        <w:rPr>
          <w:sz w:val="28"/>
          <w:szCs w:val="28"/>
        </w:rPr>
        <w:t xml:space="preserve">ние медкомиссии мальчиками </w:t>
      </w:r>
      <w:r w:rsidR="0058453C" w:rsidRPr="004955E0">
        <w:rPr>
          <w:sz w:val="28"/>
          <w:szCs w:val="28"/>
        </w:rPr>
        <w:t>от военкомата</w:t>
      </w:r>
      <w:r w:rsidR="00A03732">
        <w:rPr>
          <w:sz w:val="28"/>
          <w:szCs w:val="28"/>
        </w:rPr>
        <w:t>, а также пропуски по семейным обстоятельствам и по заявлению родителей.</w:t>
      </w:r>
      <w:proofErr w:type="gramEnd"/>
    </w:p>
    <w:p w:rsidR="008F6ED1" w:rsidRPr="004955E0" w:rsidRDefault="008F6ED1" w:rsidP="0005733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</w:t>
      </w:r>
      <w:r w:rsidR="0015244F">
        <w:rPr>
          <w:sz w:val="28"/>
          <w:szCs w:val="28"/>
        </w:rPr>
        <w:t xml:space="preserve">Количество пропусков </w:t>
      </w:r>
      <w:r w:rsidR="00A03732">
        <w:rPr>
          <w:sz w:val="28"/>
          <w:szCs w:val="28"/>
        </w:rPr>
        <w:t>уроков</w:t>
      </w:r>
      <w:r w:rsidRPr="004955E0">
        <w:rPr>
          <w:sz w:val="28"/>
          <w:szCs w:val="28"/>
        </w:rPr>
        <w:t xml:space="preserve"> учащихся без уважительных причин </w:t>
      </w:r>
      <w:r w:rsidR="00DF3A54">
        <w:rPr>
          <w:sz w:val="28"/>
          <w:szCs w:val="28"/>
        </w:rPr>
        <w:t>также снизилось в сравнении с прошлым годом. Вопросы о пропусках без уваж</w:t>
      </w:r>
      <w:r w:rsidR="00DF3A54">
        <w:rPr>
          <w:sz w:val="28"/>
          <w:szCs w:val="28"/>
        </w:rPr>
        <w:t>и</w:t>
      </w:r>
      <w:r w:rsidR="00DF3A54">
        <w:rPr>
          <w:sz w:val="28"/>
          <w:szCs w:val="28"/>
        </w:rPr>
        <w:t xml:space="preserve">тельной причины </w:t>
      </w:r>
      <w:r w:rsidRPr="004955E0">
        <w:rPr>
          <w:sz w:val="28"/>
          <w:szCs w:val="28"/>
        </w:rPr>
        <w:t xml:space="preserve">заслушивались на заседаниях Совета профилактики школы. </w:t>
      </w:r>
      <w:r w:rsidRPr="004955E0">
        <w:rPr>
          <w:sz w:val="28"/>
          <w:szCs w:val="28"/>
        </w:rPr>
        <w:lastRenderedPageBreak/>
        <w:t>Классные руководители посещали семьи учащихся и проводили профилакт</w:t>
      </w:r>
      <w:r w:rsidRPr="004955E0">
        <w:rPr>
          <w:sz w:val="28"/>
          <w:szCs w:val="28"/>
        </w:rPr>
        <w:t>и</w:t>
      </w:r>
      <w:r w:rsidRPr="004955E0">
        <w:rPr>
          <w:sz w:val="28"/>
          <w:szCs w:val="28"/>
        </w:rPr>
        <w:t xml:space="preserve">ческую работу. </w:t>
      </w:r>
    </w:p>
    <w:p w:rsidR="008F6ED1" w:rsidRPr="004955E0" w:rsidRDefault="008F6ED1" w:rsidP="0005733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955E0">
        <w:rPr>
          <w:sz w:val="28"/>
          <w:szCs w:val="28"/>
        </w:rPr>
        <w:t xml:space="preserve">       С целью предупреждения опозданий, прогулов уроков, уходов с после</w:t>
      </w:r>
      <w:r w:rsidRPr="004955E0">
        <w:rPr>
          <w:sz w:val="28"/>
          <w:szCs w:val="28"/>
        </w:rPr>
        <w:t>д</w:t>
      </w:r>
      <w:r w:rsidRPr="004955E0">
        <w:rPr>
          <w:sz w:val="28"/>
          <w:szCs w:val="28"/>
        </w:rPr>
        <w:t>них уроков в школе организовано дежурство администрации, учителей, к</w:t>
      </w:r>
      <w:r w:rsidRPr="004955E0">
        <w:rPr>
          <w:sz w:val="28"/>
          <w:szCs w:val="28"/>
        </w:rPr>
        <w:t>о</w:t>
      </w:r>
      <w:r w:rsidRPr="004955E0">
        <w:rPr>
          <w:sz w:val="28"/>
          <w:szCs w:val="28"/>
        </w:rPr>
        <w:t>торое помогает предупредить данные негативные явления.</w:t>
      </w:r>
    </w:p>
    <w:p w:rsidR="008F6ED1" w:rsidRPr="004955E0" w:rsidRDefault="008F6ED1" w:rsidP="00057334">
      <w:pPr>
        <w:pStyle w:val="a3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4955E0">
        <w:rPr>
          <w:sz w:val="28"/>
          <w:szCs w:val="28"/>
        </w:rPr>
        <w:t xml:space="preserve">     К сожалению не все учителя-предметники оперативно реагируют на </w:t>
      </w:r>
      <w:proofErr w:type="gramStart"/>
      <w:r w:rsidRPr="004955E0">
        <w:rPr>
          <w:sz w:val="28"/>
          <w:szCs w:val="28"/>
        </w:rPr>
        <w:t>о</w:t>
      </w:r>
      <w:r w:rsidRPr="004955E0">
        <w:rPr>
          <w:sz w:val="28"/>
          <w:szCs w:val="28"/>
        </w:rPr>
        <w:t>т</w:t>
      </w:r>
      <w:r w:rsidRPr="004955E0">
        <w:rPr>
          <w:sz w:val="28"/>
          <w:szCs w:val="28"/>
        </w:rPr>
        <w:t>сутствующих</w:t>
      </w:r>
      <w:proofErr w:type="gramEnd"/>
      <w:r w:rsidRPr="004955E0">
        <w:rPr>
          <w:sz w:val="28"/>
          <w:szCs w:val="28"/>
        </w:rPr>
        <w:t xml:space="preserve"> на уроке учащихся и информируют о данном факте классного руководителя. </w:t>
      </w:r>
    </w:p>
    <w:p w:rsidR="008F6ED1" w:rsidRPr="004955E0" w:rsidRDefault="008F6ED1" w:rsidP="002C6F6E">
      <w:pPr>
        <w:spacing w:after="0" w:line="240" w:lineRule="auto"/>
        <w:ind w:right="15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F6ED1" w:rsidRPr="004955E0" w:rsidRDefault="008F6ED1" w:rsidP="002C6F6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Подводя основные итоги за 201</w:t>
      </w:r>
      <w:r w:rsidR="003736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955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– 201</w:t>
      </w:r>
      <w:r w:rsidR="003736F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4955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учебный год можно сделать в</w:t>
      </w:r>
      <w:r w:rsidRPr="004955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4955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вод: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в работе коллектива учителей и учащихся отмечается понижение качества </w:t>
      </w:r>
      <w:r w:rsidR="00A03732" w:rsidRPr="004955E0">
        <w:rPr>
          <w:rFonts w:ascii="Times New Roman" w:hAnsi="Times New Roman" w:cs="Times New Roman"/>
          <w:sz w:val="28"/>
          <w:szCs w:val="28"/>
          <w:lang w:eastAsia="ru-RU"/>
        </w:rPr>
        <w:t>знаний и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в сравнении с прошлым годом;</w:t>
      </w:r>
    </w:p>
    <w:p w:rsidR="008F6ED1" w:rsidRPr="004955E0" w:rsidRDefault="0058453C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недостаточно </w:t>
      </w:r>
      <w:r w:rsidR="00A03732" w:rsidRPr="004955E0">
        <w:rPr>
          <w:rFonts w:ascii="Times New Roman" w:hAnsi="Times New Roman" w:cs="Times New Roman"/>
          <w:sz w:val="28"/>
          <w:szCs w:val="28"/>
          <w:lang w:eastAsia="ru-RU"/>
        </w:rPr>
        <w:t>налажена система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со слабоуспевающими учащимися и учащимися «резерва» в классе и во внеурочное </w:t>
      </w:r>
      <w:r w:rsidR="00A03732" w:rsidRPr="004955E0">
        <w:rPr>
          <w:rFonts w:ascii="Times New Roman" w:hAnsi="Times New Roman" w:cs="Times New Roman"/>
          <w:sz w:val="28"/>
          <w:szCs w:val="28"/>
          <w:lang w:eastAsia="ru-RU"/>
        </w:rPr>
        <w:t>время, работа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с этими катег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риями учащихся имеет </w:t>
      </w:r>
      <w:r w:rsidR="00A03732" w:rsidRPr="004955E0">
        <w:rPr>
          <w:rFonts w:ascii="Times New Roman" w:hAnsi="Times New Roman" w:cs="Times New Roman"/>
          <w:sz w:val="28"/>
          <w:szCs w:val="28"/>
          <w:lang w:eastAsia="ru-RU"/>
        </w:rPr>
        <w:t>эпизодический характер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>, результаты чего видны к окончанию четверти, полугодия, года;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классными руководителями и учителями предметниками ведется работа по предупреждению пропусков без уважительной причины, но её необходимо усилить и систематизировать.</w:t>
      </w:r>
    </w:p>
    <w:p w:rsidR="008F6ED1" w:rsidRPr="004955E0" w:rsidRDefault="008F6ED1" w:rsidP="00550950">
      <w:pPr>
        <w:tabs>
          <w:tab w:val="left" w:pos="7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6ED1" w:rsidRPr="004955E0" w:rsidRDefault="008F6ED1" w:rsidP="00B80FCE">
      <w:pPr>
        <w:tabs>
          <w:tab w:val="left" w:pos="7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     В 201</w:t>
      </w:r>
      <w:r w:rsidR="003736F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- 20</w:t>
      </w:r>
      <w:r w:rsidR="003736F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учебном году необходимо уделить внимание следующим направлениям: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40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повышать педагогическое мастерство и профессиональную компетентность учителей;</w:t>
      </w:r>
    </w:p>
    <w:p w:rsidR="008F6ED1" w:rsidRPr="004955E0" w:rsidRDefault="0058453C" w:rsidP="00B80FCE">
      <w:pPr>
        <w:numPr>
          <w:ilvl w:val="0"/>
          <w:numId w:val="1"/>
        </w:numPr>
        <w:tabs>
          <w:tab w:val="left" w:pos="740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систематически 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вести 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диагностику успеваемости и качества </w:t>
      </w:r>
      <w:proofErr w:type="spell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по предметам, </w:t>
      </w:r>
      <w:r w:rsidR="008F6ED1" w:rsidRPr="004955E0">
        <w:rPr>
          <w:rFonts w:ascii="Times New Roman" w:hAnsi="Times New Roman" w:cs="Times New Roman"/>
          <w:sz w:val="28"/>
          <w:szCs w:val="28"/>
          <w:lang w:eastAsia="ru-RU"/>
        </w:rPr>
        <w:t>учет пробелов в знаниях учащихся, развивать навыки учащихся по самоконтролю;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40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разработать систему работы с учащимися, имеющими трудности в обучении (профилактика);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продолжить развитие процесса обучения на основе внедрения </w:t>
      </w:r>
      <w:proofErr w:type="spell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разноуровн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вого</w:t>
      </w:r>
      <w:proofErr w:type="spell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подхода и к обучению и оценки знаний учащихся, оптимально сочетать различные системы обучения;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40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>продолжать развивать у детей внимание, память, включая в содержание урока разнообразные виды деятельности учащихся, активизирующие их р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боту;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40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усилить контроль по </w:t>
      </w:r>
      <w:r w:rsidR="00A03732" w:rsidRPr="004955E0">
        <w:rPr>
          <w:rFonts w:ascii="Times New Roman" w:hAnsi="Times New Roman" w:cs="Times New Roman"/>
          <w:sz w:val="28"/>
          <w:szCs w:val="28"/>
          <w:lang w:eastAsia="ru-RU"/>
        </w:rPr>
        <w:t>недопущению перегрузок,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 во время учебно-воспитательного процесса;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Pr="004955E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выполнением государственных программ по зап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>сям в электронном журнале, календарных планах;</w:t>
      </w:r>
    </w:p>
    <w:p w:rsidR="008F6ED1" w:rsidRPr="004955E0" w:rsidRDefault="008F6ED1" w:rsidP="00B80FCE">
      <w:pPr>
        <w:numPr>
          <w:ilvl w:val="0"/>
          <w:numId w:val="1"/>
        </w:numPr>
        <w:tabs>
          <w:tab w:val="left" w:pos="735"/>
        </w:tabs>
        <w:spacing w:after="0" w:line="240" w:lineRule="atLeast"/>
        <w:ind w:hanging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55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считать обязательным участие в инновационной деятельности </w:t>
      </w:r>
      <w:r w:rsidR="00B92915" w:rsidRPr="004955E0">
        <w:rPr>
          <w:rFonts w:ascii="Times New Roman" w:hAnsi="Times New Roman" w:cs="Times New Roman"/>
          <w:sz w:val="28"/>
          <w:szCs w:val="28"/>
          <w:lang w:eastAsia="ru-RU"/>
        </w:rPr>
        <w:t>учителей как</w:t>
      </w:r>
      <w:r w:rsidRPr="004955E0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показатель повышения мастерства педагога и качества образовательного процесса.</w:t>
      </w:r>
    </w:p>
    <w:p w:rsidR="008F6ED1" w:rsidRPr="004955E0" w:rsidRDefault="008F6ED1" w:rsidP="00D82B1A">
      <w:pPr>
        <w:tabs>
          <w:tab w:val="left" w:pos="735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603332450510203670830559428146817986133868575780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Кульчитская  Светлана Викторовна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xmlns:r="http://schemas.openxmlformats.org/officeDocument/2006/relationships" w:rsidR="008F6ED1" w:rsidRPr="004955E0" w:rsidSect="00C308E9">
      <w:headerReference w:type="default" r:id="rId9"/>
      <w:footerReference w:type="default" r:id="rId10"/>
      <w:pgSz w:w="11906" w:h="16838"/>
      <w:pgMar w:top="238" w:right="851" w:bottom="249" w:left="1701" w:header="709" w:footer="397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CF6" w:rsidRDefault="004D3CF6" w:rsidP="002C6F6E">
      <w:pPr>
        <w:spacing w:after="0" w:line="240" w:lineRule="auto"/>
      </w:pPr>
      <w:r>
        <w:separator/>
      </w:r>
    </w:p>
  </w:endnote>
  <w:endnote w:type="continuationSeparator" w:id="0">
    <w:p w:rsidR="004D3CF6" w:rsidRDefault="004D3CF6" w:rsidP="002C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MV Boli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DejaVu Sans">
    <w:altName w:val="MS Gothic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97" w:rsidRDefault="006C5497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5B98">
      <w:rPr>
        <w:noProof/>
      </w:rPr>
      <w:t>46</w:t>
    </w:r>
    <w:r>
      <w:rPr>
        <w:noProof/>
      </w:rPr>
      <w:fldChar w:fldCharType="end"/>
    </w:r>
  </w:p>
  <w:p w:rsidR="006C5497" w:rsidRDefault="006C5497">
    <w:pPr>
      <w:pStyle w:val="af"/>
    </w:pPr>
  </w:p>
  <w:p w:rsidR="006C5497" w:rsidRDefault="006C549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CF6" w:rsidRDefault="004D3CF6" w:rsidP="002C6F6E">
      <w:pPr>
        <w:spacing w:after="0" w:line="240" w:lineRule="auto"/>
      </w:pPr>
      <w:r>
        <w:separator/>
      </w:r>
    </w:p>
  </w:footnote>
  <w:footnote w:type="continuationSeparator" w:id="0">
    <w:p w:rsidR="004D3CF6" w:rsidRDefault="004D3CF6" w:rsidP="002C6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97" w:rsidRDefault="006C5497">
    <w:pPr>
      <w:pStyle w:val="af2"/>
    </w:pPr>
  </w:p>
  <w:p w:rsidR="006C5497" w:rsidRDefault="006C54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946">
    <w:multiLevelType w:val="hybridMultilevel"/>
    <w:lvl w:ilvl="0" w:tplc="42404638">
      <w:start w:val="1"/>
      <w:numFmt w:val="decimal"/>
      <w:lvlText w:val="%1."/>
      <w:lvlJc w:val="left"/>
      <w:pPr>
        <w:ind w:left="720" w:hanging="360"/>
      </w:pPr>
    </w:lvl>
    <w:lvl w:ilvl="1" w:tplc="42404638" w:tentative="1">
      <w:start w:val="1"/>
      <w:numFmt w:val="lowerLetter"/>
      <w:lvlText w:val="%2."/>
      <w:lvlJc w:val="left"/>
      <w:pPr>
        <w:ind w:left="1440" w:hanging="360"/>
      </w:pPr>
    </w:lvl>
    <w:lvl w:ilvl="2" w:tplc="42404638" w:tentative="1">
      <w:start w:val="1"/>
      <w:numFmt w:val="lowerRoman"/>
      <w:lvlText w:val="%3."/>
      <w:lvlJc w:val="right"/>
      <w:pPr>
        <w:ind w:left="2160" w:hanging="180"/>
      </w:pPr>
    </w:lvl>
    <w:lvl w:ilvl="3" w:tplc="42404638" w:tentative="1">
      <w:start w:val="1"/>
      <w:numFmt w:val="decimal"/>
      <w:lvlText w:val="%4."/>
      <w:lvlJc w:val="left"/>
      <w:pPr>
        <w:ind w:left="2880" w:hanging="360"/>
      </w:pPr>
    </w:lvl>
    <w:lvl w:ilvl="4" w:tplc="42404638" w:tentative="1">
      <w:start w:val="1"/>
      <w:numFmt w:val="lowerLetter"/>
      <w:lvlText w:val="%5."/>
      <w:lvlJc w:val="left"/>
      <w:pPr>
        <w:ind w:left="3600" w:hanging="360"/>
      </w:pPr>
    </w:lvl>
    <w:lvl w:ilvl="5" w:tplc="42404638" w:tentative="1">
      <w:start w:val="1"/>
      <w:numFmt w:val="lowerRoman"/>
      <w:lvlText w:val="%6."/>
      <w:lvlJc w:val="right"/>
      <w:pPr>
        <w:ind w:left="4320" w:hanging="180"/>
      </w:pPr>
    </w:lvl>
    <w:lvl w:ilvl="6" w:tplc="42404638" w:tentative="1">
      <w:start w:val="1"/>
      <w:numFmt w:val="decimal"/>
      <w:lvlText w:val="%7."/>
      <w:lvlJc w:val="left"/>
      <w:pPr>
        <w:ind w:left="5040" w:hanging="360"/>
      </w:pPr>
    </w:lvl>
    <w:lvl w:ilvl="7" w:tplc="42404638" w:tentative="1">
      <w:start w:val="1"/>
      <w:numFmt w:val="lowerLetter"/>
      <w:lvlText w:val="%8."/>
      <w:lvlJc w:val="left"/>
      <w:pPr>
        <w:ind w:left="5760" w:hanging="360"/>
      </w:pPr>
    </w:lvl>
    <w:lvl w:ilvl="8" w:tplc="424046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5">
    <w:multiLevelType w:val="hybridMultilevel"/>
    <w:lvl w:ilvl="0" w:tplc="881888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000001"/>
    <w:multiLevelType w:val="multilevel"/>
    <w:tmpl w:val="ED9E44B6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4BC4433"/>
    <w:multiLevelType w:val="hybridMultilevel"/>
    <w:tmpl w:val="467C84F0"/>
    <w:lvl w:ilvl="0" w:tplc="E928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7C95CCE"/>
    <w:multiLevelType w:val="hybridMultilevel"/>
    <w:tmpl w:val="4F1EA25A"/>
    <w:lvl w:ilvl="0" w:tplc="E928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891026"/>
    <w:multiLevelType w:val="hybridMultilevel"/>
    <w:tmpl w:val="4CACE61C"/>
    <w:lvl w:ilvl="0" w:tplc="E92824E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D6B7CAE"/>
    <w:multiLevelType w:val="hybridMultilevel"/>
    <w:tmpl w:val="CDEC8F72"/>
    <w:lvl w:ilvl="0" w:tplc="90F815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149CA"/>
    <w:multiLevelType w:val="hybridMultilevel"/>
    <w:tmpl w:val="1FEA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36C5301"/>
    <w:multiLevelType w:val="multilevel"/>
    <w:tmpl w:val="0AAE3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cs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179B3FAE"/>
    <w:multiLevelType w:val="hybridMultilevel"/>
    <w:tmpl w:val="8B026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2824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5B6C77"/>
    <w:multiLevelType w:val="hybridMultilevel"/>
    <w:tmpl w:val="B78AD5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1BB23DDA"/>
    <w:multiLevelType w:val="multilevel"/>
    <w:tmpl w:val="F8C437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BEF6319"/>
    <w:multiLevelType w:val="hybridMultilevel"/>
    <w:tmpl w:val="03D6793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11">
    <w:nsid w:val="218642B7"/>
    <w:multiLevelType w:val="hybridMultilevel"/>
    <w:tmpl w:val="36640E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C2223D"/>
    <w:multiLevelType w:val="hybridMultilevel"/>
    <w:tmpl w:val="5FEC6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20A"/>
    <w:multiLevelType w:val="hybridMultilevel"/>
    <w:tmpl w:val="B3847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500367A"/>
    <w:multiLevelType w:val="multilevel"/>
    <w:tmpl w:val="ABB8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251269D1"/>
    <w:multiLevelType w:val="multilevel"/>
    <w:tmpl w:val="9BAA76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395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  <w:bCs/>
      </w:rPr>
    </w:lvl>
  </w:abstractNum>
  <w:abstractNum w:abstractNumId="16">
    <w:nsid w:val="283C50D7"/>
    <w:multiLevelType w:val="multilevel"/>
    <w:tmpl w:val="13C0F0B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  <w:bCs/>
      </w:rPr>
    </w:lvl>
  </w:abstractNum>
  <w:abstractNum w:abstractNumId="17">
    <w:nsid w:val="2ACB5B77"/>
    <w:multiLevelType w:val="hybridMultilevel"/>
    <w:tmpl w:val="C39A6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F003A0"/>
    <w:multiLevelType w:val="hybridMultilevel"/>
    <w:tmpl w:val="345E535E"/>
    <w:lvl w:ilvl="0" w:tplc="3C725D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B0C2727"/>
    <w:multiLevelType w:val="hybridMultilevel"/>
    <w:tmpl w:val="999EB9A0"/>
    <w:lvl w:ilvl="0" w:tplc="E928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F697F76"/>
    <w:multiLevelType w:val="hybridMultilevel"/>
    <w:tmpl w:val="45BE0C38"/>
    <w:lvl w:ilvl="0" w:tplc="E92824E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329D708C"/>
    <w:multiLevelType w:val="hybridMultilevel"/>
    <w:tmpl w:val="6FD22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8421CB"/>
    <w:multiLevelType w:val="multilevel"/>
    <w:tmpl w:val="4C2C8E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3">
    <w:nsid w:val="43B6657D"/>
    <w:multiLevelType w:val="hybridMultilevel"/>
    <w:tmpl w:val="98D6DDE0"/>
    <w:lvl w:ilvl="0" w:tplc="4DD410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4C91A52"/>
    <w:multiLevelType w:val="hybridMultilevel"/>
    <w:tmpl w:val="E722B5C2"/>
    <w:lvl w:ilvl="0" w:tplc="A262FB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4E67F9A"/>
    <w:multiLevelType w:val="hybridMultilevel"/>
    <w:tmpl w:val="18DA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85C39C2"/>
    <w:multiLevelType w:val="hybridMultilevel"/>
    <w:tmpl w:val="26D2C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87C7682"/>
    <w:multiLevelType w:val="hybridMultilevel"/>
    <w:tmpl w:val="40509118"/>
    <w:lvl w:ilvl="0" w:tplc="A8A69690">
      <w:start w:val="1"/>
      <w:numFmt w:val="decimal"/>
      <w:lvlText w:val="%1."/>
      <w:lvlJc w:val="left"/>
      <w:pPr>
        <w:ind w:left="239" w:hanging="213"/>
        <w:jc w:val="right"/>
      </w:pPr>
      <w:rPr>
        <w:rFonts w:ascii="Times New Roman" w:eastAsia="Times New Roman" w:hAnsi="Times New Roman" w:cs="Times New Roman" w:hint="default"/>
        <w:spacing w:val="-35"/>
        <w:w w:val="100"/>
        <w:sz w:val="26"/>
        <w:szCs w:val="26"/>
        <w:lang w:val="ru-RU" w:eastAsia="ru-RU" w:bidi="ru-RU"/>
      </w:rPr>
    </w:lvl>
    <w:lvl w:ilvl="1" w:tplc="96F247AA">
      <w:numFmt w:val="bullet"/>
      <w:lvlText w:val="-"/>
      <w:lvlJc w:val="left"/>
      <w:pPr>
        <w:ind w:left="35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3B6FB04">
      <w:numFmt w:val="bullet"/>
      <w:lvlText w:val="•"/>
      <w:lvlJc w:val="left"/>
      <w:pPr>
        <w:ind w:left="1593" w:hanging="168"/>
      </w:pPr>
      <w:rPr>
        <w:rFonts w:hint="default"/>
        <w:lang w:val="ru-RU" w:eastAsia="ru-RU" w:bidi="ru-RU"/>
      </w:rPr>
    </w:lvl>
    <w:lvl w:ilvl="3" w:tplc="5C883082">
      <w:numFmt w:val="bullet"/>
      <w:lvlText w:val="•"/>
      <w:lvlJc w:val="left"/>
      <w:pPr>
        <w:ind w:left="2826" w:hanging="168"/>
      </w:pPr>
      <w:rPr>
        <w:rFonts w:hint="default"/>
        <w:lang w:val="ru-RU" w:eastAsia="ru-RU" w:bidi="ru-RU"/>
      </w:rPr>
    </w:lvl>
    <w:lvl w:ilvl="4" w:tplc="5936D27C">
      <w:numFmt w:val="bullet"/>
      <w:lvlText w:val="•"/>
      <w:lvlJc w:val="left"/>
      <w:pPr>
        <w:ind w:left="4059" w:hanging="168"/>
      </w:pPr>
      <w:rPr>
        <w:rFonts w:hint="default"/>
        <w:lang w:val="ru-RU" w:eastAsia="ru-RU" w:bidi="ru-RU"/>
      </w:rPr>
    </w:lvl>
    <w:lvl w:ilvl="5" w:tplc="6AFA645E">
      <w:numFmt w:val="bullet"/>
      <w:lvlText w:val="•"/>
      <w:lvlJc w:val="left"/>
      <w:pPr>
        <w:ind w:left="5292" w:hanging="168"/>
      </w:pPr>
      <w:rPr>
        <w:rFonts w:hint="default"/>
        <w:lang w:val="ru-RU" w:eastAsia="ru-RU" w:bidi="ru-RU"/>
      </w:rPr>
    </w:lvl>
    <w:lvl w:ilvl="6" w:tplc="ED08100E">
      <w:numFmt w:val="bullet"/>
      <w:lvlText w:val="•"/>
      <w:lvlJc w:val="left"/>
      <w:pPr>
        <w:ind w:left="6526" w:hanging="168"/>
      </w:pPr>
      <w:rPr>
        <w:rFonts w:hint="default"/>
        <w:lang w:val="ru-RU" w:eastAsia="ru-RU" w:bidi="ru-RU"/>
      </w:rPr>
    </w:lvl>
    <w:lvl w:ilvl="7" w:tplc="4282F9B4">
      <w:numFmt w:val="bullet"/>
      <w:lvlText w:val="•"/>
      <w:lvlJc w:val="left"/>
      <w:pPr>
        <w:ind w:left="7759" w:hanging="168"/>
      </w:pPr>
      <w:rPr>
        <w:rFonts w:hint="default"/>
        <w:lang w:val="ru-RU" w:eastAsia="ru-RU" w:bidi="ru-RU"/>
      </w:rPr>
    </w:lvl>
    <w:lvl w:ilvl="8" w:tplc="0DF83A30">
      <w:numFmt w:val="bullet"/>
      <w:lvlText w:val="•"/>
      <w:lvlJc w:val="left"/>
      <w:pPr>
        <w:ind w:left="8992" w:hanging="168"/>
      </w:pPr>
      <w:rPr>
        <w:rFonts w:hint="default"/>
        <w:lang w:val="ru-RU" w:eastAsia="ru-RU" w:bidi="ru-RU"/>
      </w:rPr>
    </w:lvl>
  </w:abstractNum>
  <w:abstractNum w:abstractNumId="28">
    <w:nsid w:val="4D184703"/>
    <w:multiLevelType w:val="multilevel"/>
    <w:tmpl w:val="097890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</w:rPr>
    </w:lvl>
  </w:abstractNum>
  <w:abstractNum w:abstractNumId="29">
    <w:nsid w:val="4E240890"/>
    <w:multiLevelType w:val="hybridMultilevel"/>
    <w:tmpl w:val="627E1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2824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85B0E"/>
    <w:multiLevelType w:val="multilevel"/>
    <w:tmpl w:val="08E45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54AD453E"/>
    <w:multiLevelType w:val="hybridMultilevel"/>
    <w:tmpl w:val="17324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7EE1A88"/>
    <w:multiLevelType w:val="hybridMultilevel"/>
    <w:tmpl w:val="18E8F01E"/>
    <w:lvl w:ilvl="0" w:tplc="65F4E2E8">
      <w:numFmt w:val="bullet"/>
      <w:lvlText w:val="-"/>
      <w:lvlJc w:val="left"/>
      <w:pPr>
        <w:ind w:left="239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4DA9AEE">
      <w:numFmt w:val="bullet"/>
      <w:lvlText w:val="-"/>
      <w:lvlJc w:val="left"/>
      <w:pPr>
        <w:ind w:left="35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2EA6F7FE">
      <w:numFmt w:val="bullet"/>
      <w:lvlText w:val="•"/>
      <w:lvlJc w:val="left"/>
      <w:pPr>
        <w:ind w:left="1593" w:hanging="164"/>
      </w:pPr>
      <w:rPr>
        <w:rFonts w:hint="default"/>
        <w:lang w:val="ru-RU" w:eastAsia="ru-RU" w:bidi="ru-RU"/>
      </w:rPr>
    </w:lvl>
    <w:lvl w:ilvl="3" w:tplc="70A61590">
      <w:numFmt w:val="bullet"/>
      <w:lvlText w:val="•"/>
      <w:lvlJc w:val="left"/>
      <w:pPr>
        <w:ind w:left="2826" w:hanging="164"/>
      </w:pPr>
      <w:rPr>
        <w:rFonts w:hint="default"/>
        <w:lang w:val="ru-RU" w:eastAsia="ru-RU" w:bidi="ru-RU"/>
      </w:rPr>
    </w:lvl>
    <w:lvl w:ilvl="4" w:tplc="86B6875C">
      <w:numFmt w:val="bullet"/>
      <w:lvlText w:val="•"/>
      <w:lvlJc w:val="left"/>
      <w:pPr>
        <w:ind w:left="4059" w:hanging="164"/>
      </w:pPr>
      <w:rPr>
        <w:rFonts w:hint="default"/>
        <w:lang w:val="ru-RU" w:eastAsia="ru-RU" w:bidi="ru-RU"/>
      </w:rPr>
    </w:lvl>
    <w:lvl w:ilvl="5" w:tplc="7EBC9648">
      <w:numFmt w:val="bullet"/>
      <w:lvlText w:val="•"/>
      <w:lvlJc w:val="left"/>
      <w:pPr>
        <w:ind w:left="5292" w:hanging="164"/>
      </w:pPr>
      <w:rPr>
        <w:rFonts w:hint="default"/>
        <w:lang w:val="ru-RU" w:eastAsia="ru-RU" w:bidi="ru-RU"/>
      </w:rPr>
    </w:lvl>
    <w:lvl w:ilvl="6" w:tplc="E4B6D166">
      <w:numFmt w:val="bullet"/>
      <w:lvlText w:val="•"/>
      <w:lvlJc w:val="left"/>
      <w:pPr>
        <w:ind w:left="6526" w:hanging="164"/>
      </w:pPr>
      <w:rPr>
        <w:rFonts w:hint="default"/>
        <w:lang w:val="ru-RU" w:eastAsia="ru-RU" w:bidi="ru-RU"/>
      </w:rPr>
    </w:lvl>
    <w:lvl w:ilvl="7" w:tplc="C2C8221C">
      <w:numFmt w:val="bullet"/>
      <w:lvlText w:val="•"/>
      <w:lvlJc w:val="left"/>
      <w:pPr>
        <w:ind w:left="7759" w:hanging="164"/>
      </w:pPr>
      <w:rPr>
        <w:rFonts w:hint="default"/>
        <w:lang w:val="ru-RU" w:eastAsia="ru-RU" w:bidi="ru-RU"/>
      </w:rPr>
    </w:lvl>
    <w:lvl w:ilvl="8" w:tplc="FF66A6AE">
      <w:numFmt w:val="bullet"/>
      <w:lvlText w:val="•"/>
      <w:lvlJc w:val="left"/>
      <w:pPr>
        <w:ind w:left="8992" w:hanging="164"/>
      </w:pPr>
      <w:rPr>
        <w:rFonts w:hint="default"/>
        <w:lang w:val="ru-RU" w:eastAsia="ru-RU" w:bidi="ru-RU"/>
      </w:rPr>
    </w:lvl>
  </w:abstractNum>
  <w:abstractNum w:abstractNumId="33">
    <w:nsid w:val="582F4802"/>
    <w:multiLevelType w:val="hybridMultilevel"/>
    <w:tmpl w:val="7E2CFC9C"/>
    <w:lvl w:ilvl="0" w:tplc="D86EB5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9ED2A73"/>
    <w:multiLevelType w:val="multilevel"/>
    <w:tmpl w:val="8CB2023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5">
    <w:nsid w:val="5D7C36A9"/>
    <w:multiLevelType w:val="hybridMultilevel"/>
    <w:tmpl w:val="7882A19A"/>
    <w:lvl w:ilvl="0" w:tplc="E92824E8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cs="Wingdings" w:hint="default"/>
      </w:rPr>
    </w:lvl>
  </w:abstractNum>
  <w:abstractNum w:abstractNumId="36">
    <w:nsid w:val="60F85815"/>
    <w:multiLevelType w:val="multilevel"/>
    <w:tmpl w:val="08E45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68334961"/>
    <w:multiLevelType w:val="hybridMultilevel"/>
    <w:tmpl w:val="C2443D92"/>
    <w:lvl w:ilvl="0" w:tplc="E92824E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8">
    <w:nsid w:val="6BB55267"/>
    <w:multiLevelType w:val="hybridMultilevel"/>
    <w:tmpl w:val="1220C926"/>
    <w:lvl w:ilvl="0" w:tplc="E92824E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9">
    <w:nsid w:val="6D94241F"/>
    <w:multiLevelType w:val="hybridMultilevel"/>
    <w:tmpl w:val="D34492E0"/>
    <w:lvl w:ilvl="0" w:tplc="E92824E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>
    <w:nsid w:val="71F502FC"/>
    <w:multiLevelType w:val="multilevel"/>
    <w:tmpl w:val="89121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75812500"/>
    <w:multiLevelType w:val="hybridMultilevel"/>
    <w:tmpl w:val="6774226E"/>
    <w:lvl w:ilvl="0" w:tplc="E92824E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2">
    <w:nsid w:val="76851CA6"/>
    <w:multiLevelType w:val="hybridMultilevel"/>
    <w:tmpl w:val="2712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5D09A4"/>
    <w:multiLevelType w:val="hybridMultilevel"/>
    <w:tmpl w:val="FE6CF938"/>
    <w:lvl w:ilvl="0" w:tplc="D86EB5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8A806FB"/>
    <w:multiLevelType w:val="hybridMultilevel"/>
    <w:tmpl w:val="E19A5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550769"/>
    <w:multiLevelType w:val="hybridMultilevel"/>
    <w:tmpl w:val="ED00C7D2"/>
    <w:lvl w:ilvl="0" w:tplc="E928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>
    <w:nsid w:val="7A17277B"/>
    <w:multiLevelType w:val="multilevel"/>
    <w:tmpl w:val="CA54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3747F7"/>
    <w:multiLevelType w:val="hybridMultilevel"/>
    <w:tmpl w:val="1B5E2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43"/>
  </w:num>
  <w:num w:numId="5">
    <w:abstractNumId w:val="22"/>
  </w:num>
  <w:num w:numId="6">
    <w:abstractNumId w:val="15"/>
  </w:num>
  <w:num w:numId="7">
    <w:abstractNumId w:val="8"/>
  </w:num>
  <w:num w:numId="8">
    <w:abstractNumId w:val="44"/>
  </w:num>
  <w:num w:numId="9">
    <w:abstractNumId w:val="40"/>
  </w:num>
  <w:num w:numId="10">
    <w:abstractNumId w:val="23"/>
  </w:num>
  <w:num w:numId="11">
    <w:abstractNumId w:val="10"/>
  </w:num>
  <w:num w:numId="12">
    <w:abstractNumId w:val="18"/>
  </w:num>
  <w:num w:numId="13">
    <w:abstractNumId w:val="12"/>
  </w:num>
  <w:num w:numId="14">
    <w:abstractNumId w:val="16"/>
  </w:num>
  <w:num w:numId="15">
    <w:abstractNumId w:val="9"/>
  </w:num>
  <w:num w:numId="16">
    <w:abstractNumId w:val="36"/>
  </w:num>
  <w:num w:numId="17">
    <w:abstractNumId w:val="46"/>
  </w:num>
  <w:num w:numId="18">
    <w:abstractNumId w:val="26"/>
  </w:num>
  <w:num w:numId="19">
    <w:abstractNumId w:val="31"/>
  </w:num>
  <w:num w:numId="20">
    <w:abstractNumId w:val="1"/>
  </w:num>
  <w:num w:numId="21">
    <w:abstractNumId w:val="30"/>
  </w:num>
  <w:num w:numId="22">
    <w:abstractNumId w:val="21"/>
  </w:num>
  <w:num w:numId="23">
    <w:abstractNumId w:val="13"/>
  </w:num>
  <w:num w:numId="24">
    <w:abstractNumId w:val="25"/>
  </w:num>
  <w:num w:numId="25">
    <w:abstractNumId w:val="41"/>
  </w:num>
  <w:num w:numId="26">
    <w:abstractNumId w:val="45"/>
  </w:num>
  <w:num w:numId="27">
    <w:abstractNumId w:val="39"/>
  </w:num>
  <w:num w:numId="28">
    <w:abstractNumId w:val="20"/>
  </w:num>
  <w:num w:numId="29">
    <w:abstractNumId w:val="2"/>
  </w:num>
  <w:num w:numId="30">
    <w:abstractNumId w:val="29"/>
  </w:num>
  <w:num w:numId="31">
    <w:abstractNumId w:val="7"/>
  </w:num>
  <w:num w:numId="32">
    <w:abstractNumId w:val="35"/>
  </w:num>
  <w:num w:numId="33">
    <w:abstractNumId w:val="3"/>
  </w:num>
  <w:num w:numId="34">
    <w:abstractNumId w:val="19"/>
  </w:num>
  <w:num w:numId="35">
    <w:abstractNumId w:val="24"/>
  </w:num>
  <w:num w:numId="36">
    <w:abstractNumId w:val="11"/>
  </w:num>
  <w:num w:numId="37">
    <w:abstractNumId w:val="42"/>
  </w:num>
  <w:num w:numId="38">
    <w:abstractNumId w:val="17"/>
  </w:num>
  <w:num w:numId="39">
    <w:abstractNumId w:val="14"/>
  </w:num>
  <w:num w:numId="40">
    <w:abstractNumId w:val="6"/>
  </w:num>
  <w:num w:numId="41">
    <w:abstractNumId w:val="37"/>
  </w:num>
  <w:num w:numId="42">
    <w:abstractNumId w:val="38"/>
  </w:num>
  <w:num w:numId="43">
    <w:abstractNumId w:val="4"/>
  </w:num>
  <w:num w:numId="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32"/>
  </w:num>
  <w:num w:numId="47">
    <w:abstractNumId w:val="34"/>
  </w:num>
  <w:num w:numId="48">
    <w:abstractNumId w:val="28"/>
  </w:num>
  <w:num w:numId="3945">
    <w:abstractNumId w:val="3945"/>
  </w:num>
  <w:num w:numId="3946">
    <w:abstractNumId w:val="3946"/>
  </w:num>
  <w:numIdMacAtCleanup w:val="46"/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autoHyphenation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F6E"/>
    <w:rsid w:val="0000299A"/>
    <w:rsid w:val="000035E4"/>
    <w:rsid w:val="000045D4"/>
    <w:rsid w:val="000046C9"/>
    <w:rsid w:val="00004C54"/>
    <w:rsid w:val="0001085A"/>
    <w:rsid w:val="000177AE"/>
    <w:rsid w:val="00017BB1"/>
    <w:rsid w:val="00020746"/>
    <w:rsid w:val="000245C1"/>
    <w:rsid w:val="00024D17"/>
    <w:rsid w:val="000266AB"/>
    <w:rsid w:val="00026C39"/>
    <w:rsid w:val="00026E52"/>
    <w:rsid w:val="0003058C"/>
    <w:rsid w:val="00030A73"/>
    <w:rsid w:val="000312D6"/>
    <w:rsid w:val="000317CE"/>
    <w:rsid w:val="00034898"/>
    <w:rsid w:val="00034933"/>
    <w:rsid w:val="000419C8"/>
    <w:rsid w:val="000430F8"/>
    <w:rsid w:val="00043709"/>
    <w:rsid w:val="00047AE9"/>
    <w:rsid w:val="00050560"/>
    <w:rsid w:val="00050BC9"/>
    <w:rsid w:val="00057334"/>
    <w:rsid w:val="00062D32"/>
    <w:rsid w:val="00063B41"/>
    <w:rsid w:val="00064571"/>
    <w:rsid w:val="00067696"/>
    <w:rsid w:val="00070580"/>
    <w:rsid w:val="00076F47"/>
    <w:rsid w:val="000812E6"/>
    <w:rsid w:val="000833ED"/>
    <w:rsid w:val="000834E7"/>
    <w:rsid w:val="0008693F"/>
    <w:rsid w:val="00087335"/>
    <w:rsid w:val="0009132E"/>
    <w:rsid w:val="00091BC0"/>
    <w:rsid w:val="00092300"/>
    <w:rsid w:val="00094D29"/>
    <w:rsid w:val="000A0040"/>
    <w:rsid w:val="000A5307"/>
    <w:rsid w:val="000A544A"/>
    <w:rsid w:val="000B10ED"/>
    <w:rsid w:val="000B1C2F"/>
    <w:rsid w:val="000B323E"/>
    <w:rsid w:val="000B7E8E"/>
    <w:rsid w:val="000B7F59"/>
    <w:rsid w:val="000C54B9"/>
    <w:rsid w:val="000C55BE"/>
    <w:rsid w:val="000C5C89"/>
    <w:rsid w:val="000C619A"/>
    <w:rsid w:val="000D391F"/>
    <w:rsid w:val="000D4C4C"/>
    <w:rsid w:val="000D5F00"/>
    <w:rsid w:val="000D7E8E"/>
    <w:rsid w:val="000E0FDA"/>
    <w:rsid w:val="000F2139"/>
    <w:rsid w:val="000F3660"/>
    <w:rsid w:val="000F4888"/>
    <w:rsid w:val="000F4931"/>
    <w:rsid w:val="000F501B"/>
    <w:rsid w:val="000F7E7E"/>
    <w:rsid w:val="00101AD6"/>
    <w:rsid w:val="001038FD"/>
    <w:rsid w:val="0010465F"/>
    <w:rsid w:val="00105101"/>
    <w:rsid w:val="00113BD6"/>
    <w:rsid w:val="0011428D"/>
    <w:rsid w:val="00117CB3"/>
    <w:rsid w:val="00117D9B"/>
    <w:rsid w:val="00122BC1"/>
    <w:rsid w:val="00122C9B"/>
    <w:rsid w:val="00123A03"/>
    <w:rsid w:val="001269D6"/>
    <w:rsid w:val="00127E30"/>
    <w:rsid w:val="00130573"/>
    <w:rsid w:val="00135BAB"/>
    <w:rsid w:val="001406D2"/>
    <w:rsid w:val="00142C55"/>
    <w:rsid w:val="001454FA"/>
    <w:rsid w:val="00145846"/>
    <w:rsid w:val="001476F6"/>
    <w:rsid w:val="00150AEA"/>
    <w:rsid w:val="0015244F"/>
    <w:rsid w:val="001534A6"/>
    <w:rsid w:val="00154824"/>
    <w:rsid w:val="00155B27"/>
    <w:rsid w:val="001575C6"/>
    <w:rsid w:val="00160276"/>
    <w:rsid w:val="00160CCA"/>
    <w:rsid w:val="001636DE"/>
    <w:rsid w:val="001655C5"/>
    <w:rsid w:val="00167E21"/>
    <w:rsid w:val="00173069"/>
    <w:rsid w:val="00175AB5"/>
    <w:rsid w:val="00177B89"/>
    <w:rsid w:val="00180304"/>
    <w:rsid w:val="001833D0"/>
    <w:rsid w:val="00183D27"/>
    <w:rsid w:val="001872F5"/>
    <w:rsid w:val="001931AB"/>
    <w:rsid w:val="00193A78"/>
    <w:rsid w:val="001943CB"/>
    <w:rsid w:val="001A341C"/>
    <w:rsid w:val="001A4932"/>
    <w:rsid w:val="001B35ED"/>
    <w:rsid w:val="001B5849"/>
    <w:rsid w:val="001B6B23"/>
    <w:rsid w:val="001B7AE6"/>
    <w:rsid w:val="001C0640"/>
    <w:rsid w:val="001C2349"/>
    <w:rsid w:val="001C4F54"/>
    <w:rsid w:val="001C58A8"/>
    <w:rsid w:val="001C5F8E"/>
    <w:rsid w:val="001C742A"/>
    <w:rsid w:val="001D0037"/>
    <w:rsid w:val="001D1F17"/>
    <w:rsid w:val="001D335D"/>
    <w:rsid w:val="001D51B0"/>
    <w:rsid w:val="001D556D"/>
    <w:rsid w:val="001D573D"/>
    <w:rsid w:val="001D68C8"/>
    <w:rsid w:val="001D694E"/>
    <w:rsid w:val="001D7711"/>
    <w:rsid w:val="001D7824"/>
    <w:rsid w:val="001E1F03"/>
    <w:rsid w:val="001E24C8"/>
    <w:rsid w:val="001E5022"/>
    <w:rsid w:val="001E51DF"/>
    <w:rsid w:val="001F07B8"/>
    <w:rsid w:val="001F238F"/>
    <w:rsid w:val="001F25F9"/>
    <w:rsid w:val="001F29E2"/>
    <w:rsid w:val="001F2D13"/>
    <w:rsid w:val="001F2DE3"/>
    <w:rsid w:val="001F3403"/>
    <w:rsid w:val="001F52D4"/>
    <w:rsid w:val="00200303"/>
    <w:rsid w:val="00200689"/>
    <w:rsid w:val="00200C94"/>
    <w:rsid w:val="00205C41"/>
    <w:rsid w:val="002067AF"/>
    <w:rsid w:val="00210476"/>
    <w:rsid w:val="002127BD"/>
    <w:rsid w:val="002128A3"/>
    <w:rsid w:val="00215B0F"/>
    <w:rsid w:val="00221753"/>
    <w:rsid w:val="00224CA3"/>
    <w:rsid w:val="002254A0"/>
    <w:rsid w:val="00225CAF"/>
    <w:rsid w:val="00226740"/>
    <w:rsid w:val="00226A26"/>
    <w:rsid w:val="00231652"/>
    <w:rsid w:val="0023167A"/>
    <w:rsid w:val="00231BE8"/>
    <w:rsid w:val="0024121F"/>
    <w:rsid w:val="00243A58"/>
    <w:rsid w:val="00243DD9"/>
    <w:rsid w:val="00244335"/>
    <w:rsid w:val="0024444F"/>
    <w:rsid w:val="00244C7A"/>
    <w:rsid w:val="00261250"/>
    <w:rsid w:val="00261CF7"/>
    <w:rsid w:val="0026370C"/>
    <w:rsid w:val="00264478"/>
    <w:rsid w:val="00270731"/>
    <w:rsid w:val="00274292"/>
    <w:rsid w:val="00275AB7"/>
    <w:rsid w:val="002773FA"/>
    <w:rsid w:val="00280118"/>
    <w:rsid w:val="002809DF"/>
    <w:rsid w:val="00280D3E"/>
    <w:rsid w:val="00281245"/>
    <w:rsid w:val="00281767"/>
    <w:rsid w:val="00282DB2"/>
    <w:rsid w:val="0028402C"/>
    <w:rsid w:val="002854E2"/>
    <w:rsid w:val="0028629E"/>
    <w:rsid w:val="0028698A"/>
    <w:rsid w:val="00287403"/>
    <w:rsid w:val="002909B3"/>
    <w:rsid w:val="002909DA"/>
    <w:rsid w:val="00291161"/>
    <w:rsid w:val="00291A26"/>
    <w:rsid w:val="002A0691"/>
    <w:rsid w:val="002A1A2D"/>
    <w:rsid w:val="002A1E30"/>
    <w:rsid w:val="002A4CDD"/>
    <w:rsid w:val="002A5748"/>
    <w:rsid w:val="002A6194"/>
    <w:rsid w:val="002B24BA"/>
    <w:rsid w:val="002B7D98"/>
    <w:rsid w:val="002C0D8D"/>
    <w:rsid w:val="002C1E53"/>
    <w:rsid w:val="002C4B15"/>
    <w:rsid w:val="002C5CEB"/>
    <w:rsid w:val="002C6F6E"/>
    <w:rsid w:val="002C79A3"/>
    <w:rsid w:val="002D0315"/>
    <w:rsid w:val="002D0715"/>
    <w:rsid w:val="002D340A"/>
    <w:rsid w:val="002D46CD"/>
    <w:rsid w:val="002D7F90"/>
    <w:rsid w:val="002E0C81"/>
    <w:rsid w:val="002E1BEE"/>
    <w:rsid w:val="002E2C31"/>
    <w:rsid w:val="002E5EB3"/>
    <w:rsid w:val="002F0466"/>
    <w:rsid w:val="002F139B"/>
    <w:rsid w:val="002F1482"/>
    <w:rsid w:val="002F1A66"/>
    <w:rsid w:val="002F39E9"/>
    <w:rsid w:val="002F428F"/>
    <w:rsid w:val="002F4C4C"/>
    <w:rsid w:val="002F57B8"/>
    <w:rsid w:val="002F5C39"/>
    <w:rsid w:val="0030139B"/>
    <w:rsid w:val="00301FCA"/>
    <w:rsid w:val="00302596"/>
    <w:rsid w:val="003058C0"/>
    <w:rsid w:val="00306C7B"/>
    <w:rsid w:val="003074D1"/>
    <w:rsid w:val="003106C4"/>
    <w:rsid w:val="003120D8"/>
    <w:rsid w:val="003121EB"/>
    <w:rsid w:val="003122DE"/>
    <w:rsid w:val="00312C6A"/>
    <w:rsid w:val="0031303A"/>
    <w:rsid w:val="00314457"/>
    <w:rsid w:val="00320555"/>
    <w:rsid w:val="00320B05"/>
    <w:rsid w:val="0032106C"/>
    <w:rsid w:val="0032125C"/>
    <w:rsid w:val="0032153E"/>
    <w:rsid w:val="003243E1"/>
    <w:rsid w:val="00332072"/>
    <w:rsid w:val="003341AE"/>
    <w:rsid w:val="003368FA"/>
    <w:rsid w:val="00340239"/>
    <w:rsid w:val="00345C88"/>
    <w:rsid w:val="00353880"/>
    <w:rsid w:val="00356850"/>
    <w:rsid w:val="00356F2D"/>
    <w:rsid w:val="00362ABE"/>
    <w:rsid w:val="003645B0"/>
    <w:rsid w:val="003648E3"/>
    <w:rsid w:val="003736F7"/>
    <w:rsid w:val="0037473C"/>
    <w:rsid w:val="0037524F"/>
    <w:rsid w:val="003772C1"/>
    <w:rsid w:val="00377F2A"/>
    <w:rsid w:val="00380E4A"/>
    <w:rsid w:val="00385499"/>
    <w:rsid w:val="003912A8"/>
    <w:rsid w:val="00391AE6"/>
    <w:rsid w:val="003920B0"/>
    <w:rsid w:val="003933D1"/>
    <w:rsid w:val="00396DF3"/>
    <w:rsid w:val="003979A5"/>
    <w:rsid w:val="003A0086"/>
    <w:rsid w:val="003A4B7B"/>
    <w:rsid w:val="003A50B1"/>
    <w:rsid w:val="003A5B2B"/>
    <w:rsid w:val="003A606C"/>
    <w:rsid w:val="003B0A32"/>
    <w:rsid w:val="003B1B6D"/>
    <w:rsid w:val="003B2054"/>
    <w:rsid w:val="003B2BA2"/>
    <w:rsid w:val="003B3401"/>
    <w:rsid w:val="003B58FA"/>
    <w:rsid w:val="003B652C"/>
    <w:rsid w:val="003B73B2"/>
    <w:rsid w:val="003C3DAF"/>
    <w:rsid w:val="003C50A1"/>
    <w:rsid w:val="003D191F"/>
    <w:rsid w:val="003D1C9C"/>
    <w:rsid w:val="003D3778"/>
    <w:rsid w:val="003D4060"/>
    <w:rsid w:val="003D48E5"/>
    <w:rsid w:val="003D5578"/>
    <w:rsid w:val="003D68B8"/>
    <w:rsid w:val="003D6E46"/>
    <w:rsid w:val="003E02E1"/>
    <w:rsid w:val="003E04CF"/>
    <w:rsid w:val="003E0F31"/>
    <w:rsid w:val="003E0F3E"/>
    <w:rsid w:val="003E24C3"/>
    <w:rsid w:val="003E2A2B"/>
    <w:rsid w:val="003E413C"/>
    <w:rsid w:val="003E50EA"/>
    <w:rsid w:val="003E659D"/>
    <w:rsid w:val="003E67BC"/>
    <w:rsid w:val="003F0456"/>
    <w:rsid w:val="003F5EDF"/>
    <w:rsid w:val="003F6F9A"/>
    <w:rsid w:val="00401019"/>
    <w:rsid w:val="004017F3"/>
    <w:rsid w:val="00402423"/>
    <w:rsid w:val="00404FE1"/>
    <w:rsid w:val="004115B2"/>
    <w:rsid w:val="00412A41"/>
    <w:rsid w:val="00413A82"/>
    <w:rsid w:val="004152C8"/>
    <w:rsid w:val="00416C79"/>
    <w:rsid w:val="00421B6A"/>
    <w:rsid w:val="00424C23"/>
    <w:rsid w:val="00424E30"/>
    <w:rsid w:val="00425C8E"/>
    <w:rsid w:val="00426AC5"/>
    <w:rsid w:val="00426D1F"/>
    <w:rsid w:val="00430C28"/>
    <w:rsid w:val="00431579"/>
    <w:rsid w:val="00431699"/>
    <w:rsid w:val="00434689"/>
    <w:rsid w:val="00434B69"/>
    <w:rsid w:val="00435301"/>
    <w:rsid w:val="0043594E"/>
    <w:rsid w:val="00435CDF"/>
    <w:rsid w:val="00440DB4"/>
    <w:rsid w:val="00441882"/>
    <w:rsid w:val="004435A3"/>
    <w:rsid w:val="004463CF"/>
    <w:rsid w:val="004517B7"/>
    <w:rsid w:val="00451AF1"/>
    <w:rsid w:val="004522DC"/>
    <w:rsid w:val="00452A75"/>
    <w:rsid w:val="00452AAA"/>
    <w:rsid w:val="00460D4D"/>
    <w:rsid w:val="00461E05"/>
    <w:rsid w:val="00465BA7"/>
    <w:rsid w:val="004663B5"/>
    <w:rsid w:val="00466559"/>
    <w:rsid w:val="004678B4"/>
    <w:rsid w:val="00471238"/>
    <w:rsid w:val="00472D2A"/>
    <w:rsid w:val="00472F96"/>
    <w:rsid w:val="00475FBB"/>
    <w:rsid w:val="00477593"/>
    <w:rsid w:val="0048262A"/>
    <w:rsid w:val="00486380"/>
    <w:rsid w:val="00486ADD"/>
    <w:rsid w:val="00487A68"/>
    <w:rsid w:val="00491213"/>
    <w:rsid w:val="004919DA"/>
    <w:rsid w:val="00491ABD"/>
    <w:rsid w:val="00492481"/>
    <w:rsid w:val="00494599"/>
    <w:rsid w:val="004955E0"/>
    <w:rsid w:val="004964B9"/>
    <w:rsid w:val="004A1629"/>
    <w:rsid w:val="004A2964"/>
    <w:rsid w:val="004A3CCA"/>
    <w:rsid w:val="004A4C79"/>
    <w:rsid w:val="004A6720"/>
    <w:rsid w:val="004A7830"/>
    <w:rsid w:val="004B1C5A"/>
    <w:rsid w:val="004B2E4B"/>
    <w:rsid w:val="004C38D0"/>
    <w:rsid w:val="004C455A"/>
    <w:rsid w:val="004D0ACE"/>
    <w:rsid w:val="004D0EC4"/>
    <w:rsid w:val="004D1441"/>
    <w:rsid w:val="004D3369"/>
    <w:rsid w:val="004D394F"/>
    <w:rsid w:val="004D3CF6"/>
    <w:rsid w:val="004D59A8"/>
    <w:rsid w:val="004E35BF"/>
    <w:rsid w:val="004E4659"/>
    <w:rsid w:val="004E491B"/>
    <w:rsid w:val="004E6B84"/>
    <w:rsid w:val="004F1104"/>
    <w:rsid w:val="004F121E"/>
    <w:rsid w:val="00500DAF"/>
    <w:rsid w:val="00501458"/>
    <w:rsid w:val="00502DB3"/>
    <w:rsid w:val="00503455"/>
    <w:rsid w:val="0051069E"/>
    <w:rsid w:val="005113FF"/>
    <w:rsid w:val="00512D69"/>
    <w:rsid w:val="00521641"/>
    <w:rsid w:val="00521B5E"/>
    <w:rsid w:val="005230A6"/>
    <w:rsid w:val="00526C65"/>
    <w:rsid w:val="00527F7E"/>
    <w:rsid w:val="0053141C"/>
    <w:rsid w:val="00532E84"/>
    <w:rsid w:val="0053402F"/>
    <w:rsid w:val="00534295"/>
    <w:rsid w:val="005363AA"/>
    <w:rsid w:val="00540068"/>
    <w:rsid w:val="00541654"/>
    <w:rsid w:val="0054206B"/>
    <w:rsid w:val="00542AC0"/>
    <w:rsid w:val="00544695"/>
    <w:rsid w:val="00547009"/>
    <w:rsid w:val="00550950"/>
    <w:rsid w:val="005517F2"/>
    <w:rsid w:val="005523A9"/>
    <w:rsid w:val="0055534C"/>
    <w:rsid w:val="00561D86"/>
    <w:rsid w:val="00562B49"/>
    <w:rsid w:val="00563FB4"/>
    <w:rsid w:val="005649EB"/>
    <w:rsid w:val="005678C8"/>
    <w:rsid w:val="005679E7"/>
    <w:rsid w:val="00570663"/>
    <w:rsid w:val="00570E7A"/>
    <w:rsid w:val="0057504A"/>
    <w:rsid w:val="0057600F"/>
    <w:rsid w:val="00582AB7"/>
    <w:rsid w:val="00583223"/>
    <w:rsid w:val="0058453C"/>
    <w:rsid w:val="00585380"/>
    <w:rsid w:val="00586D7C"/>
    <w:rsid w:val="00587809"/>
    <w:rsid w:val="00587861"/>
    <w:rsid w:val="00590BA6"/>
    <w:rsid w:val="00590C75"/>
    <w:rsid w:val="00590F69"/>
    <w:rsid w:val="00591A2B"/>
    <w:rsid w:val="00594FB2"/>
    <w:rsid w:val="005A0024"/>
    <w:rsid w:val="005A1D11"/>
    <w:rsid w:val="005A3D95"/>
    <w:rsid w:val="005B5B22"/>
    <w:rsid w:val="005B78C1"/>
    <w:rsid w:val="005C0764"/>
    <w:rsid w:val="005C10E5"/>
    <w:rsid w:val="005C2035"/>
    <w:rsid w:val="005C25B7"/>
    <w:rsid w:val="005C276C"/>
    <w:rsid w:val="005C3C50"/>
    <w:rsid w:val="005C69D9"/>
    <w:rsid w:val="005C7D15"/>
    <w:rsid w:val="005D039C"/>
    <w:rsid w:val="005D3A6B"/>
    <w:rsid w:val="005E3108"/>
    <w:rsid w:val="005E6366"/>
    <w:rsid w:val="005E6B83"/>
    <w:rsid w:val="005E762A"/>
    <w:rsid w:val="005F3EE4"/>
    <w:rsid w:val="005F6988"/>
    <w:rsid w:val="0060002D"/>
    <w:rsid w:val="00601C59"/>
    <w:rsid w:val="00602A5F"/>
    <w:rsid w:val="006031E0"/>
    <w:rsid w:val="0060504F"/>
    <w:rsid w:val="00605989"/>
    <w:rsid w:val="00606F92"/>
    <w:rsid w:val="006123EA"/>
    <w:rsid w:val="00613739"/>
    <w:rsid w:val="006229AD"/>
    <w:rsid w:val="006236FD"/>
    <w:rsid w:val="00624518"/>
    <w:rsid w:val="00624A70"/>
    <w:rsid w:val="00624DB9"/>
    <w:rsid w:val="00625D9C"/>
    <w:rsid w:val="00626659"/>
    <w:rsid w:val="006314EF"/>
    <w:rsid w:val="006318A4"/>
    <w:rsid w:val="00634652"/>
    <w:rsid w:val="00636F70"/>
    <w:rsid w:val="00645B4C"/>
    <w:rsid w:val="0064604C"/>
    <w:rsid w:val="006523B9"/>
    <w:rsid w:val="00652FAF"/>
    <w:rsid w:val="006546DD"/>
    <w:rsid w:val="0065524C"/>
    <w:rsid w:val="006560B6"/>
    <w:rsid w:val="00656923"/>
    <w:rsid w:val="00661E3B"/>
    <w:rsid w:val="0066284B"/>
    <w:rsid w:val="00664142"/>
    <w:rsid w:val="00664E91"/>
    <w:rsid w:val="00665B98"/>
    <w:rsid w:val="0066626B"/>
    <w:rsid w:val="00672CD3"/>
    <w:rsid w:val="00674DF7"/>
    <w:rsid w:val="00676D21"/>
    <w:rsid w:val="00677E94"/>
    <w:rsid w:val="0068510C"/>
    <w:rsid w:val="00685A5A"/>
    <w:rsid w:val="00687590"/>
    <w:rsid w:val="006878B7"/>
    <w:rsid w:val="00690944"/>
    <w:rsid w:val="00691DB7"/>
    <w:rsid w:val="00693827"/>
    <w:rsid w:val="0069544A"/>
    <w:rsid w:val="006A24F1"/>
    <w:rsid w:val="006A4FBF"/>
    <w:rsid w:val="006A55CE"/>
    <w:rsid w:val="006A6B0E"/>
    <w:rsid w:val="006B64AD"/>
    <w:rsid w:val="006B7FA6"/>
    <w:rsid w:val="006C102B"/>
    <w:rsid w:val="006C4671"/>
    <w:rsid w:val="006C5497"/>
    <w:rsid w:val="006C78F4"/>
    <w:rsid w:val="006C7AE0"/>
    <w:rsid w:val="006D59D9"/>
    <w:rsid w:val="006D5CAE"/>
    <w:rsid w:val="006D687F"/>
    <w:rsid w:val="006E2913"/>
    <w:rsid w:val="006E37E8"/>
    <w:rsid w:val="006E5438"/>
    <w:rsid w:val="006E5B4A"/>
    <w:rsid w:val="006E5F14"/>
    <w:rsid w:val="006F04D7"/>
    <w:rsid w:val="006F3CDB"/>
    <w:rsid w:val="006F3E82"/>
    <w:rsid w:val="00700357"/>
    <w:rsid w:val="00701B9E"/>
    <w:rsid w:val="007022B7"/>
    <w:rsid w:val="0070344F"/>
    <w:rsid w:val="00710E1A"/>
    <w:rsid w:val="00713BCA"/>
    <w:rsid w:val="00715C1A"/>
    <w:rsid w:val="007168B9"/>
    <w:rsid w:val="007252F4"/>
    <w:rsid w:val="00734061"/>
    <w:rsid w:val="0073728B"/>
    <w:rsid w:val="0073777C"/>
    <w:rsid w:val="00741FE4"/>
    <w:rsid w:val="00742802"/>
    <w:rsid w:val="00744155"/>
    <w:rsid w:val="00746CB4"/>
    <w:rsid w:val="00750242"/>
    <w:rsid w:val="00752E35"/>
    <w:rsid w:val="0075305F"/>
    <w:rsid w:val="00753B36"/>
    <w:rsid w:val="00755657"/>
    <w:rsid w:val="00756883"/>
    <w:rsid w:val="00760934"/>
    <w:rsid w:val="007638C3"/>
    <w:rsid w:val="00772825"/>
    <w:rsid w:val="00774D28"/>
    <w:rsid w:val="00774FFA"/>
    <w:rsid w:val="00775551"/>
    <w:rsid w:val="00775FC1"/>
    <w:rsid w:val="00781EA6"/>
    <w:rsid w:val="00791B34"/>
    <w:rsid w:val="00795A08"/>
    <w:rsid w:val="00795AE9"/>
    <w:rsid w:val="00796ED5"/>
    <w:rsid w:val="007A0A2E"/>
    <w:rsid w:val="007A2BD0"/>
    <w:rsid w:val="007A513D"/>
    <w:rsid w:val="007A669A"/>
    <w:rsid w:val="007A7F41"/>
    <w:rsid w:val="007B0227"/>
    <w:rsid w:val="007B2B9E"/>
    <w:rsid w:val="007B366F"/>
    <w:rsid w:val="007B3D0C"/>
    <w:rsid w:val="007B40FF"/>
    <w:rsid w:val="007B53C0"/>
    <w:rsid w:val="007B77B0"/>
    <w:rsid w:val="007C07E4"/>
    <w:rsid w:val="007C2BC9"/>
    <w:rsid w:val="007C3FD1"/>
    <w:rsid w:val="007C4DD8"/>
    <w:rsid w:val="007C6AC5"/>
    <w:rsid w:val="007C7770"/>
    <w:rsid w:val="007D176F"/>
    <w:rsid w:val="007D1E04"/>
    <w:rsid w:val="007D2A91"/>
    <w:rsid w:val="007D2D49"/>
    <w:rsid w:val="007D34BA"/>
    <w:rsid w:val="007D42DB"/>
    <w:rsid w:val="007D439B"/>
    <w:rsid w:val="007D4403"/>
    <w:rsid w:val="007D52A9"/>
    <w:rsid w:val="007E02ED"/>
    <w:rsid w:val="007E18B2"/>
    <w:rsid w:val="007E28EF"/>
    <w:rsid w:val="007E2BDF"/>
    <w:rsid w:val="007E2ECE"/>
    <w:rsid w:val="007F1EBB"/>
    <w:rsid w:val="007F2480"/>
    <w:rsid w:val="007F3563"/>
    <w:rsid w:val="007F529D"/>
    <w:rsid w:val="007F5AE3"/>
    <w:rsid w:val="007F7E8D"/>
    <w:rsid w:val="0080472B"/>
    <w:rsid w:val="00804989"/>
    <w:rsid w:val="00804CC1"/>
    <w:rsid w:val="00806471"/>
    <w:rsid w:val="00807635"/>
    <w:rsid w:val="00814140"/>
    <w:rsid w:val="00814F75"/>
    <w:rsid w:val="0082068F"/>
    <w:rsid w:val="00821A23"/>
    <w:rsid w:val="008231A9"/>
    <w:rsid w:val="00823D53"/>
    <w:rsid w:val="00825A25"/>
    <w:rsid w:val="0082613D"/>
    <w:rsid w:val="00826F06"/>
    <w:rsid w:val="00831CE1"/>
    <w:rsid w:val="00837DCC"/>
    <w:rsid w:val="00840923"/>
    <w:rsid w:val="00841E91"/>
    <w:rsid w:val="008432F0"/>
    <w:rsid w:val="008435C4"/>
    <w:rsid w:val="00845475"/>
    <w:rsid w:val="00850FCE"/>
    <w:rsid w:val="00851F9C"/>
    <w:rsid w:val="008550DB"/>
    <w:rsid w:val="00855FC6"/>
    <w:rsid w:val="00857AF9"/>
    <w:rsid w:val="00861D91"/>
    <w:rsid w:val="00867717"/>
    <w:rsid w:val="00874205"/>
    <w:rsid w:val="008744BE"/>
    <w:rsid w:val="0087507A"/>
    <w:rsid w:val="008753C0"/>
    <w:rsid w:val="00877293"/>
    <w:rsid w:val="008814EA"/>
    <w:rsid w:val="00884B2F"/>
    <w:rsid w:val="00885402"/>
    <w:rsid w:val="00885B28"/>
    <w:rsid w:val="008907C0"/>
    <w:rsid w:val="00894F39"/>
    <w:rsid w:val="0089592D"/>
    <w:rsid w:val="0089635E"/>
    <w:rsid w:val="008A1C6A"/>
    <w:rsid w:val="008A3B89"/>
    <w:rsid w:val="008A4EE8"/>
    <w:rsid w:val="008B2F3E"/>
    <w:rsid w:val="008B6F3E"/>
    <w:rsid w:val="008C6409"/>
    <w:rsid w:val="008C7D9D"/>
    <w:rsid w:val="008D00E0"/>
    <w:rsid w:val="008D3BF7"/>
    <w:rsid w:val="008E1643"/>
    <w:rsid w:val="008E2DF3"/>
    <w:rsid w:val="008E3E39"/>
    <w:rsid w:val="008E5214"/>
    <w:rsid w:val="008E53C7"/>
    <w:rsid w:val="008E5D13"/>
    <w:rsid w:val="008E648D"/>
    <w:rsid w:val="008E6C4E"/>
    <w:rsid w:val="008E7E99"/>
    <w:rsid w:val="008F2E56"/>
    <w:rsid w:val="008F5CB9"/>
    <w:rsid w:val="008F615C"/>
    <w:rsid w:val="008F6965"/>
    <w:rsid w:val="008F6ED1"/>
    <w:rsid w:val="009024D8"/>
    <w:rsid w:val="00904D58"/>
    <w:rsid w:val="0090590B"/>
    <w:rsid w:val="00907421"/>
    <w:rsid w:val="0091099F"/>
    <w:rsid w:val="0091140B"/>
    <w:rsid w:val="00911863"/>
    <w:rsid w:val="00911A7C"/>
    <w:rsid w:val="00913874"/>
    <w:rsid w:val="0091787C"/>
    <w:rsid w:val="00917911"/>
    <w:rsid w:val="00920B60"/>
    <w:rsid w:val="00920D7B"/>
    <w:rsid w:val="00921DD1"/>
    <w:rsid w:val="009243D5"/>
    <w:rsid w:val="00925301"/>
    <w:rsid w:val="00926FA2"/>
    <w:rsid w:val="009334B8"/>
    <w:rsid w:val="00937375"/>
    <w:rsid w:val="00937F17"/>
    <w:rsid w:val="00943E7A"/>
    <w:rsid w:val="00946AFB"/>
    <w:rsid w:val="009533B1"/>
    <w:rsid w:val="00957471"/>
    <w:rsid w:val="00960354"/>
    <w:rsid w:val="00960A53"/>
    <w:rsid w:val="00961E2F"/>
    <w:rsid w:val="009641AE"/>
    <w:rsid w:val="009643BA"/>
    <w:rsid w:val="00964ABE"/>
    <w:rsid w:val="00970125"/>
    <w:rsid w:val="00970EE6"/>
    <w:rsid w:val="009760C6"/>
    <w:rsid w:val="009762E7"/>
    <w:rsid w:val="009777E1"/>
    <w:rsid w:val="00983E8F"/>
    <w:rsid w:val="0098428A"/>
    <w:rsid w:val="00984FA9"/>
    <w:rsid w:val="0098515D"/>
    <w:rsid w:val="00986ABC"/>
    <w:rsid w:val="00987721"/>
    <w:rsid w:val="0099077D"/>
    <w:rsid w:val="00991D5C"/>
    <w:rsid w:val="009946A8"/>
    <w:rsid w:val="00996E69"/>
    <w:rsid w:val="00997370"/>
    <w:rsid w:val="009A409F"/>
    <w:rsid w:val="009A46EB"/>
    <w:rsid w:val="009A7C57"/>
    <w:rsid w:val="009B3854"/>
    <w:rsid w:val="009B5093"/>
    <w:rsid w:val="009B6913"/>
    <w:rsid w:val="009B6ECB"/>
    <w:rsid w:val="009C02BA"/>
    <w:rsid w:val="009C11FC"/>
    <w:rsid w:val="009C197C"/>
    <w:rsid w:val="009C3A7D"/>
    <w:rsid w:val="009C552A"/>
    <w:rsid w:val="009C56EF"/>
    <w:rsid w:val="009C65ED"/>
    <w:rsid w:val="009D137E"/>
    <w:rsid w:val="009D19AF"/>
    <w:rsid w:val="009D63F3"/>
    <w:rsid w:val="009E1B4C"/>
    <w:rsid w:val="009E5870"/>
    <w:rsid w:val="009E6C88"/>
    <w:rsid w:val="009E7032"/>
    <w:rsid w:val="009F0647"/>
    <w:rsid w:val="009F0A98"/>
    <w:rsid w:val="00A02319"/>
    <w:rsid w:val="00A03732"/>
    <w:rsid w:val="00A0391F"/>
    <w:rsid w:val="00A05DCF"/>
    <w:rsid w:val="00A0657D"/>
    <w:rsid w:val="00A1043F"/>
    <w:rsid w:val="00A12D63"/>
    <w:rsid w:val="00A14F07"/>
    <w:rsid w:val="00A2109A"/>
    <w:rsid w:val="00A22977"/>
    <w:rsid w:val="00A23E34"/>
    <w:rsid w:val="00A26DF0"/>
    <w:rsid w:val="00A30EE8"/>
    <w:rsid w:val="00A339AF"/>
    <w:rsid w:val="00A3416E"/>
    <w:rsid w:val="00A37B14"/>
    <w:rsid w:val="00A4044C"/>
    <w:rsid w:val="00A44BCC"/>
    <w:rsid w:val="00A450EF"/>
    <w:rsid w:val="00A47AC0"/>
    <w:rsid w:val="00A51274"/>
    <w:rsid w:val="00A54250"/>
    <w:rsid w:val="00A54C40"/>
    <w:rsid w:val="00A567E9"/>
    <w:rsid w:val="00A6017F"/>
    <w:rsid w:val="00A61D69"/>
    <w:rsid w:val="00A6240C"/>
    <w:rsid w:val="00A6764B"/>
    <w:rsid w:val="00A72520"/>
    <w:rsid w:val="00A72FD2"/>
    <w:rsid w:val="00A73915"/>
    <w:rsid w:val="00A74057"/>
    <w:rsid w:val="00A75213"/>
    <w:rsid w:val="00A81EAB"/>
    <w:rsid w:val="00A852E9"/>
    <w:rsid w:val="00A875BC"/>
    <w:rsid w:val="00A9263C"/>
    <w:rsid w:val="00A9275B"/>
    <w:rsid w:val="00A92DCA"/>
    <w:rsid w:val="00A92FCD"/>
    <w:rsid w:val="00A930C4"/>
    <w:rsid w:val="00A94C29"/>
    <w:rsid w:val="00A94CDD"/>
    <w:rsid w:val="00A953B4"/>
    <w:rsid w:val="00A96732"/>
    <w:rsid w:val="00AA0B1C"/>
    <w:rsid w:val="00AA0EBD"/>
    <w:rsid w:val="00AA0EED"/>
    <w:rsid w:val="00AA4F00"/>
    <w:rsid w:val="00AA57F6"/>
    <w:rsid w:val="00AB02A3"/>
    <w:rsid w:val="00AB06F1"/>
    <w:rsid w:val="00AB3A43"/>
    <w:rsid w:val="00AB4377"/>
    <w:rsid w:val="00AB437E"/>
    <w:rsid w:val="00AC121B"/>
    <w:rsid w:val="00AC1616"/>
    <w:rsid w:val="00AC2F1A"/>
    <w:rsid w:val="00AC3520"/>
    <w:rsid w:val="00AD3BB4"/>
    <w:rsid w:val="00AD6708"/>
    <w:rsid w:val="00AD73E8"/>
    <w:rsid w:val="00AE5F42"/>
    <w:rsid w:val="00AE6186"/>
    <w:rsid w:val="00AE7501"/>
    <w:rsid w:val="00AE7926"/>
    <w:rsid w:val="00AF1116"/>
    <w:rsid w:val="00AF391E"/>
    <w:rsid w:val="00AF4CDF"/>
    <w:rsid w:val="00AF5658"/>
    <w:rsid w:val="00B01DF2"/>
    <w:rsid w:val="00B12BB5"/>
    <w:rsid w:val="00B1378C"/>
    <w:rsid w:val="00B154CB"/>
    <w:rsid w:val="00B15995"/>
    <w:rsid w:val="00B170A0"/>
    <w:rsid w:val="00B17EC1"/>
    <w:rsid w:val="00B20B7B"/>
    <w:rsid w:val="00B228B6"/>
    <w:rsid w:val="00B232B3"/>
    <w:rsid w:val="00B25522"/>
    <w:rsid w:val="00B264E4"/>
    <w:rsid w:val="00B26AB5"/>
    <w:rsid w:val="00B26B81"/>
    <w:rsid w:val="00B26FC4"/>
    <w:rsid w:val="00B273E0"/>
    <w:rsid w:val="00B2798F"/>
    <w:rsid w:val="00B30276"/>
    <w:rsid w:val="00B3028D"/>
    <w:rsid w:val="00B31A30"/>
    <w:rsid w:val="00B31BD9"/>
    <w:rsid w:val="00B35B5E"/>
    <w:rsid w:val="00B40A3B"/>
    <w:rsid w:val="00B412BE"/>
    <w:rsid w:val="00B43653"/>
    <w:rsid w:val="00B44413"/>
    <w:rsid w:val="00B450FE"/>
    <w:rsid w:val="00B54548"/>
    <w:rsid w:val="00B54586"/>
    <w:rsid w:val="00B55DA8"/>
    <w:rsid w:val="00B561FC"/>
    <w:rsid w:val="00B60622"/>
    <w:rsid w:val="00B619DB"/>
    <w:rsid w:val="00B6335C"/>
    <w:rsid w:val="00B63363"/>
    <w:rsid w:val="00B637F5"/>
    <w:rsid w:val="00B63874"/>
    <w:rsid w:val="00B676AE"/>
    <w:rsid w:val="00B71CA5"/>
    <w:rsid w:val="00B72562"/>
    <w:rsid w:val="00B72E83"/>
    <w:rsid w:val="00B73501"/>
    <w:rsid w:val="00B75DE2"/>
    <w:rsid w:val="00B75F0B"/>
    <w:rsid w:val="00B77228"/>
    <w:rsid w:val="00B7774F"/>
    <w:rsid w:val="00B80895"/>
    <w:rsid w:val="00B80FCE"/>
    <w:rsid w:val="00B85FBB"/>
    <w:rsid w:val="00B86116"/>
    <w:rsid w:val="00B878CB"/>
    <w:rsid w:val="00B87B5A"/>
    <w:rsid w:val="00B90310"/>
    <w:rsid w:val="00B90C0E"/>
    <w:rsid w:val="00B9179C"/>
    <w:rsid w:val="00B92915"/>
    <w:rsid w:val="00B95EF1"/>
    <w:rsid w:val="00B97785"/>
    <w:rsid w:val="00BA2993"/>
    <w:rsid w:val="00BA3017"/>
    <w:rsid w:val="00BA61DD"/>
    <w:rsid w:val="00BA690D"/>
    <w:rsid w:val="00BA6B38"/>
    <w:rsid w:val="00BA6FF4"/>
    <w:rsid w:val="00BB4D92"/>
    <w:rsid w:val="00BB61C7"/>
    <w:rsid w:val="00BB78CD"/>
    <w:rsid w:val="00BC24BF"/>
    <w:rsid w:val="00BC2E10"/>
    <w:rsid w:val="00BC3A35"/>
    <w:rsid w:val="00BC4ACD"/>
    <w:rsid w:val="00BC5E84"/>
    <w:rsid w:val="00BC5EB1"/>
    <w:rsid w:val="00BD343B"/>
    <w:rsid w:val="00BD35AE"/>
    <w:rsid w:val="00BD5148"/>
    <w:rsid w:val="00BE0235"/>
    <w:rsid w:val="00BE1C47"/>
    <w:rsid w:val="00BE2E1C"/>
    <w:rsid w:val="00BF090D"/>
    <w:rsid w:val="00BF6C91"/>
    <w:rsid w:val="00BF6CBE"/>
    <w:rsid w:val="00C00CBC"/>
    <w:rsid w:val="00C02AF1"/>
    <w:rsid w:val="00C11210"/>
    <w:rsid w:val="00C14C2A"/>
    <w:rsid w:val="00C1546F"/>
    <w:rsid w:val="00C16331"/>
    <w:rsid w:val="00C1648D"/>
    <w:rsid w:val="00C16533"/>
    <w:rsid w:val="00C25D89"/>
    <w:rsid w:val="00C26CC8"/>
    <w:rsid w:val="00C308E9"/>
    <w:rsid w:val="00C350AB"/>
    <w:rsid w:val="00C40D41"/>
    <w:rsid w:val="00C41BA6"/>
    <w:rsid w:val="00C43D96"/>
    <w:rsid w:val="00C44A68"/>
    <w:rsid w:val="00C50766"/>
    <w:rsid w:val="00C51317"/>
    <w:rsid w:val="00C52F52"/>
    <w:rsid w:val="00C539CB"/>
    <w:rsid w:val="00C573E6"/>
    <w:rsid w:val="00C600F7"/>
    <w:rsid w:val="00C614B7"/>
    <w:rsid w:val="00C704F6"/>
    <w:rsid w:val="00C71848"/>
    <w:rsid w:val="00C76344"/>
    <w:rsid w:val="00C76E7D"/>
    <w:rsid w:val="00C76F40"/>
    <w:rsid w:val="00C77776"/>
    <w:rsid w:val="00C81D88"/>
    <w:rsid w:val="00C82110"/>
    <w:rsid w:val="00C84B06"/>
    <w:rsid w:val="00C85218"/>
    <w:rsid w:val="00C87323"/>
    <w:rsid w:val="00C91B29"/>
    <w:rsid w:val="00CA0211"/>
    <w:rsid w:val="00CA116C"/>
    <w:rsid w:val="00CA224A"/>
    <w:rsid w:val="00CA354C"/>
    <w:rsid w:val="00CA7DBB"/>
    <w:rsid w:val="00CB52AD"/>
    <w:rsid w:val="00CB55B7"/>
    <w:rsid w:val="00CB6AC0"/>
    <w:rsid w:val="00CB76A1"/>
    <w:rsid w:val="00CC05C6"/>
    <w:rsid w:val="00CC35D1"/>
    <w:rsid w:val="00CC39DF"/>
    <w:rsid w:val="00CC3FEB"/>
    <w:rsid w:val="00CC50E2"/>
    <w:rsid w:val="00CC765E"/>
    <w:rsid w:val="00CC7C92"/>
    <w:rsid w:val="00CD054B"/>
    <w:rsid w:val="00CD379C"/>
    <w:rsid w:val="00CD4C67"/>
    <w:rsid w:val="00CD66F3"/>
    <w:rsid w:val="00CD6739"/>
    <w:rsid w:val="00CE1145"/>
    <w:rsid w:val="00CE17A4"/>
    <w:rsid w:val="00CE5F9F"/>
    <w:rsid w:val="00CE706C"/>
    <w:rsid w:val="00CF0B7D"/>
    <w:rsid w:val="00CF2BDE"/>
    <w:rsid w:val="00CF3330"/>
    <w:rsid w:val="00CF5860"/>
    <w:rsid w:val="00CF60D7"/>
    <w:rsid w:val="00CF61F7"/>
    <w:rsid w:val="00D02A03"/>
    <w:rsid w:val="00D03C0B"/>
    <w:rsid w:val="00D06DCE"/>
    <w:rsid w:val="00D073AC"/>
    <w:rsid w:val="00D10A69"/>
    <w:rsid w:val="00D13A3D"/>
    <w:rsid w:val="00D167A5"/>
    <w:rsid w:val="00D16A55"/>
    <w:rsid w:val="00D16A98"/>
    <w:rsid w:val="00D31089"/>
    <w:rsid w:val="00D342C7"/>
    <w:rsid w:val="00D34F1E"/>
    <w:rsid w:val="00D368F7"/>
    <w:rsid w:val="00D43681"/>
    <w:rsid w:val="00D45FA1"/>
    <w:rsid w:val="00D462C5"/>
    <w:rsid w:val="00D512FF"/>
    <w:rsid w:val="00D51735"/>
    <w:rsid w:val="00D53965"/>
    <w:rsid w:val="00D54168"/>
    <w:rsid w:val="00D62055"/>
    <w:rsid w:val="00D67E08"/>
    <w:rsid w:val="00D70F23"/>
    <w:rsid w:val="00D73310"/>
    <w:rsid w:val="00D738F1"/>
    <w:rsid w:val="00D759D8"/>
    <w:rsid w:val="00D77F03"/>
    <w:rsid w:val="00D8232C"/>
    <w:rsid w:val="00D82B1A"/>
    <w:rsid w:val="00D83C2C"/>
    <w:rsid w:val="00D84BAA"/>
    <w:rsid w:val="00D85F19"/>
    <w:rsid w:val="00D9184D"/>
    <w:rsid w:val="00D94BC9"/>
    <w:rsid w:val="00D94C00"/>
    <w:rsid w:val="00D96378"/>
    <w:rsid w:val="00D973E9"/>
    <w:rsid w:val="00D97436"/>
    <w:rsid w:val="00DA61F2"/>
    <w:rsid w:val="00DA6D8F"/>
    <w:rsid w:val="00DB2ECE"/>
    <w:rsid w:val="00DB5896"/>
    <w:rsid w:val="00DC05A6"/>
    <w:rsid w:val="00DC1145"/>
    <w:rsid w:val="00DD27AA"/>
    <w:rsid w:val="00DD28E7"/>
    <w:rsid w:val="00DD6573"/>
    <w:rsid w:val="00DE0E54"/>
    <w:rsid w:val="00DE1280"/>
    <w:rsid w:val="00DE449C"/>
    <w:rsid w:val="00DE5875"/>
    <w:rsid w:val="00DE6E56"/>
    <w:rsid w:val="00DE707F"/>
    <w:rsid w:val="00DF106E"/>
    <w:rsid w:val="00DF2CCD"/>
    <w:rsid w:val="00DF3A54"/>
    <w:rsid w:val="00DF5740"/>
    <w:rsid w:val="00E009BA"/>
    <w:rsid w:val="00E05782"/>
    <w:rsid w:val="00E0741B"/>
    <w:rsid w:val="00E13588"/>
    <w:rsid w:val="00E1364E"/>
    <w:rsid w:val="00E201CD"/>
    <w:rsid w:val="00E2207B"/>
    <w:rsid w:val="00E25C68"/>
    <w:rsid w:val="00E2607D"/>
    <w:rsid w:val="00E2721E"/>
    <w:rsid w:val="00E277F2"/>
    <w:rsid w:val="00E278A1"/>
    <w:rsid w:val="00E32896"/>
    <w:rsid w:val="00E331EE"/>
    <w:rsid w:val="00E35CC7"/>
    <w:rsid w:val="00E43F8C"/>
    <w:rsid w:val="00E45954"/>
    <w:rsid w:val="00E46605"/>
    <w:rsid w:val="00E47088"/>
    <w:rsid w:val="00E513E7"/>
    <w:rsid w:val="00E5431A"/>
    <w:rsid w:val="00E57731"/>
    <w:rsid w:val="00E57FEA"/>
    <w:rsid w:val="00E61A97"/>
    <w:rsid w:val="00E62C5C"/>
    <w:rsid w:val="00E65D5D"/>
    <w:rsid w:val="00E66FCD"/>
    <w:rsid w:val="00E71C2E"/>
    <w:rsid w:val="00E76C43"/>
    <w:rsid w:val="00E82FD0"/>
    <w:rsid w:val="00E84636"/>
    <w:rsid w:val="00E85B69"/>
    <w:rsid w:val="00E87464"/>
    <w:rsid w:val="00E87A47"/>
    <w:rsid w:val="00E95344"/>
    <w:rsid w:val="00EA20EA"/>
    <w:rsid w:val="00EA6FD2"/>
    <w:rsid w:val="00EB226E"/>
    <w:rsid w:val="00EB4B64"/>
    <w:rsid w:val="00EC18FF"/>
    <w:rsid w:val="00EC25AC"/>
    <w:rsid w:val="00EC30F5"/>
    <w:rsid w:val="00EC5A7D"/>
    <w:rsid w:val="00EC5FD3"/>
    <w:rsid w:val="00ED1936"/>
    <w:rsid w:val="00ED269A"/>
    <w:rsid w:val="00ED2EA5"/>
    <w:rsid w:val="00ED5F94"/>
    <w:rsid w:val="00ED633F"/>
    <w:rsid w:val="00ED64E8"/>
    <w:rsid w:val="00ED67FF"/>
    <w:rsid w:val="00EE4B58"/>
    <w:rsid w:val="00EE4C44"/>
    <w:rsid w:val="00EE6E5C"/>
    <w:rsid w:val="00EF25E7"/>
    <w:rsid w:val="00EF2F04"/>
    <w:rsid w:val="00EF3A0C"/>
    <w:rsid w:val="00EF448A"/>
    <w:rsid w:val="00EF57C9"/>
    <w:rsid w:val="00EF678A"/>
    <w:rsid w:val="00F01207"/>
    <w:rsid w:val="00F0143F"/>
    <w:rsid w:val="00F043E9"/>
    <w:rsid w:val="00F076FF"/>
    <w:rsid w:val="00F12AEC"/>
    <w:rsid w:val="00F13913"/>
    <w:rsid w:val="00F13CCF"/>
    <w:rsid w:val="00F1501C"/>
    <w:rsid w:val="00F165DA"/>
    <w:rsid w:val="00F174EE"/>
    <w:rsid w:val="00F21701"/>
    <w:rsid w:val="00F2237F"/>
    <w:rsid w:val="00F24C42"/>
    <w:rsid w:val="00F25400"/>
    <w:rsid w:val="00F25B48"/>
    <w:rsid w:val="00F261F8"/>
    <w:rsid w:val="00F262B5"/>
    <w:rsid w:val="00F26DE6"/>
    <w:rsid w:val="00F30A11"/>
    <w:rsid w:val="00F338C6"/>
    <w:rsid w:val="00F41A80"/>
    <w:rsid w:val="00F43730"/>
    <w:rsid w:val="00F5288B"/>
    <w:rsid w:val="00F53054"/>
    <w:rsid w:val="00F53BD2"/>
    <w:rsid w:val="00F5526D"/>
    <w:rsid w:val="00F61778"/>
    <w:rsid w:val="00F63078"/>
    <w:rsid w:val="00F67222"/>
    <w:rsid w:val="00F67A6E"/>
    <w:rsid w:val="00F7024E"/>
    <w:rsid w:val="00F715F0"/>
    <w:rsid w:val="00F72CBB"/>
    <w:rsid w:val="00F73701"/>
    <w:rsid w:val="00F75284"/>
    <w:rsid w:val="00F8129A"/>
    <w:rsid w:val="00F8302E"/>
    <w:rsid w:val="00F84895"/>
    <w:rsid w:val="00F85F71"/>
    <w:rsid w:val="00F87810"/>
    <w:rsid w:val="00F95807"/>
    <w:rsid w:val="00F97C2B"/>
    <w:rsid w:val="00FA220C"/>
    <w:rsid w:val="00FA601C"/>
    <w:rsid w:val="00FA7783"/>
    <w:rsid w:val="00FB01C6"/>
    <w:rsid w:val="00FB03F7"/>
    <w:rsid w:val="00FB12C6"/>
    <w:rsid w:val="00FB1DC0"/>
    <w:rsid w:val="00FB2793"/>
    <w:rsid w:val="00FB3839"/>
    <w:rsid w:val="00FB40A8"/>
    <w:rsid w:val="00FB54FB"/>
    <w:rsid w:val="00FB5F73"/>
    <w:rsid w:val="00FB7D70"/>
    <w:rsid w:val="00FC0E27"/>
    <w:rsid w:val="00FC5D43"/>
    <w:rsid w:val="00FD1F75"/>
    <w:rsid w:val="00FD35A4"/>
    <w:rsid w:val="00FD4058"/>
    <w:rsid w:val="00FD43D3"/>
    <w:rsid w:val="00FD6190"/>
    <w:rsid w:val="00FD6209"/>
    <w:rsid w:val="00FD6D61"/>
    <w:rsid w:val="00FE3923"/>
    <w:rsid w:val="00FE3CE2"/>
    <w:rsid w:val="00FE40BB"/>
    <w:rsid w:val="00FE6862"/>
    <w:rsid w:val="00FF3F87"/>
    <w:rsid w:val="00FF7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3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Balloon Text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E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6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C6F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F2BD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636DE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2C6F6E"/>
    <w:pPr>
      <w:keepNext/>
      <w:spacing w:after="0" w:line="240" w:lineRule="auto"/>
      <w:ind w:left="-709" w:firstLine="851"/>
      <w:jc w:val="both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C6F6E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2C6F6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F2BDE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1636DE"/>
    <w:rPr>
      <w:rFonts w:ascii="Cambria" w:hAnsi="Cambria" w:cs="Cambria"/>
      <w:color w:val="243F60"/>
    </w:rPr>
  </w:style>
  <w:style w:type="character" w:customStyle="1" w:styleId="90">
    <w:name w:val="Заголовок 9 Знак"/>
    <w:link w:val="9"/>
    <w:uiPriority w:val="99"/>
    <w:locked/>
    <w:rsid w:val="002C6F6E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link w:val="a4"/>
    <w:uiPriority w:val="99"/>
    <w:rsid w:val="002C6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2C6F6E"/>
    <w:pPr>
      <w:spacing w:after="0" w:line="240" w:lineRule="auto"/>
      <w:jc w:val="center"/>
    </w:pPr>
    <w:rPr>
      <w:rFonts w:cs="Times New Roman"/>
      <w:sz w:val="28"/>
      <w:szCs w:val="28"/>
      <w:lang w:eastAsia="ru-RU"/>
    </w:rPr>
  </w:style>
  <w:style w:type="character" w:customStyle="1" w:styleId="a6">
    <w:name w:val="Название Знак"/>
    <w:link w:val="a5"/>
    <w:uiPriority w:val="99"/>
    <w:locked/>
    <w:rsid w:val="002C6F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2C6F6E"/>
    <w:pPr>
      <w:shd w:val="clear" w:color="auto" w:fill="FFFFFF"/>
      <w:spacing w:before="420" w:after="0" w:line="480" w:lineRule="exact"/>
      <w:ind w:hanging="360"/>
      <w:jc w:val="both"/>
    </w:pPr>
    <w:rPr>
      <w:rFonts w:cs="Times New Roman"/>
      <w:sz w:val="27"/>
      <w:szCs w:val="27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2C6F6E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styleId="a9">
    <w:name w:val="List Paragraph"/>
    <w:basedOn w:val="a"/>
    <w:uiPriority w:val="34"/>
    <w:qFormat/>
    <w:rsid w:val="002C6F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2C6F6E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F6E"/>
    <w:pPr>
      <w:shd w:val="clear" w:color="auto" w:fill="FFFFFF"/>
      <w:spacing w:after="420" w:line="470" w:lineRule="exact"/>
      <w:jc w:val="center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customStyle="1" w:styleId="TableText">
    <w:name w:val="Table Text"/>
    <w:uiPriority w:val="99"/>
    <w:rsid w:val="002C6F6E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a">
    <w:name w:val="Основной текст_"/>
    <w:link w:val="31"/>
    <w:uiPriority w:val="99"/>
    <w:locked/>
    <w:rsid w:val="002C6F6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a"/>
    <w:uiPriority w:val="99"/>
    <w:rsid w:val="002C6F6E"/>
    <w:pPr>
      <w:shd w:val="clear" w:color="auto" w:fill="FFFFFF"/>
      <w:spacing w:after="0" w:line="475" w:lineRule="exact"/>
      <w:ind w:hanging="680"/>
      <w:jc w:val="both"/>
    </w:pPr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99"/>
    <w:qFormat/>
    <w:rsid w:val="002C6F6E"/>
    <w:rPr>
      <w:b/>
      <w:bCs/>
    </w:rPr>
  </w:style>
  <w:style w:type="paragraph" w:styleId="ac">
    <w:name w:val="Balloon Text"/>
    <w:basedOn w:val="a"/>
    <w:link w:val="ad"/>
    <w:uiPriority w:val="99"/>
    <w:semiHidden/>
    <w:rsid w:val="002C6F6E"/>
    <w:pPr>
      <w:spacing w:after="0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locked/>
    <w:rsid w:val="002C6F6E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e">
    <w:name w:val="Table Grid"/>
    <w:basedOn w:val="a1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2C6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2C6F6E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2C6F6E"/>
  </w:style>
  <w:style w:type="paragraph" w:styleId="22">
    <w:name w:val="Body Text 2"/>
    <w:basedOn w:val="a"/>
    <w:link w:val="23"/>
    <w:uiPriority w:val="99"/>
    <w:rsid w:val="002C6F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C6F6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2C6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link w:val="af2"/>
    <w:uiPriority w:val="99"/>
    <w:locked/>
    <w:rsid w:val="002C6F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C6F6E"/>
  </w:style>
  <w:style w:type="paragraph" w:styleId="af4">
    <w:name w:val="footnote text"/>
    <w:basedOn w:val="a"/>
    <w:link w:val="af5"/>
    <w:uiPriority w:val="99"/>
    <w:semiHidden/>
    <w:rsid w:val="002C6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5">
    <w:name w:val="Текст сноски Знак"/>
    <w:link w:val="af4"/>
    <w:uiPriority w:val="99"/>
    <w:locked/>
    <w:rsid w:val="002C6F6E"/>
    <w:rPr>
      <w:rFonts w:ascii="Times New Roman" w:hAnsi="Times New Roman" w:cs="Times New Roman"/>
      <w:sz w:val="20"/>
      <w:szCs w:val="20"/>
      <w:lang w:val="en-US" w:eastAsia="ru-RU"/>
    </w:rPr>
  </w:style>
  <w:style w:type="paragraph" w:styleId="af6">
    <w:name w:val="Body Text Indent"/>
    <w:basedOn w:val="a"/>
    <w:link w:val="af7"/>
    <w:uiPriority w:val="99"/>
    <w:rsid w:val="002C6F6E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2C6F6E"/>
    <w:rPr>
      <w:rFonts w:ascii="Times New Roman CYR" w:hAnsi="Times New Roman CYR" w:cs="Times New Roman CYR"/>
      <w:sz w:val="20"/>
      <w:szCs w:val="20"/>
      <w:lang w:eastAsia="ru-RU"/>
    </w:rPr>
  </w:style>
  <w:style w:type="character" w:styleId="af8">
    <w:name w:val="footnote reference"/>
    <w:uiPriority w:val="99"/>
    <w:semiHidden/>
    <w:rsid w:val="002C6F6E"/>
    <w:rPr>
      <w:vertAlign w:val="superscript"/>
    </w:rPr>
  </w:style>
  <w:style w:type="character" w:styleId="af9">
    <w:name w:val="Emphasis"/>
    <w:uiPriority w:val="99"/>
    <w:qFormat/>
    <w:rsid w:val="002C6F6E"/>
    <w:rPr>
      <w:rFonts w:ascii="Calibri" w:hAnsi="Calibri" w:cs="Calibri"/>
      <w:b/>
      <w:bCs/>
      <w:i/>
      <w:iCs/>
    </w:rPr>
  </w:style>
  <w:style w:type="paragraph" w:styleId="afa">
    <w:name w:val="No Spacing"/>
    <w:link w:val="afb"/>
    <w:uiPriority w:val="1"/>
    <w:qFormat/>
    <w:rsid w:val="002C6F6E"/>
    <w:rPr>
      <w:rFonts w:eastAsia="Times New Roman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99"/>
    <w:locked/>
    <w:rsid w:val="002C6F6E"/>
    <w:rPr>
      <w:rFonts w:eastAsia="Times New Roman"/>
      <w:sz w:val="22"/>
      <w:szCs w:val="22"/>
      <w:lang w:val="ru-RU" w:eastAsia="en-US" w:bidi="ar-SA"/>
    </w:rPr>
  </w:style>
  <w:style w:type="paragraph" w:customStyle="1" w:styleId="24">
    <w:name w:val="Стиль2"/>
    <w:next w:val="afa"/>
    <w:link w:val="25"/>
    <w:uiPriority w:val="99"/>
    <w:rsid w:val="002C6F6E"/>
    <w:pPr>
      <w:spacing w:after="200" w:line="276" w:lineRule="auto"/>
    </w:pPr>
    <w:rPr>
      <w:rFonts w:ascii="Cambria" w:hAnsi="Cambria"/>
      <w:color w:val="FF0000"/>
      <w:sz w:val="24"/>
      <w:szCs w:val="24"/>
      <w:u w:val="single"/>
      <w:lang w:val="en-US"/>
    </w:rPr>
  </w:style>
  <w:style w:type="character" w:customStyle="1" w:styleId="25">
    <w:name w:val="Стиль2 Знак"/>
    <w:link w:val="24"/>
    <w:uiPriority w:val="99"/>
    <w:locked/>
    <w:rsid w:val="002C6F6E"/>
    <w:rPr>
      <w:rFonts w:ascii="Cambria" w:hAnsi="Cambria"/>
      <w:color w:val="FF0000"/>
      <w:sz w:val="24"/>
      <w:szCs w:val="24"/>
      <w:u w:val="single"/>
      <w:lang w:val="en-US" w:bidi="ar-SA"/>
    </w:rPr>
  </w:style>
  <w:style w:type="paragraph" w:styleId="32">
    <w:name w:val="Body Text 3"/>
    <w:basedOn w:val="a"/>
    <w:link w:val="33"/>
    <w:uiPriority w:val="99"/>
    <w:rsid w:val="002C6F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2C6F6E"/>
    <w:rPr>
      <w:rFonts w:ascii="Times New Roman" w:hAnsi="Times New Roman" w:cs="Times New Roman"/>
      <w:sz w:val="16"/>
      <w:szCs w:val="16"/>
    </w:rPr>
  </w:style>
  <w:style w:type="paragraph" w:customStyle="1" w:styleId="11">
    <w:name w:val="Стиль1"/>
    <w:basedOn w:val="1"/>
    <w:uiPriority w:val="99"/>
    <w:rsid w:val="002C6F6E"/>
    <w:pPr>
      <w:spacing w:before="240" w:after="60"/>
    </w:pPr>
    <w:rPr>
      <w:kern w:val="32"/>
    </w:rPr>
  </w:style>
  <w:style w:type="paragraph" w:styleId="afc">
    <w:name w:val="Subtitle"/>
    <w:basedOn w:val="a"/>
    <w:next w:val="a"/>
    <w:link w:val="afd"/>
    <w:uiPriority w:val="99"/>
    <w:qFormat/>
    <w:rsid w:val="002C6F6E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d">
    <w:name w:val="Подзаголовок Знак"/>
    <w:link w:val="afc"/>
    <w:uiPriority w:val="99"/>
    <w:locked/>
    <w:rsid w:val="002C6F6E"/>
    <w:rPr>
      <w:rFonts w:ascii="Cambria" w:hAnsi="Cambria" w:cs="Cambria"/>
      <w:sz w:val="24"/>
      <w:szCs w:val="24"/>
      <w:lang w:eastAsia="ru-RU"/>
    </w:rPr>
  </w:style>
  <w:style w:type="paragraph" w:styleId="34">
    <w:name w:val="Body Text Indent 3"/>
    <w:basedOn w:val="a"/>
    <w:link w:val="35"/>
    <w:uiPriority w:val="99"/>
    <w:rsid w:val="002C6F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uiPriority w:val="99"/>
    <w:locked/>
    <w:rsid w:val="002C6F6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2C6F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uiPriority w:val="99"/>
    <w:rsid w:val="002C6F6E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eastAsia="ar-SA"/>
    </w:rPr>
  </w:style>
  <w:style w:type="character" w:customStyle="1" w:styleId="HTML">
    <w:name w:val="Стандартный HTML Знак"/>
    <w:link w:val="HTML0"/>
    <w:uiPriority w:val="99"/>
    <w:locked/>
    <w:rsid w:val="002C6F6E"/>
    <w:rPr>
      <w:rFonts w:ascii="Courier New" w:hAnsi="Courier New" w:cs="Courier New"/>
      <w:color w:val="000000"/>
      <w:lang w:eastAsia="ar-SA" w:bidi="ar-SA"/>
    </w:rPr>
  </w:style>
  <w:style w:type="paragraph" w:styleId="HTML0">
    <w:name w:val="HTML Preformatted"/>
    <w:basedOn w:val="a"/>
    <w:link w:val="HTML"/>
    <w:uiPriority w:val="99"/>
    <w:rsid w:val="002C6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  <w:style w:type="character" w:customStyle="1" w:styleId="HTMLPreformattedChar1">
    <w:name w:val="HTML Preformatted Char1"/>
    <w:uiPriority w:val="99"/>
    <w:semiHidden/>
    <w:rsid w:val="00D02EE7"/>
    <w:rPr>
      <w:rFonts w:ascii="Courier New" w:hAnsi="Courier New" w:cs="Courier New"/>
      <w:sz w:val="20"/>
      <w:szCs w:val="20"/>
      <w:lang w:eastAsia="en-US"/>
    </w:rPr>
  </w:style>
  <w:style w:type="character" w:customStyle="1" w:styleId="HTML1">
    <w:name w:val="Стандартный HTML Знак1"/>
    <w:uiPriority w:val="99"/>
    <w:rsid w:val="002C6F6E"/>
    <w:rPr>
      <w:rFonts w:ascii="Consolas" w:hAnsi="Consolas" w:cs="Consolas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2C6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Hyperlink"/>
    <w:uiPriority w:val="99"/>
    <w:rsid w:val="002C6F6E"/>
    <w:rPr>
      <w:color w:val="0000FF"/>
      <w:u w:val="single"/>
    </w:rPr>
  </w:style>
  <w:style w:type="paragraph" w:customStyle="1" w:styleId="aff">
    <w:name w:val="Содержимое таблицы"/>
    <w:basedOn w:val="a"/>
    <w:uiPriority w:val="99"/>
    <w:rsid w:val="002C6F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3">
    <w:name w:val="Сетка таблицы1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Знак"/>
    <w:basedOn w:val="a"/>
    <w:uiPriority w:val="99"/>
    <w:rsid w:val="002C6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36">
    <w:name w:val="Сетка таблицы3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uiPriority w:val="99"/>
    <w:rsid w:val="003A4B7B"/>
  </w:style>
  <w:style w:type="paragraph" w:customStyle="1" w:styleId="c3">
    <w:name w:val="c3"/>
    <w:basedOn w:val="a"/>
    <w:uiPriority w:val="99"/>
    <w:rsid w:val="003A4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DE7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uiPriority w:val="99"/>
    <w:rsid w:val="00183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83D27"/>
    <w:pPr>
      <w:widowControl w:val="0"/>
      <w:suppressAutoHyphens/>
      <w:autoSpaceDE w:val="0"/>
      <w:spacing w:after="0" w:line="394" w:lineRule="exact"/>
      <w:jc w:val="both"/>
    </w:pPr>
    <w:rPr>
      <w:rFonts w:eastAsia="Times New Roman"/>
      <w:sz w:val="24"/>
      <w:szCs w:val="24"/>
      <w:lang w:eastAsia="ar-SA"/>
    </w:rPr>
  </w:style>
  <w:style w:type="paragraph" w:customStyle="1" w:styleId="Style30">
    <w:name w:val="Style30"/>
    <w:basedOn w:val="a"/>
    <w:uiPriority w:val="99"/>
    <w:rsid w:val="00943E7A"/>
    <w:pPr>
      <w:widowControl w:val="0"/>
      <w:suppressAutoHyphens/>
      <w:autoSpaceDE w:val="0"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customStyle="1" w:styleId="aff1">
    <w:name w:val="Знак Знак Знак Знак"/>
    <w:basedOn w:val="a"/>
    <w:uiPriority w:val="99"/>
    <w:rsid w:val="00C8521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22"/>
    <w:basedOn w:val="a"/>
    <w:uiPriority w:val="99"/>
    <w:rsid w:val="00CF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1636DE"/>
    <w:pPr>
      <w:ind w:left="720"/>
    </w:pPr>
    <w:rPr>
      <w:rFonts w:eastAsia="Times New Roman"/>
    </w:rPr>
  </w:style>
  <w:style w:type="paragraph" w:customStyle="1" w:styleId="Default0">
    <w:name w:val="Default"/>
    <w:uiPriority w:val="99"/>
    <w:rsid w:val="001636DE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1636DE"/>
    <w:pPr>
      <w:ind w:left="720"/>
    </w:pPr>
    <w:rPr>
      <w:rFonts w:eastAsia="Times New Roman"/>
    </w:rPr>
  </w:style>
  <w:style w:type="paragraph" w:customStyle="1" w:styleId="15">
    <w:name w:val="Без интервала1"/>
    <w:uiPriority w:val="99"/>
    <w:rsid w:val="001636DE"/>
    <w:rPr>
      <w:sz w:val="24"/>
      <w:szCs w:val="24"/>
    </w:rPr>
  </w:style>
  <w:style w:type="character" w:customStyle="1" w:styleId="BalloonTextChar1">
    <w:name w:val="Balloon Text Char1"/>
    <w:uiPriority w:val="99"/>
    <w:semiHidden/>
    <w:locked/>
    <w:rsid w:val="001636DE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ff2">
    <w:name w:val="ПланПроспект"/>
    <w:basedOn w:val="a"/>
    <w:uiPriority w:val="99"/>
    <w:rsid w:val="001636DE"/>
    <w:pPr>
      <w:spacing w:after="0" w:line="240" w:lineRule="auto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6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caption"/>
    <w:basedOn w:val="a"/>
    <w:next w:val="a"/>
    <w:uiPriority w:val="99"/>
    <w:qFormat/>
    <w:rsid w:val="001636D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uiPriority w:val="99"/>
    <w:rsid w:val="00154824"/>
  </w:style>
  <w:style w:type="character" w:styleId="aff4">
    <w:name w:val="FollowedHyperlink"/>
    <w:uiPriority w:val="99"/>
    <w:semiHidden/>
    <w:rsid w:val="0070344F"/>
    <w:rPr>
      <w:color w:val="800080"/>
      <w:u w:val="single"/>
    </w:rPr>
  </w:style>
  <w:style w:type="paragraph" w:customStyle="1" w:styleId="c11">
    <w:name w:val="c11"/>
    <w:basedOn w:val="a"/>
    <w:uiPriority w:val="99"/>
    <w:rsid w:val="00D82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 Знак Знак1"/>
    <w:basedOn w:val="a"/>
    <w:rsid w:val="009973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">
    <w:name w:val="Сетка таблицы4"/>
    <w:basedOn w:val="a1"/>
    <w:next w:val="ae"/>
    <w:uiPriority w:val="39"/>
    <w:rsid w:val="00562B4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бычный (веб) Знак"/>
    <w:basedOn w:val="a0"/>
    <w:link w:val="a3"/>
    <w:uiPriority w:val="99"/>
    <w:rsid w:val="00841E91"/>
    <w:rPr>
      <w:rFonts w:ascii="Times New Roman" w:eastAsia="Times New Roman" w:hAnsi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215B0F"/>
  </w:style>
  <w:style w:type="character" w:styleId="aff5">
    <w:name w:val="Placeholder Text"/>
    <w:basedOn w:val="a0"/>
    <w:uiPriority w:val="99"/>
    <w:semiHidden/>
    <w:rsid w:val="00FE6862"/>
    <w:rPr>
      <w:color w:val="808080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caption" w:locked="1" w:uiPriority="0" w:qFormat="1"/>
    <w:lsdException w:name="footnote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3" w:locked="1" w:uiPriority="0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Balloon Text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E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6F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C6F6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F2BD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636DE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9">
    <w:name w:val="heading 9"/>
    <w:basedOn w:val="a"/>
    <w:next w:val="a"/>
    <w:link w:val="90"/>
    <w:uiPriority w:val="99"/>
    <w:qFormat/>
    <w:rsid w:val="002C6F6E"/>
    <w:pPr>
      <w:keepNext/>
      <w:spacing w:after="0" w:line="240" w:lineRule="auto"/>
      <w:ind w:left="-709" w:firstLine="851"/>
      <w:jc w:val="both"/>
      <w:outlineLvl w:val="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C6F6E"/>
    <w:rPr>
      <w:rFonts w:ascii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2C6F6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CF2BDE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1636DE"/>
    <w:rPr>
      <w:rFonts w:ascii="Cambria" w:hAnsi="Cambria" w:cs="Cambria"/>
      <w:color w:val="243F60"/>
    </w:rPr>
  </w:style>
  <w:style w:type="character" w:customStyle="1" w:styleId="90">
    <w:name w:val="Заголовок 9 Знак"/>
    <w:link w:val="9"/>
    <w:uiPriority w:val="99"/>
    <w:locked/>
    <w:rsid w:val="002C6F6E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link w:val="a4"/>
    <w:uiPriority w:val="99"/>
    <w:rsid w:val="002C6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2C6F6E"/>
    <w:pPr>
      <w:spacing w:after="0" w:line="240" w:lineRule="auto"/>
      <w:jc w:val="center"/>
    </w:pPr>
    <w:rPr>
      <w:rFonts w:cs="Times New Roman"/>
      <w:sz w:val="28"/>
      <w:szCs w:val="28"/>
      <w:lang w:eastAsia="ru-RU"/>
    </w:rPr>
  </w:style>
  <w:style w:type="character" w:customStyle="1" w:styleId="a6">
    <w:name w:val="Название Знак"/>
    <w:link w:val="a5"/>
    <w:uiPriority w:val="99"/>
    <w:locked/>
    <w:rsid w:val="002C6F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2C6F6E"/>
    <w:pPr>
      <w:shd w:val="clear" w:color="auto" w:fill="FFFFFF"/>
      <w:spacing w:before="420" w:after="0" w:line="480" w:lineRule="exact"/>
      <w:ind w:hanging="360"/>
      <w:jc w:val="both"/>
    </w:pPr>
    <w:rPr>
      <w:rFonts w:cs="Times New Roman"/>
      <w:sz w:val="27"/>
      <w:szCs w:val="27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2C6F6E"/>
    <w:rPr>
      <w:rFonts w:ascii="Times New Roman" w:eastAsia="Times New Roman" w:hAnsi="Times New Roman" w:cs="Times New Roman"/>
      <w:sz w:val="27"/>
      <w:szCs w:val="27"/>
      <w:shd w:val="clear" w:color="auto" w:fill="FFFFFF"/>
      <w:lang w:eastAsia="ru-RU"/>
    </w:rPr>
  </w:style>
  <w:style w:type="paragraph" w:styleId="a9">
    <w:name w:val="List Paragraph"/>
    <w:basedOn w:val="a"/>
    <w:uiPriority w:val="34"/>
    <w:qFormat/>
    <w:rsid w:val="002C6F6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10"/>
    <w:uiPriority w:val="99"/>
    <w:locked/>
    <w:rsid w:val="002C6F6E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F6E"/>
    <w:pPr>
      <w:shd w:val="clear" w:color="auto" w:fill="FFFFFF"/>
      <w:spacing w:after="420" w:line="470" w:lineRule="exact"/>
      <w:jc w:val="center"/>
    </w:pPr>
    <w:rPr>
      <w:rFonts w:ascii="Times New Roman" w:hAnsi="Times New Roman" w:cs="Times New Roman"/>
      <w:b/>
      <w:bCs/>
      <w:i/>
      <w:iCs/>
      <w:sz w:val="27"/>
      <w:szCs w:val="27"/>
    </w:rPr>
  </w:style>
  <w:style w:type="paragraph" w:customStyle="1" w:styleId="TableText">
    <w:name w:val="Table Text"/>
    <w:uiPriority w:val="99"/>
    <w:rsid w:val="002C6F6E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a">
    <w:name w:val="Основной текст_"/>
    <w:link w:val="31"/>
    <w:uiPriority w:val="99"/>
    <w:locked/>
    <w:rsid w:val="002C6F6E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a"/>
    <w:uiPriority w:val="99"/>
    <w:rsid w:val="002C6F6E"/>
    <w:pPr>
      <w:shd w:val="clear" w:color="auto" w:fill="FFFFFF"/>
      <w:spacing w:after="0" w:line="475" w:lineRule="exact"/>
      <w:ind w:hanging="680"/>
      <w:jc w:val="both"/>
    </w:pPr>
    <w:rPr>
      <w:rFonts w:ascii="Times New Roman" w:hAnsi="Times New Roman" w:cs="Times New Roman"/>
      <w:sz w:val="26"/>
      <w:szCs w:val="26"/>
    </w:rPr>
  </w:style>
  <w:style w:type="character" w:styleId="ab">
    <w:name w:val="Strong"/>
    <w:uiPriority w:val="99"/>
    <w:qFormat/>
    <w:rsid w:val="002C6F6E"/>
    <w:rPr>
      <w:b/>
      <w:bCs/>
    </w:rPr>
  </w:style>
  <w:style w:type="paragraph" w:styleId="ac">
    <w:name w:val="Balloon Text"/>
    <w:basedOn w:val="a"/>
    <w:link w:val="ad"/>
    <w:uiPriority w:val="99"/>
    <w:semiHidden/>
    <w:rsid w:val="002C6F6E"/>
    <w:pPr>
      <w:spacing w:after="0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locked/>
    <w:rsid w:val="002C6F6E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e">
    <w:name w:val="Table Grid"/>
    <w:basedOn w:val="a1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2C6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2C6F6E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2C6F6E"/>
  </w:style>
  <w:style w:type="paragraph" w:styleId="22">
    <w:name w:val="Body Text 2"/>
    <w:basedOn w:val="a"/>
    <w:link w:val="23"/>
    <w:uiPriority w:val="99"/>
    <w:rsid w:val="002C6F6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C6F6E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2C6F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link w:val="af2"/>
    <w:uiPriority w:val="99"/>
    <w:locked/>
    <w:rsid w:val="002C6F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2C6F6E"/>
  </w:style>
  <w:style w:type="paragraph" w:styleId="af4">
    <w:name w:val="footnote text"/>
    <w:basedOn w:val="a"/>
    <w:link w:val="af5"/>
    <w:uiPriority w:val="99"/>
    <w:semiHidden/>
    <w:rsid w:val="002C6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5">
    <w:name w:val="Текст сноски Знак"/>
    <w:link w:val="af4"/>
    <w:uiPriority w:val="99"/>
    <w:locked/>
    <w:rsid w:val="002C6F6E"/>
    <w:rPr>
      <w:rFonts w:ascii="Times New Roman" w:hAnsi="Times New Roman" w:cs="Times New Roman"/>
      <w:sz w:val="20"/>
      <w:szCs w:val="20"/>
      <w:lang w:val="en-US" w:eastAsia="ru-RU"/>
    </w:rPr>
  </w:style>
  <w:style w:type="paragraph" w:styleId="af6">
    <w:name w:val="Body Text Indent"/>
    <w:basedOn w:val="a"/>
    <w:link w:val="af7"/>
    <w:uiPriority w:val="99"/>
    <w:rsid w:val="002C6F6E"/>
    <w:pPr>
      <w:spacing w:after="0" w:line="360" w:lineRule="atLeast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af7">
    <w:name w:val="Основной текст с отступом Знак"/>
    <w:link w:val="af6"/>
    <w:uiPriority w:val="99"/>
    <w:locked/>
    <w:rsid w:val="002C6F6E"/>
    <w:rPr>
      <w:rFonts w:ascii="Times New Roman CYR" w:hAnsi="Times New Roman CYR" w:cs="Times New Roman CYR"/>
      <w:sz w:val="20"/>
      <w:szCs w:val="20"/>
      <w:lang w:eastAsia="ru-RU"/>
    </w:rPr>
  </w:style>
  <w:style w:type="character" w:styleId="af8">
    <w:name w:val="footnote reference"/>
    <w:uiPriority w:val="99"/>
    <w:semiHidden/>
    <w:rsid w:val="002C6F6E"/>
    <w:rPr>
      <w:vertAlign w:val="superscript"/>
    </w:rPr>
  </w:style>
  <w:style w:type="character" w:styleId="af9">
    <w:name w:val="Emphasis"/>
    <w:uiPriority w:val="99"/>
    <w:qFormat/>
    <w:rsid w:val="002C6F6E"/>
    <w:rPr>
      <w:rFonts w:ascii="Calibri" w:hAnsi="Calibri" w:cs="Calibri"/>
      <w:b/>
      <w:bCs/>
      <w:i/>
      <w:iCs/>
    </w:rPr>
  </w:style>
  <w:style w:type="paragraph" w:styleId="afa">
    <w:name w:val="No Spacing"/>
    <w:link w:val="afb"/>
    <w:uiPriority w:val="1"/>
    <w:qFormat/>
    <w:rsid w:val="002C6F6E"/>
    <w:rPr>
      <w:rFonts w:eastAsia="Times New Roman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99"/>
    <w:locked/>
    <w:rsid w:val="002C6F6E"/>
    <w:rPr>
      <w:rFonts w:eastAsia="Times New Roman"/>
      <w:sz w:val="22"/>
      <w:szCs w:val="22"/>
      <w:lang w:val="ru-RU" w:eastAsia="en-US" w:bidi="ar-SA"/>
    </w:rPr>
  </w:style>
  <w:style w:type="paragraph" w:customStyle="1" w:styleId="24">
    <w:name w:val="Стиль2"/>
    <w:next w:val="afa"/>
    <w:link w:val="25"/>
    <w:uiPriority w:val="99"/>
    <w:rsid w:val="002C6F6E"/>
    <w:pPr>
      <w:spacing w:after="200" w:line="276" w:lineRule="auto"/>
    </w:pPr>
    <w:rPr>
      <w:rFonts w:ascii="Cambria" w:hAnsi="Cambria"/>
      <w:color w:val="FF0000"/>
      <w:sz w:val="24"/>
      <w:szCs w:val="24"/>
      <w:u w:val="single"/>
      <w:lang w:val="en-US"/>
    </w:rPr>
  </w:style>
  <w:style w:type="character" w:customStyle="1" w:styleId="25">
    <w:name w:val="Стиль2 Знак"/>
    <w:link w:val="24"/>
    <w:uiPriority w:val="99"/>
    <w:locked/>
    <w:rsid w:val="002C6F6E"/>
    <w:rPr>
      <w:rFonts w:ascii="Cambria" w:hAnsi="Cambria"/>
      <w:color w:val="FF0000"/>
      <w:sz w:val="24"/>
      <w:szCs w:val="24"/>
      <w:u w:val="single"/>
      <w:lang w:val="en-US" w:bidi="ar-SA"/>
    </w:rPr>
  </w:style>
  <w:style w:type="paragraph" w:styleId="32">
    <w:name w:val="Body Text 3"/>
    <w:basedOn w:val="a"/>
    <w:link w:val="33"/>
    <w:uiPriority w:val="99"/>
    <w:rsid w:val="002C6F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2C6F6E"/>
    <w:rPr>
      <w:rFonts w:ascii="Times New Roman" w:hAnsi="Times New Roman" w:cs="Times New Roman"/>
      <w:sz w:val="16"/>
      <w:szCs w:val="16"/>
    </w:rPr>
  </w:style>
  <w:style w:type="paragraph" w:customStyle="1" w:styleId="11">
    <w:name w:val="Стиль1"/>
    <w:basedOn w:val="1"/>
    <w:uiPriority w:val="99"/>
    <w:rsid w:val="002C6F6E"/>
    <w:pPr>
      <w:spacing w:before="240" w:after="60"/>
    </w:pPr>
    <w:rPr>
      <w:kern w:val="32"/>
    </w:rPr>
  </w:style>
  <w:style w:type="paragraph" w:styleId="afc">
    <w:name w:val="Subtitle"/>
    <w:basedOn w:val="a"/>
    <w:next w:val="a"/>
    <w:link w:val="afd"/>
    <w:uiPriority w:val="99"/>
    <w:qFormat/>
    <w:rsid w:val="002C6F6E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fd">
    <w:name w:val="Подзаголовок Знак"/>
    <w:link w:val="afc"/>
    <w:uiPriority w:val="99"/>
    <w:locked/>
    <w:rsid w:val="002C6F6E"/>
    <w:rPr>
      <w:rFonts w:ascii="Cambria" w:hAnsi="Cambria" w:cs="Cambria"/>
      <w:sz w:val="24"/>
      <w:szCs w:val="24"/>
      <w:lang w:eastAsia="ru-RU"/>
    </w:rPr>
  </w:style>
  <w:style w:type="paragraph" w:styleId="34">
    <w:name w:val="Body Text Indent 3"/>
    <w:basedOn w:val="a"/>
    <w:link w:val="35"/>
    <w:uiPriority w:val="99"/>
    <w:rsid w:val="002C6F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link w:val="34"/>
    <w:uiPriority w:val="99"/>
    <w:locked/>
    <w:rsid w:val="002C6F6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2C6F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uiPriority w:val="99"/>
    <w:rsid w:val="002C6F6E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lang w:eastAsia="ar-SA"/>
    </w:rPr>
  </w:style>
  <w:style w:type="character" w:customStyle="1" w:styleId="HTML">
    <w:name w:val="Стандартный HTML Знак"/>
    <w:link w:val="HTML0"/>
    <w:uiPriority w:val="99"/>
    <w:locked/>
    <w:rsid w:val="002C6F6E"/>
    <w:rPr>
      <w:rFonts w:ascii="Courier New" w:hAnsi="Courier New" w:cs="Courier New"/>
      <w:color w:val="000000"/>
      <w:lang w:eastAsia="ar-SA" w:bidi="ar-SA"/>
    </w:rPr>
  </w:style>
  <w:style w:type="paragraph" w:styleId="HTML0">
    <w:name w:val="HTML Preformatted"/>
    <w:basedOn w:val="a"/>
    <w:link w:val="HTML"/>
    <w:uiPriority w:val="99"/>
    <w:rsid w:val="002C6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color w:val="000000"/>
      <w:sz w:val="20"/>
      <w:szCs w:val="20"/>
      <w:lang w:eastAsia="ar-SA"/>
    </w:rPr>
  </w:style>
  <w:style w:type="character" w:customStyle="1" w:styleId="HTMLPreformattedChar1">
    <w:name w:val="HTML Preformatted Char1"/>
    <w:uiPriority w:val="99"/>
    <w:semiHidden/>
    <w:rsid w:val="00D02EE7"/>
    <w:rPr>
      <w:rFonts w:ascii="Courier New" w:hAnsi="Courier New" w:cs="Courier New"/>
      <w:sz w:val="20"/>
      <w:szCs w:val="20"/>
      <w:lang w:eastAsia="en-US"/>
    </w:rPr>
  </w:style>
  <w:style w:type="character" w:customStyle="1" w:styleId="HTML1">
    <w:name w:val="Стандартный HTML Знак1"/>
    <w:uiPriority w:val="99"/>
    <w:rsid w:val="002C6F6E"/>
    <w:rPr>
      <w:rFonts w:ascii="Consolas" w:hAnsi="Consolas" w:cs="Consolas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2C6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Hyperlink"/>
    <w:uiPriority w:val="99"/>
    <w:rsid w:val="002C6F6E"/>
    <w:rPr>
      <w:color w:val="0000FF"/>
      <w:u w:val="single"/>
    </w:rPr>
  </w:style>
  <w:style w:type="paragraph" w:customStyle="1" w:styleId="aff">
    <w:name w:val="Содержимое таблицы"/>
    <w:basedOn w:val="a"/>
    <w:uiPriority w:val="99"/>
    <w:rsid w:val="002C6F6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3">
    <w:name w:val="Сетка таблицы1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0">
    <w:name w:val="Знак"/>
    <w:basedOn w:val="a"/>
    <w:uiPriority w:val="99"/>
    <w:rsid w:val="002C6F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36">
    <w:name w:val="Сетка таблицы3"/>
    <w:uiPriority w:val="99"/>
    <w:rsid w:val="002C6F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uiPriority w:val="99"/>
    <w:rsid w:val="003A4B7B"/>
  </w:style>
  <w:style w:type="paragraph" w:customStyle="1" w:styleId="c3">
    <w:name w:val="c3"/>
    <w:basedOn w:val="a"/>
    <w:uiPriority w:val="99"/>
    <w:rsid w:val="003A4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DE7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basedOn w:val="a"/>
    <w:uiPriority w:val="99"/>
    <w:rsid w:val="00183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83D27"/>
    <w:pPr>
      <w:widowControl w:val="0"/>
      <w:suppressAutoHyphens/>
      <w:autoSpaceDE w:val="0"/>
      <w:spacing w:after="0" w:line="394" w:lineRule="exact"/>
      <w:jc w:val="both"/>
    </w:pPr>
    <w:rPr>
      <w:rFonts w:eastAsia="Times New Roman"/>
      <w:sz w:val="24"/>
      <w:szCs w:val="24"/>
      <w:lang w:eastAsia="ar-SA"/>
    </w:rPr>
  </w:style>
  <w:style w:type="paragraph" w:customStyle="1" w:styleId="Style30">
    <w:name w:val="Style30"/>
    <w:basedOn w:val="a"/>
    <w:uiPriority w:val="99"/>
    <w:rsid w:val="00943E7A"/>
    <w:pPr>
      <w:widowControl w:val="0"/>
      <w:suppressAutoHyphens/>
      <w:autoSpaceDE w:val="0"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customStyle="1" w:styleId="aff1">
    <w:name w:val="Знак Знак Знак Знак"/>
    <w:basedOn w:val="a"/>
    <w:uiPriority w:val="99"/>
    <w:rsid w:val="00C8521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20">
    <w:name w:val="22"/>
    <w:basedOn w:val="a"/>
    <w:uiPriority w:val="99"/>
    <w:rsid w:val="00CF2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1636DE"/>
    <w:pPr>
      <w:ind w:left="720"/>
    </w:pPr>
    <w:rPr>
      <w:rFonts w:eastAsia="Times New Roman"/>
    </w:rPr>
  </w:style>
  <w:style w:type="paragraph" w:customStyle="1" w:styleId="Default0">
    <w:name w:val="Default"/>
    <w:uiPriority w:val="99"/>
    <w:rsid w:val="001636DE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1636DE"/>
    <w:pPr>
      <w:ind w:left="720"/>
    </w:pPr>
    <w:rPr>
      <w:rFonts w:eastAsia="Times New Roman"/>
    </w:rPr>
  </w:style>
  <w:style w:type="paragraph" w:customStyle="1" w:styleId="15">
    <w:name w:val="Без интервала1"/>
    <w:uiPriority w:val="99"/>
    <w:rsid w:val="001636DE"/>
    <w:rPr>
      <w:sz w:val="24"/>
      <w:szCs w:val="24"/>
    </w:rPr>
  </w:style>
  <w:style w:type="character" w:customStyle="1" w:styleId="BalloonTextChar1">
    <w:name w:val="Balloon Text Char1"/>
    <w:uiPriority w:val="99"/>
    <w:semiHidden/>
    <w:locked/>
    <w:rsid w:val="001636DE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ff2">
    <w:name w:val="ПланПроспект"/>
    <w:basedOn w:val="a"/>
    <w:uiPriority w:val="99"/>
    <w:rsid w:val="001636DE"/>
    <w:pPr>
      <w:spacing w:after="0" w:line="240" w:lineRule="auto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6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caption"/>
    <w:basedOn w:val="a"/>
    <w:next w:val="a"/>
    <w:uiPriority w:val="99"/>
    <w:qFormat/>
    <w:rsid w:val="001636D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0">
    <w:name w:val="c0"/>
    <w:uiPriority w:val="99"/>
    <w:rsid w:val="00154824"/>
  </w:style>
  <w:style w:type="character" w:styleId="aff4">
    <w:name w:val="FollowedHyperlink"/>
    <w:uiPriority w:val="99"/>
    <w:semiHidden/>
    <w:rsid w:val="0070344F"/>
    <w:rPr>
      <w:color w:val="800080"/>
      <w:u w:val="single"/>
    </w:rPr>
  </w:style>
  <w:style w:type="paragraph" w:customStyle="1" w:styleId="c11">
    <w:name w:val="c11"/>
    <w:basedOn w:val="a"/>
    <w:uiPriority w:val="99"/>
    <w:rsid w:val="00D82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 Знак Знак Знак1"/>
    <w:basedOn w:val="a"/>
    <w:rsid w:val="009973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4">
    <w:name w:val="Сетка таблицы4"/>
    <w:basedOn w:val="a1"/>
    <w:next w:val="ae"/>
    <w:uiPriority w:val="39"/>
    <w:rsid w:val="00562B4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бычный (веб) Знак"/>
    <w:basedOn w:val="a0"/>
    <w:link w:val="a3"/>
    <w:uiPriority w:val="99"/>
    <w:rsid w:val="00841E91"/>
    <w:rPr>
      <w:rFonts w:ascii="Times New Roman" w:eastAsia="Times New Roman" w:hAnsi="Times New Roman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215B0F"/>
  </w:style>
  <w:style w:type="character" w:styleId="aff5">
    <w:name w:val="Placeholder Text"/>
    <w:basedOn w:val="a0"/>
    <w:uiPriority w:val="99"/>
    <w:semiHidden/>
    <w:rsid w:val="00FE68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727504956" Type="http://schemas.openxmlformats.org/officeDocument/2006/relationships/comments" Target="comments.xml"/><Relationship Id="rId428576262" Type="http://schemas.microsoft.com/office/2011/relationships/commentsExtended" Target="commentsExtended.xml"/><Relationship Id="rId427760376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w2xaI63/V7atFr1RC4E/g+VCbBo=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</SignatureValue>
  <KeyInfo>
    <X509Data>
      <X509Certificate>MIIFzjCCA7YCFGmuXN4bNSDagNvjEsKHZo/19nwkMA0GCSqGSIb3DQEBCwUAMIGQ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727504956"/>
            <mdssi:RelationshipReference SourceId="rId428576262"/>
            <mdssi:RelationshipReference SourceId="rId427760376"/>
          </Transform>
          <Transform Algorithm="http://www.w3.org/TR/2001/REC-xml-c14n-20010315"/>
        </Transforms>
        <DigestMethod Algorithm="http://www.w3.org/2000/09/xmldsig#sha1"/>
        <DigestValue>dPH068dFofUWE/lsE0sQz5d4CuQ=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LKdkukmuHMYyiuLfJyLLReTotlM=</DigestValue>
      </Reference>
      <Reference URI="/word/endnotes.xml?ContentType=application/vnd.openxmlformats-officedocument.wordprocessingml.endnotes+xml">
        <DigestMethod Algorithm="http://www.w3.org/2000/09/xmldsig#sha1"/>
        <DigestValue>O3vV20n4tGjo+W07mwHdvJKcWbs=</DigestValue>
      </Reference>
      <Reference URI="/word/fontTable.xml?ContentType=application/vnd.openxmlformats-officedocument.wordprocessingml.fontTable+xml">
        <DigestMethod Algorithm="http://www.w3.org/2000/09/xmldsig#sha1"/>
        <DigestValue>kRVDowu3i/gz/5BWIqBQMriY8jc=</DigestValue>
      </Reference>
      <Reference URI="/word/footer1.xml?ContentType=application/vnd.openxmlformats-officedocument.wordprocessingml.footer+xml">
        <DigestMethod Algorithm="http://www.w3.org/2000/09/xmldsig#sha1"/>
        <DigestValue>qvql0Aba/p6Kk5U2L1aju2ppCj8=</DigestValue>
      </Reference>
      <Reference URI="/word/footnotes.xml?ContentType=application/vnd.openxmlformats-officedocument.wordprocessingml.footnotes+xml">
        <DigestMethod Algorithm="http://www.w3.org/2000/09/xmldsig#sha1"/>
        <DigestValue>9j+95Ro/anqanUyxBKGBmbJzWp0=</DigestValue>
      </Reference>
      <Reference URI="/word/header1.xml?ContentType=application/vnd.openxmlformats-officedocument.wordprocessingml.header+xml">
        <DigestMethod Algorithm="http://www.w3.org/2000/09/xmldsig#sha1"/>
        <DigestValue>6HumWPSFZttgjTky8/fXVSBYWw8=</DigestValue>
      </Reference>
      <Reference URI="/word/numbering.xml?ContentType=application/vnd.openxmlformats-officedocument.wordprocessingml.numbering+xml">
        <DigestMethod Algorithm="http://www.w3.org/2000/09/xmldsig#sha1"/>
        <DigestValue>b8dqD8Gn4hYeGzV1IQBAi0fg3nw=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Zg3CpA+Y1DJ1xzsOCWbCY2snc/k=</DigestValue>
      </Reference>
      <Reference URI="/word/styles.xml?ContentType=application/vnd.openxmlformats-officedocument.wordprocessingml.styles+xml">
        <DigestMethod Algorithm="http://www.w3.org/2000/09/xmldsig#sha1"/>
        <DigestValue>oS4q1Z4ko1mxFs44grwpYDYFQu4=</DigestValue>
      </Reference>
      <Reference URI="/word/stylesWithEffects.xml?ContentType=application/vnd.ms-word.stylesWithEffects+xml">
        <DigestMethod Algorithm="http://www.w3.org/2000/09/xmldsig#sha1"/>
        <DigestValue>5WpOF9shqo2zMOyGNQDoQTI8SJE=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56N/jk5xno1k4FpFGoPavK9atXE=</DigestValue>
      </Reference>
    </Manifest>
    <SignatureProperties>
      <SignatureProperty Id="idSignatureTime" Target="#idPackageSignature">
        <mdssi:SignatureTime>
          <mdssi:Format>YYYY-MM-DDThh:mm:ssTZD</mdssi:Format>
          <mdssi:Value>2021-03-18T10:02:36Z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12E05-D40B-4A06-98B6-89EC3AED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11005</TotalTime>
  <Pages>1</Pages>
  <Words>17017</Words>
  <Characters>97003</Characters>
  <Application>Microsoft Office Word</Application>
  <DocSecurity>0</DocSecurity>
  <Lines>808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113793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8</cp:revision>
  <cp:lastPrinted>2019-08-07T04:36:00Z</cp:lastPrinted>
  <dcterms:created xsi:type="dcterms:W3CDTF">2017-07-24T07:38:00Z</dcterms:created>
  <dcterms:modified xsi:type="dcterms:W3CDTF">2019-09-03T04:00:00Z</dcterms:modified>
</cp:coreProperties>
</file>